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208D64" w14:textId="4963EBAA" w:rsidR="00396296" w:rsidRDefault="00396296" w:rsidP="00396296">
      <w:pPr>
        <w:pStyle w:val="APNormalny"/>
        <w:ind w:firstLine="0"/>
        <w:jc w:val="center"/>
        <w:rPr>
          <w:b/>
          <w:bCs/>
          <w:sz w:val="46"/>
          <w:szCs w:val="52"/>
        </w:rPr>
      </w:pPr>
      <w:r w:rsidRPr="00911565">
        <w:rPr>
          <w:b/>
          <w:bCs/>
          <w:sz w:val="44"/>
          <w:szCs w:val="50"/>
        </w:rPr>
        <w:t xml:space="preserve">PROJEKT </w:t>
      </w:r>
      <w:r w:rsidRPr="00911565">
        <w:rPr>
          <w:b/>
          <w:bCs/>
          <w:sz w:val="46"/>
          <w:szCs w:val="52"/>
        </w:rPr>
        <w:t>BUDOWLAN</w:t>
      </w:r>
      <w:r w:rsidR="00EE313F">
        <w:rPr>
          <w:b/>
          <w:bCs/>
          <w:sz w:val="46"/>
          <w:szCs w:val="52"/>
        </w:rPr>
        <w:t>Y</w:t>
      </w:r>
    </w:p>
    <w:p w14:paraId="1954C3C2" w14:textId="4EFDACA1" w:rsidR="00D2467E" w:rsidRPr="00D2467E" w:rsidRDefault="00D2467E" w:rsidP="00396296">
      <w:pPr>
        <w:pStyle w:val="APNormalny"/>
        <w:ind w:firstLine="0"/>
        <w:jc w:val="center"/>
        <w:rPr>
          <w:b/>
          <w:bCs/>
          <w:sz w:val="36"/>
          <w:szCs w:val="50"/>
        </w:rPr>
      </w:pPr>
      <w:r w:rsidRPr="00D2467E">
        <w:rPr>
          <w:b/>
          <w:bCs/>
          <w:sz w:val="38"/>
          <w:szCs w:val="52"/>
        </w:rPr>
        <w:t>PROJEKT ZAGOSPODAROWANIA TERENU</w:t>
      </w:r>
    </w:p>
    <w:p w14:paraId="7CDD1D53" w14:textId="77777777" w:rsidR="00396296" w:rsidRPr="00D459B3" w:rsidRDefault="00396296" w:rsidP="00396296">
      <w:pPr>
        <w:pStyle w:val="APNormalny"/>
        <w:spacing w:before="0"/>
        <w:ind w:firstLine="0"/>
        <w:jc w:val="center"/>
      </w:pPr>
    </w:p>
    <w:p w14:paraId="49BAFDDA" w14:textId="77777777" w:rsidR="00396296" w:rsidRDefault="00396296" w:rsidP="00396296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 xml:space="preserve">DANE </w:t>
      </w:r>
      <w:r>
        <w:rPr>
          <w:b/>
          <w:bCs/>
          <w:sz w:val="28"/>
          <w:szCs w:val="28"/>
        </w:rPr>
        <w:t>OPRACOWANIA</w:t>
      </w:r>
    </w:p>
    <w:p w14:paraId="25A9620C" w14:textId="77777777" w:rsidR="00396296" w:rsidRPr="00214010" w:rsidRDefault="00396296" w:rsidP="00396296">
      <w:pPr>
        <w:pStyle w:val="APNormalny"/>
        <w:ind w:firstLine="0"/>
        <w:jc w:val="center"/>
        <w:rPr>
          <w:b/>
          <w:bCs/>
          <w:sz w:val="28"/>
          <w:szCs w:val="28"/>
        </w:rPr>
      </w:pP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8102"/>
      </w:tblGrid>
      <w:tr w:rsidR="00396296" w:rsidRPr="00D459B3" w14:paraId="7E2C4968" w14:textId="77777777" w:rsidTr="00166EB5">
        <w:trPr>
          <w:trHeight w:val="466"/>
        </w:trPr>
        <w:tc>
          <w:tcPr>
            <w:tcW w:w="1985" w:type="dxa"/>
            <w:vAlign w:val="center"/>
          </w:tcPr>
          <w:p w14:paraId="6E2335A2" w14:textId="77777777" w:rsidR="00396296" w:rsidRPr="00D459B3" w:rsidRDefault="00396296" w:rsidP="00166EB5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Temat</w:t>
            </w:r>
          </w:p>
        </w:tc>
        <w:tc>
          <w:tcPr>
            <w:tcW w:w="8102" w:type="dxa"/>
            <w:vAlign w:val="center"/>
          </w:tcPr>
          <w:p w14:paraId="57CD686F" w14:textId="5D8DC706" w:rsidR="00396296" w:rsidRPr="00D459B3" w:rsidRDefault="00396296" w:rsidP="006D0F9E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 xml:space="preserve">Projekt </w:t>
            </w:r>
            <w:r w:rsidR="001C3653">
              <w:rPr>
                <w:sz w:val="22"/>
                <w:szCs w:val="22"/>
              </w:rPr>
              <w:t xml:space="preserve">budowy </w:t>
            </w:r>
            <w:r w:rsidR="001A0CC2">
              <w:rPr>
                <w:sz w:val="22"/>
                <w:szCs w:val="22"/>
              </w:rPr>
              <w:t xml:space="preserve">przepustu kanalizacji deszczowej </w:t>
            </w:r>
            <w:r w:rsidR="00166EB5">
              <w:rPr>
                <w:sz w:val="22"/>
                <w:szCs w:val="22"/>
              </w:rPr>
              <w:t xml:space="preserve">w ul. </w:t>
            </w:r>
            <w:r w:rsidR="006D0F9E">
              <w:rPr>
                <w:sz w:val="22"/>
                <w:szCs w:val="22"/>
              </w:rPr>
              <w:t>Klonowej</w:t>
            </w:r>
            <w:r w:rsidR="00166EB5">
              <w:rPr>
                <w:sz w:val="22"/>
                <w:szCs w:val="22"/>
              </w:rPr>
              <w:t xml:space="preserve"> </w:t>
            </w:r>
            <w:r w:rsidR="009B016F">
              <w:rPr>
                <w:sz w:val="22"/>
                <w:szCs w:val="22"/>
              </w:rPr>
              <w:br/>
            </w:r>
            <w:r w:rsidR="00166EB5">
              <w:rPr>
                <w:sz w:val="22"/>
                <w:szCs w:val="22"/>
              </w:rPr>
              <w:t>w Suchym Lesie</w:t>
            </w:r>
          </w:p>
        </w:tc>
      </w:tr>
      <w:tr w:rsidR="00396296" w:rsidRPr="00D459B3" w14:paraId="78E83369" w14:textId="77777777" w:rsidTr="00166EB5">
        <w:trPr>
          <w:trHeight w:val="449"/>
        </w:trPr>
        <w:tc>
          <w:tcPr>
            <w:tcW w:w="1985" w:type="dxa"/>
            <w:vAlign w:val="center"/>
          </w:tcPr>
          <w:p w14:paraId="040907E1" w14:textId="77777777" w:rsidR="00396296" w:rsidRPr="00D459B3" w:rsidRDefault="00396296" w:rsidP="00166EB5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Inwestor</w:t>
            </w:r>
          </w:p>
        </w:tc>
        <w:tc>
          <w:tcPr>
            <w:tcW w:w="8102" w:type="dxa"/>
            <w:vAlign w:val="center"/>
          </w:tcPr>
          <w:p w14:paraId="41A3E3A1" w14:textId="77777777" w:rsidR="00166EB5" w:rsidRPr="000D20E9" w:rsidRDefault="00166EB5" w:rsidP="00166EB5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Urząd Gminy Suchy Las</w:t>
            </w:r>
          </w:p>
          <w:p w14:paraId="47605CDF" w14:textId="77777777" w:rsidR="00166EB5" w:rsidRPr="000D20E9" w:rsidRDefault="00166EB5" w:rsidP="00166EB5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ul. Szkolna 13</w:t>
            </w:r>
          </w:p>
          <w:p w14:paraId="4C1FBED1" w14:textId="56D7B87E" w:rsidR="00396296" w:rsidRPr="00D459B3" w:rsidRDefault="00166EB5" w:rsidP="00166EB5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62-002 Suchy Las</w:t>
            </w:r>
          </w:p>
        </w:tc>
      </w:tr>
      <w:tr w:rsidR="00396296" w:rsidRPr="00D459B3" w14:paraId="4E402DB4" w14:textId="77777777" w:rsidTr="00166EB5">
        <w:trPr>
          <w:trHeight w:val="466"/>
        </w:trPr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7F093B07" w14:textId="77777777" w:rsidR="00396296" w:rsidRPr="00D459B3" w:rsidRDefault="00396296" w:rsidP="00166EB5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Adres inwestycji</w:t>
            </w:r>
          </w:p>
        </w:tc>
        <w:tc>
          <w:tcPr>
            <w:tcW w:w="8102" w:type="dxa"/>
            <w:tcBorders>
              <w:bottom w:val="single" w:sz="4" w:space="0" w:color="auto"/>
            </w:tcBorders>
            <w:vAlign w:val="center"/>
          </w:tcPr>
          <w:p w14:paraId="16B238F8" w14:textId="69EC30FE" w:rsidR="00396296" w:rsidRPr="00D459B3" w:rsidRDefault="0005085F" w:rsidP="009478B0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ul. </w:t>
            </w:r>
            <w:r w:rsidR="006D0F9E">
              <w:rPr>
                <w:rFonts w:ascii="Arial" w:hAnsi="Arial" w:cs="Arial"/>
                <w:sz w:val="22"/>
                <w:szCs w:val="22"/>
              </w:rPr>
              <w:t>Klonowa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, dz. </w:t>
            </w:r>
            <w:r w:rsidR="009478B0">
              <w:rPr>
                <w:rFonts w:ascii="Arial" w:hAnsi="Arial" w:cs="Arial"/>
                <w:sz w:val="22"/>
                <w:szCs w:val="22"/>
              </w:rPr>
              <w:t>860/23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="009478B0">
              <w:rPr>
                <w:rFonts w:ascii="Arial" w:hAnsi="Arial" w:cs="Arial"/>
                <w:sz w:val="22"/>
                <w:szCs w:val="22"/>
              </w:rPr>
              <w:t xml:space="preserve"> 860/38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 Suchy Las</w:t>
            </w:r>
          </w:p>
        </w:tc>
      </w:tr>
      <w:tr w:rsidR="00396296" w:rsidRPr="00D459B3" w14:paraId="2C51722A" w14:textId="77777777" w:rsidTr="00166EB5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26214B" w14:textId="77777777" w:rsidR="00396296" w:rsidRPr="00D459B3" w:rsidRDefault="00396296" w:rsidP="00166EB5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Kategoria obiektu</w:t>
            </w:r>
          </w:p>
        </w:tc>
        <w:tc>
          <w:tcPr>
            <w:tcW w:w="8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D7F7FD" w14:textId="5BA648A0" w:rsidR="00396296" w:rsidRPr="00D459B3" w:rsidRDefault="00396296" w:rsidP="00396296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X</w:t>
            </w:r>
            <w:r>
              <w:rPr>
                <w:sz w:val="22"/>
                <w:szCs w:val="22"/>
              </w:rPr>
              <w:t>X</w:t>
            </w:r>
            <w:r w:rsidR="00950AA1">
              <w:rPr>
                <w:sz w:val="22"/>
                <w:szCs w:val="22"/>
              </w:rPr>
              <w:t>V</w:t>
            </w:r>
            <w:r>
              <w:rPr>
                <w:sz w:val="22"/>
                <w:szCs w:val="22"/>
              </w:rPr>
              <w:t>I</w:t>
            </w:r>
          </w:p>
        </w:tc>
      </w:tr>
      <w:tr w:rsidR="00396296" w:rsidRPr="00D459B3" w14:paraId="2CF61349" w14:textId="77777777" w:rsidTr="00166EB5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4B957326" w14:textId="77777777" w:rsidR="00396296" w:rsidRPr="00D459B3" w:rsidRDefault="00396296" w:rsidP="00166EB5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Branża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3F6F53FE" w14:textId="77777777" w:rsidR="00396296" w:rsidRPr="00D459B3" w:rsidRDefault="00396296" w:rsidP="00166EB5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Instalacje sanitarne</w:t>
            </w:r>
          </w:p>
        </w:tc>
      </w:tr>
      <w:tr w:rsidR="0005085F" w:rsidRPr="00D459B3" w14:paraId="4AE64F32" w14:textId="77777777" w:rsidTr="00166EB5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774EB374" w14:textId="77777777" w:rsidR="0005085F" w:rsidRPr="00D459B3" w:rsidRDefault="0005085F" w:rsidP="0005085F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Sygnatura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2147647A" w14:textId="7E15D40D" w:rsidR="0005085F" w:rsidRPr="00D459B3" w:rsidRDefault="0005085F" w:rsidP="006D0F9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22.0</w:t>
            </w:r>
            <w:r w:rsidR="006D0F9E">
              <w:rPr>
                <w:rFonts w:ascii="Arial" w:hAnsi="Arial" w:cs="Arial"/>
                <w:sz w:val="22"/>
                <w:szCs w:val="22"/>
              </w:rPr>
              <w:t>21</w:t>
            </w:r>
          </w:p>
        </w:tc>
      </w:tr>
      <w:tr w:rsidR="0005085F" w:rsidRPr="00D459B3" w14:paraId="75C5A8F6" w14:textId="77777777" w:rsidTr="00166EB5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007917D2" w14:textId="77777777" w:rsidR="0005085F" w:rsidRPr="00D459B3" w:rsidRDefault="0005085F" w:rsidP="0005085F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Data opracowania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409380EC" w14:textId="4F36C42D" w:rsidR="0005085F" w:rsidRPr="00D459B3" w:rsidRDefault="006D0F9E" w:rsidP="0005085F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Wrzesień</w:t>
            </w:r>
            <w:r w:rsidR="0005085F" w:rsidRPr="000D20E9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</w:tc>
      </w:tr>
    </w:tbl>
    <w:p w14:paraId="3AEFD8C2" w14:textId="77777777" w:rsidR="00396296" w:rsidRPr="00D459B3" w:rsidRDefault="00396296" w:rsidP="00396296">
      <w:pPr>
        <w:pStyle w:val="APNormalny"/>
        <w:ind w:firstLine="0"/>
        <w:jc w:val="center"/>
      </w:pPr>
    </w:p>
    <w:p w14:paraId="1E5B59D4" w14:textId="77777777" w:rsidR="00396296" w:rsidRPr="00214010" w:rsidRDefault="00396296" w:rsidP="00396296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>AUTORZY PROJEKTU</w:t>
      </w: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835"/>
        <w:gridCol w:w="2410"/>
        <w:gridCol w:w="2857"/>
      </w:tblGrid>
      <w:tr w:rsidR="00396296" w:rsidRPr="00D459B3" w14:paraId="439334C7" w14:textId="77777777" w:rsidTr="00166EB5">
        <w:trPr>
          <w:trHeight w:val="466"/>
        </w:trPr>
        <w:tc>
          <w:tcPr>
            <w:tcW w:w="10087" w:type="dxa"/>
            <w:gridSpan w:val="4"/>
            <w:tcBorders>
              <w:top w:val="nil"/>
              <w:bottom w:val="nil"/>
            </w:tcBorders>
            <w:vAlign w:val="center"/>
          </w:tcPr>
          <w:p w14:paraId="3191DB34" w14:textId="7C969127" w:rsidR="00396296" w:rsidRPr="00D459B3" w:rsidRDefault="00396296" w:rsidP="00166EB5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</w:p>
        </w:tc>
      </w:tr>
      <w:tr w:rsidR="00396296" w:rsidRPr="00D459B3" w14:paraId="67DECA0D" w14:textId="77777777" w:rsidTr="00396296">
        <w:trPr>
          <w:trHeight w:val="449"/>
        </w:trPr>
        <w:tc>
          <w:tcPr>
            <w:tcW w:w="1985" w:type="dxa"/>
            <w:tcBorders>
              <w:top w:val="nil"/>
            </w:tcBorders>
            <w:vAlign w:val="center"/>
          </w:tcPr>
          <w:p w14:paraId="015C9CCD" w14:textId="77777777" w:rsidR="00396296" w:rsidRPr="00D459B3" w:rsidRDefault="00396296" w:rsidP="00166EB5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Projektant</w:t>
            </w:r>
          </w:p>
        </w:tc>
        <w:tc>
          <w:tcPr>
            <w:tcW w:w="2835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58F8042B" w14:textId="77777777" w:rsidR="00396296" w:rsidRPr="00D459B3" w:rsidRDefault="00396296" w:rsidP="00166EB5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mgr inż. Maciej Kubiak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DC4B918" w14:textId="77777777" w:rsidR="00396296" w:rsidRPr="00D459B3" w:rsidRDefault="00396296" w:rsidP="00166EB5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WKP/0132/POOS/17</w:t>
            </w:r>
          </w:p>
          <w:p w14:paraId="3EFD99FF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  <w:rPr>
                <w:sz w:val="12"/>
                <w:szCs w:val="12"/>
              </w:rPr>
            </w:pPr>
            <w:r w:rsidRPr="00D459B3">
              <w:rPr>
                <w:sz w:val="10"/>
                <w:szCs w:val="10"/>
              </w:rPr>
              <w:t>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209A208" w14:textId="4AE7886C" w:rsidR="00396296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699D0F0" w14:textId="516047CE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35F184B1" w14:textId="7BEF0401" w:rsidR="00396296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0D7C5DA9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721CA53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65BB940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  <w:tr w:rsidR="00396296" w:rsidRPr="00D459B3" w14:paraId="552405B3" w14:textId="77777777" w:rsidTr="00396296">
        <w:trPr>
          <w:trHeight w:val="449"/>
        </w:trPr>
        <w:tc>
          <w:tcPr>
            <w:tcW w:w="1985" w:type="dxa"/>
            <w:vAlign w:val="center"/>
          </w:tcPr>
          <w:p w14:paraId="1F6FC2E4" w14:textId="77777777" w:rsidR="00396296" w:rsidRPr="00D459B3" w:rsidRDefault="00396296" w:rsidP="00166EB5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Sprawdzający</w:t>
            </w:r>
          </w:p>
        </w:tc>
        <w:tc>
          <w:tcPr>
            <w:tcW w:w="2835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1D94614C" w14:textId="77777777" w:rsidR="00396296" w:rsidRPr="00D459B3" w:rsidRDefault="00396296" w:rsidP="00166EB5">
            <w:pPr>
              <w:pStyle w:val="APNormalny"/>
              <w:spacing w:before="0" w:line="36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</w:t>
            </w:r>
            <w:r w:rsidRPr="00D459B3">
              <w:rPr>
                <w:sz w:val="22"/>
                <w:szCs w:val="22"/>
              </w:rPr>
              <w:t xml:space="preserve"> inż. Bartosz Radomski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656A7D" w14:textId="77777777" w:rsidR="00396296" w:rsidRPr="008E4F5D" w:rsidRDefault="00396296" w:rsidP="00166EB5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8E4F5D">
              <w:rPr>
                <w:sz w:val="22"/>
                <w:szCs w:val="22"/>
              </w:rPr>
              <w:t>WKP/0403/PWOS/18</w:t>
            </w:r>
          </w:p>
          <w:p w14:paraId="2DB31AFF" w14:textId="77777777" w:rsidR="00396296" w:rsidRPr="008E4F5D" w:rsidRDefault="00396296" w:rsidP="00166EB5">
            <w:pPr>
              <w:pStyle w:val="APNormalny"/>
              <w:spacing w:before="0" w:line="240" w:lineRule="auto"/>
              <w:ind w:firstLine="0"/>
              <w:jc w:val="center"/>
              <w:rPr>
                <w:sz w:val="10"/>
                <w:szCs w:val="10"/>
              </w:rPr>
            </w:pPr>
            <w:r w:rsidRPr="008E4F5D">
              <w:rPr>
                <w:sz w:val="10"/>
                <w:szCs w:val="10"/>
              </w:rPr>
              <w:t>DO PROJEKTOWANIA I KIEROWANIA ROBOTAMI BUDOWLANYMI BEZ OGRANICZEŃ W 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14:paraId="4B1F7D75" w14:textId="2B44CA01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121CBCA9" w14:textId="77777777" w:rsidR="00396296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37E59FC" w14:textId="77777777" w:rsidR="00396296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514F1A66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2B48CA6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4384B517" w14:textId="77777777" w:rsidR="00396296" w:rsidRPr="00D459B3" w:rsidRDefault="00396296" w:rsidP="00166EB5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</w:tbl>
    <w:p w14:paraId="37E9801F" w14:textId="5C6E7A8D" w:rsidR="002C3671" w:rsidRPr="008E2CD8" w:rsidRDefault="002C3671" w:rsidP="002C3671">
      <w:pPr>
        <w:jc w:val="center"/>
        <w:rPr>
          <w:rFonts w:ascii="Times New Roman" w:hAnsi="Times New Roman"/>
          <w:b/>
          <w:sz w:val="48"/>
          <w:szCs w:val="48"/>
        </w:rPr>
      </w:pPr>
    </w:p>
    <w:p w14:paraId="43C2451B" w14:textId="77777777" w:rsidR="006B3903" w:rsidRPr="008E2CD8" w:rsidRDefault="00BC3D8F" w:rsidP="007A0126">
      <w:pPr>
        <w:rPr>
          <w:rFonts w:ascii="Times New Roman" w:hAnsi="Times New Roman"/>
          <w:b/>
          <w:u w:val="single"/>
        </w:rPr>
      </w:pPr>
      <w:r w:rsidRPr="008E2CD8">
        <w:rPr>
          <w:rFonts w:ascii="Times New Roman" w:hAnsi="Times New Roman"/>
          <w:b/>
          <w:sz w:val="48"/>
          <w:szCs w:val="48"/>
        </w:rPr>
        <w:br w:type="page"/>
      </w:r>
    </w:p>
    <w:sdt>
      <w:sdtPr>
        <w:rPr>
          <w:rFonts w:ascii="Arial" w:hAnsi="Arial" w:cs="Arial"/>
          <w:b w:val="0"/>
          <w:bCs w:val="0"/>
          <w:kern w:val="0"/>
          <w:sz w:val="22"/>
          <w:szCs w:val="24"/>
        </w:rPr>
        <w:id w:val="-1688750622"/>
        <w:docPartObj>
          <w:docPartGallery w:val="Table of Contents"/>
          <w:docPartUnique/>
        </w:docPartObj>
      </w:sdtPr>
      <w:sdtEndPr/>
      <w:sdtContent>
        <w:p w14:paraId="0EE1F3CE" w14:textId="4D1F12CE" w:rsidR="006B3903" w:rsidRPr="003E31ED" w:rsidRDefault="006B3903">
          <w:pPr>
            <w:pStyle w:val="Nagwekspisutreci"/>
            <w:rPr>
              <w:rFonts w:ascii="Arial" w:hAnsi="Arial" w:cs="Arial"/>
            </w:rPr>
          </w:pPr>
          <w:r w:rsidRPr="003E31ED">
            <w:rPr>
              <w:rFonts w:ascii="Arial" w:hAnsi="Arial" w:cs="Arial"/>
            </w:rPr>
            <w:t>Spis treści</w:t>
          </w:r>
        </w:p>
        <w:p w14:paraId="79E0FCFC" w14:textId="522B2D1B" w:rsidR="001B330A" w:rsidRDefault="006B3903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r w:rsidRPr="003E31ED">
            <w:rPr>
              <w:rFonts w:cs="Arial"/>
            </w:rPr>
            <w:fldChar w:fldCharType="begin"/>
          </w:r>
          <w:r w:rsidRPr="003E31ED">
            <w:rPr>
              <w:rFonts w:cs="Arial"/>
            </w:rPr>
            <w:instrText xml:space="preserve"> TOC \o "1-3" \h \z \u </w:instrText>
          </w:r>
          <w:r w:rsidRPr="003E31ED">
            <w:rPr>
              <w:rFonts w:cs="Arial"/>
            </w:rPr>
            <w:fldChar w:fldCharType="separate"/>
          </w:r>
          <w:hyperlink w:anchor="_Toc104142101" w:history="1">
            <w:bookmarkStart w:id="0" w:name="_Toc114393279"/>
            <w:bookmarkStart w:id="1" w:name="_Toc114393449"/>
            <w:r w:rsidR="001B330A" w:rsidRPr="00D92CDB">
              <w:rPr>
                <w:rStyle w:val="Hipercze"/>
                <w:rFonts w:cs="Arial"/>
                <w:noProof/>
              </w:rPr>
              <w:t>1.</w:t>
            </w:r>
            <w:r w:rsidR="001B330A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1B330A" w:rsidRPr="00D92CDB">
              <w:rPr>
                <w:rStyle w:val="Hipercze"/>
                <w:rFonts w:cs="Arial"/>
                <w:noProof/>
              </w:rPr>
              <w:t>Inwestor.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_Toc104142101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12</w:t>
            </w:r>
            <w:bookmarkEnd w:id="0"/>
            <w:bookmarkEnd w:id="1"/>
            <w:r w:rsidR="001B330A">
              <w:rPr>
                <w:noProof/>
                <w:webHidden/>
              </w:rPr>
              <w:fldChar w:fldCharType="end"/>
            </w:r>
          </w:hyperlink>
        </w:p>
        <w:p w14:paraId="4756572B" w14:textId="6B0CC4F7" w:rsidR="001B330A" w:rsidRDefault="00E760F7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hyperlink w:anchor="_Toc104142102" w:history="1">
            <w:bookmarkStart w:id="2" w:name="_Toc114393280"/>
            <w:bookmarkStart w:id="3" w:name="_Toc114393450"/>
            <w:r w:rsidR="001B330A" w:rsidRPr="00D92CDB">
              <w:rPr>
                <w:rStyle w:val="Hipercze"/>
                <w:rFonts w:cs="Arial"/>
                <w:noProof/>
              </w:rPr>
              <w:t>2.</w:t>
            </w:r>
            <w:r w:rsidR="001B330A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1B330A" w:rsidRPr="00D92CDB">
              <w:rPr>
                <w:rStyle w:val="Hipercze"/>
                <w:rFonts w:cs="Arial"/>
                <w:noProof/>
              </w:rPr>
              <w:t>Podstawa opracowania.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_Toc104142102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12</w:t>
            </w:r>
            <w:bookmarkEnd w:id="2"/>
            <w:bookmarkEnd w:id="3"/>
            <w:r w:rsidR="001B330A">
              <w:rPr>
                <w:noProof/>
                <w:webHidden/>
              </w:rPr>
              <w:fldChar w:fldCharType="end"/>
            </w:r>
          </w:hyperlink>
        </w:p>
        <w:p w14:paraId="565ADDC4" w14:textId="19EA32A7" w:rsidR="001B330A" w:rsidRDefault="00E760F7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hyperlink w:anchor="_Toc104142103" w:history="1">
            <w:bookmarkStart w:id="4" w:name="_Toc114393281"/>
            <w:bookmarkStart w:id="5" w:name="_Toc114393451"/>
            <w:r w:rsidR="001B330A" w:rsidRPr="00D92CDB">
              <w:rPr>
                <w:rStyle w:val="Hipercze"/>
                <w:rFonts w:cs="Arial"/>
                <w:noProof/>
              </w:rPr>
              <w:t>3.</w:t>
            </w:r>
            <w:r w:rsidR="001B330A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1B330A" w:rsidRPr="00D92CDB">
              <w:rPr>
                <w:rStyle w:val="Hipercze"/>
                <w:rFonts w:cs="Arial"/>
                <w:noProof/>
              </w:rPr>
              <w:t>Cel i zakres opracowania.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_Toc104142103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12</w:t>
            </w:r>
            <w:bookmarkEnd w:id="4"/>
            <w:bookmarkEnd w:id="5"/>
            <w:r w:rsidR="001B330A">
              <w:rPr>
                <w:noProof/>
                <w:webHidden/>
              </w:rPr>
              <w:fldChar w:fldCharType="end"/>
            </w:r>
          </w:hyperlink>
        </w:p>
        <w:p w14:paraId="76FA9D8A" w14:textId="1FFA47EF" w:rsidR="001B330A" w:rsidRDefault="00E760F7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hyperlink w:anchor="_Toc104142104" w:history="1">
            <w:bookmarkStart w:id="6" w:name="_Toc114393282"/>
            <w:bookmarkStart w:id="7" w:name="_Toc114393452"/>
            <w:r w:rsidR="001B330A" w:rsidRPr="00D92CDB">
              <w:rPr>
                <w:rStyle w:val="Hipercze"/>
                <w:rFonts w:cs="Arial"/>
                <w:noProof/>
              </w:rPr>
              <w:t>4.</w:t>
            </w:r>
            <w:r w:rsidR="001B330A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1B330A" w:rsidRPr="00D92CDB">
              <w:rPr>
                <w:rStyle w:val="Hipercze"/>
                <w:rFonts w:cs="Arial"/>
                <w:noProof/>
              </w:rPr>
              <w:t>Lokalizacja inwestycji.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_Toc104142104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12</w:t>
            </w:r>
            <w:bookmarkEnd w:id="6"/>
            <w:bookmarkEnd w:id="7"/>
            <w:r w:rsidR="001B330A">
              <w:rPr>
                <w:noProof/>
                <w:webHidden/>
              </w:rPr>
              <w:fldChar w:fldCharType="end"/>
            </w:r>
          </w:hyperlink>
        </w:p>
        <w:p w14:paraId="077AA236" w14:textId="0C50D6B9" w:rsidR="001B330A" w:rsidRDefault="00E760F7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hyperlink w:anchor="_Toc104142105" w:history="1">
            <w:bookmarkStart w:id="8" w:name="_Toc114393283"/>
            <w:bookmarkStart w:id="9" w:name="_Toc114393453"/>
            <w:r w:rsidR="001B330A" w:rsidRPr="00D92CDB">
              <w:rPr>
                <w:rStyle w:val="Hipercze"/>
                <w:rFonts w:cs="Arial"/>
                <w:noProof/>
              </w:rPr>
              <w:t>5.</w:t>
            </w:r>
            <w:r w:rsidR="001B330A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1B330A" w:rsidRPr="00D92CDB">
              <w:rPr>
                <w:rStyle w:val="Hipercze"/>
                <w:rFonts w:cs="Arial"/>
                <w:noProof/>
              </w:rPr>
              <w:t>Informacja o obszarze oddziaływania obiektu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_Toc104142105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12</w:t>
            </w:r>
            <w:bookmarkEnd w:id="8"/>
            <w:bookmarkEnd w:id="9"/>
            <w:r w:rsidR="001B330A">
              <w:rPr>
                <w:noProof/>
                <w:webHidden/>
              </w:rPr>
              <w:fldChar w:fldCharType="end"/>
            </w:r>
          </w:hyperlink>
        </w:p>
        <w:p w14:paraId="06AD9476" w14:textId="7CFDE59D" w:rsidR="001B330A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4142108" w:history="1">
            <w:r w:rsidR="001B330A" w:rsidRPr="00D92CDB">
              <w:rPr>
                <w:rStyle w:val="Hipercze"/>
                <w:rFonts w:cs="Arial"/>
                <w:noProof/>
              </w:rPr>
              <w:t>5.1. Rodzaj i zasięg uciążliwości: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_Toc104142108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12</w:t>
            </w:r>
            <w:r w:rsidR="001B330A">
              <w:rPr>
                <w:noProof/>
                <w:webHidden/>
              </w:rPr>
              <w:fldChar w:fldCharType="end"/>
            </w:r>
          </w:hyperlink>
        </w:p>
        <w:p w14:paraId="4C25381A" w14:textId="51CC44FB" w:rsidR="001B330A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4142109" w:history="1">
            <w:r w:rsidR="001B330A" w:rsidRPr="00D92CDB">
              <w:rPr>
                <w:rStyle w:val="Hipercze"/>
                <w:rFonts w:cs="Arial"/>
                <w:noProof/>
              </w:rPr>
              <w:t>5.2.  Zakres obszaru ograniczonego użytkowania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_Toc104142109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13</w:t>
            </w:r>
            <w:r w:rsidR="001B330A">
              <w:rPr>
                <w:noProof/>
                <w:webHidden/>
              </w:rPr>
              <w:fldChar w:fldCharType="end"/>
            </w:r>
          </w:hyperlink>
        </w:p>
        <w:p w14:paraId="4AE610FD" w14:textId="3EE1687F" w:rsidR="001B330A" w:rsidRDefault="00E760F7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hyperlink w:anchor="_Toc104142110" w:history="1">
            <w:bookmarkStart w:id="10" w:name="_Toc114393284"/>
            <w:bookmarkStart w:id="11" w:name="_Toc114393454"/>
            <w:r w:rsidR="001B330A" w:rsidRPr="00D92CDB">
              <w:rPr>
                <w:rStyle w:val="Hipercze"/>
                <w:rFonts w:cs="Arial"/>
                <w:noProof/>
              </w:rPr>
              <w:t>6.</w:t>
            </w:r>
            <w:r w:rsidR="001B330A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1B330A" w:rsidRPr="00D92CDB">
              <w:rPr>
                <w:rStyle w:val="Hipercze"/>
                <w:rFonts w:cs="Arial"/>
                <w:noProof/>
              </w:rPr>
              <w:t>Uwagi końcowe.</w:t>
            </w:r>
            <w:r w:rsidR="001B330A">
              <w:rPr>
                <w:noProof/>
                <w:webHidden/>
              </w:rPr>
              <w:tab/>
            </w:r>
            <w:r w:rsidR="001B330A">
              <w:rPr>
                <w:noProof/>
                <w:webHidden/>
              </w:rPr>
              <w:fldChar w:fldCharType="begin"/>
            </w:r>
            <w:r w:rsidR="001B330A">
              <w:rPr>
                <w:noProof/>
                <w:webHidden/>
              </w:rPr>
              <w:instrText xml:space="preserve"> PAGEREF _Toc104142110 \h </w:instrText>
            </w:r>
            <w:r w:rsidR="001B330A">
              <w:rPr>
                <w:noProof/>
                <w:webHidden/>
              </w:rPr>
            </w:r>
            <w:r w:rsidR="001B330A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13</w:t>
            </w:r>
            <w:bookmarkEnd w:id="10"/>
            <w:bookmarkEnd w:id="11"/>
            <w:r w:rsidR="001B330A">
              <w:rPr>
                <w:noProof/>
                <w:webHidden/>
              </w:rPr>
              <w:fldChar w:fldCharType="end"/>
            </w:r>
          </w:hyperlink>
        </w:p>
        <w:p w14:paraId="0D52D4E5" w14:textId="2BD7338A" w:rsidR="006B3903" w:rsidRPr="003E31ED" w:rsidRDefault="006B3903">
          <w:pPr>
            <w:rPr>
              <w:rFonts w:cs="Arial"/>
            </w:rPr>
          </w:pPr>
          <w:r w:rsidRPr="003E31ED">
            <w:rPr>
              <w:rFonts w:cs="Arial"/>
              <w:b/>
              <w:bCs/>
            </w:rPr>
            <w:fldChar w:fldCharType="end"/>
          </w:r>
        </w:p>
      </w:sdtContent>
    </w:sdt>
    <w:p w14:paraId="52D07400" w14:textId="494FD7DF" w:rsidR="007A0126" w:rsidRDefault="007A0126" w:rsidP="00F77B07">
      <w:pPr>
        <w:rPr>
          <w:rFonts w:cs="Arial"/>
          <w:bCs/>
          <w:sz w:val="18"/>
          <w:szCs w:val="18"/>
        </w:rPr>
      </w:pPr>
    </w:p>
    <w:p w14:paraId="17195F1B" w14:textId="77777777" w:rsidR="00F77B07" w:rsidRPr="003E31ED" w:rsidRDefault="00F77B07" w:rsidP="00F77B07">
      <w:pPr>
        <w:rPr>
          <w:b/>
          <w:sz w:val="10"/>
          <w:szCs w:val="10"/>
        </w:rPr>
      </w:pPr>
    </w:p>
    <w:p w14:paraId="21FF0D0D" w14:textId="2B380490" w:rsidR="007A0126" w:rsidRPr="003E31ED" w:rsidRDefault="00B54F80" w:rsidP="007A0126">
      <w:pPr>
        <w:pStyle w:val="Tekstpodstawowy22"/>
        <w:tabs>
          <w:tab w:val="clear" w:pos="360"/>
          <w:tab w:val="left" w:pos="-3261"/>
          <w:tab w:val="left" w:pos="720"/>
        </w:tabs>
        <w:spacing w:line="240" w:lineRule="auto"/>
        <w:rPr>
          <w:sz w:val="22"/>
          <w:u w:val="single"/>
        </w:rPr>
      </w:pPr>
      <w:r>
        <w:rPr>
          <w:sz w:val="22"/>
          <w:u w:val="single"/>
        </w:rPr>
        <w:t>I</w:t>
      </w:r>
      <w:r w:rsidR="007A0126" w:rsidRPr="003E31ED">
        <w:rPr>
          <w:sz w:val="22"/>
          <w:u w:val="single"/>
        </w:rPr>
        <w:t>I. CZĘŚĆ RYSUNKOWA</w:t>
      </w:r>
    </w:p>
    <w:tbl>
      <w:tblPr>
        <w:tblW w:w="917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"/>
        <w:gridCol w:w="6520"/>
        <w:gridCol w:w="1580"/>
      </w:tblGrid>
      <w:tr w:rsidR="007A0126" w:rsidRPr="003E31ED" w14:paraId="098DD423" w14:textId="77777777" w:rsidTr="00117715">
        <w:trPr>
          <w:trHeight w:val="527"/>
        </w:trPr>
        <w:tc>
          <w:tcPr>
            <w:tcW w:w="1077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0A47886" w14:textId="77777777" w:rsidR="007A0126" w:rsidRPr="003E31ED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Nr</w:t>
            </w:r>
            <w:r w:rsidRPr="003E31ED">
              <w:rPr>
                <w:rFonts w:cs="Arial"/>
                <w:bCs/>
              </w:rPr>
              <w:t xml:space="preserve"> rys.</w:t>
            </w:r>
          </w:p>
        </w:tc>
        <w:tc>
          <w:tcPr>
            <w:tcW w:w="652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0B08D7D" w14:textId="77777777" w:rsidR="007A0126" w:rsidRPr="003E31ED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Tytuł</w:t>
            </w:r>
          </w:p>
        </w:tc>
        <w:tc>
          <w:tcPr>
            <w:tcW w:w="158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2030C1F7" w14:textId="77777777" w:rsidR="007A0126" w:rsidRPr="003E31ED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Skala</w:t>
            </w:r>
          </w:p>
        </w:tc>
      </w:tr>
      <w:tr w:rsidR="007A0126" w:rsidRPr="003E31ED" w14:paraId="0FFF09AD" w14:textId="77777777" w:rsidTr="00117715">
        <w:trPr>
          <w:trHeight w:val="356"/>
        </w:trPr>
        <w:tc>
          <w:tcPr>
            <w:tcW w:w="1077" w:type="dxa"/>
            <w:shd w:val="clear" w:color="auto" w:fill="auto"/>
            <w:vAlign w:val="center"/>
          </w:tcPr>
          <w:p w14:paraId="210FE70F" w14:textId="77777777" w:rsidR="007A0126" w:rsidRPr="00117715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1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7A1FE198" w14:textId="77777777" w:rsidR="007A0126" w:rsidRPr="00117715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Mapa poglądowa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341E786F" w14:textId="77777777" w:rsidR="007A0126" w:rsidRPr="00117715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----------</w:t>
            </w:r>
          </w:p>
        </w:tc>
      </w:tr>
      <w:tr w:rsidR="007A0126" w:rsidRPr="003E31ED" w14:paraId="3AFAE354" w14:textId="77777777" w:rsidTr="00117715">
        <w:trPr>
          <w:trHeight w:val="340"/>
        </w:trPr>
        <w:tc>
          <w:tcPr>
            <w:tcW w:w="1077" w:type="dxa"/>
            <w:shd w:val="clear" w:color="auto" w:fill="auto"/>
            <w:vAlign w:val="center"/>
          </w:tcPr>
          <w:p w14:paraId="4622F309" w14:textId="6BC8C504" w:rsidR="007A0126" w:rsidRPr="00117715" w:rsidRDefault="00641DAF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2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45D27B28" w14:textId="011666A9" w:rsidR="007A0126" w:rsidRPr="00117715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Projekt zagospodarowania terenu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36CB9409" w14:textId="77777777" w:rsidR="007A0126" w:rsidRPr="00117715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1:500</w:t>
            </w:r>
          </w:p>
        </w:tc>
      </w:tr>
    </w:tbl>
    <w:p w14:paraId="5BB979BB" w14:textId="19A3259D" w:rsidR="00AD366C" w:rsidRPr="003E31ED" w:rsidRDefault="00AD366C">
      <w:pPr>
        <w:spacing w:before="0" w:after="0"/>
        <w:rPr>
          <w:rFonts w:cs="Arial"/>
          <w:b/>
          <w:sz w:val="48"/>
          <w:szCs w:val="48"/>
        </w:rPr>
      </w:pPr>
    </w:p>
    <w:p w14:paraId="3A70DA59" w14:textId="42A10B4E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373B8282" w14:textId="40897B29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7546ACE8" w14:textId="497AAD2B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025213AE" w14:textId="7F01B737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7FDEBF40" w14:textId="35F029E8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598471A9" w14:textId="4F34A80B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321F7D1F" w14:textId="30448CD9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50DC322A" w14:textId="7E78A91B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75FC65D8" w14:textId="0A233365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0839DDB9" w14:textId="77777777" w:rsidR="007A0126" w:rsidRPr="003E31ED" w:rsidRDefault="007A0126" w:rsidP="007A0126">
      <w:pPr>
        <w:jc w:val="center"/>
        <w:rPr>
          <w:rFonts w:cs="Arial"/>
          <w:sz w:val="48"/>
          <w:szCs w:val="28"/>
        </w:rPr>
      </w:pPr>
    </w:p>
    <w:p w14:paraId="2254BEFD" w14:textId="3AC0019F" w:rsidR="0022218E" w:rsidRDefault="0022218E" w:rsidP="00AC680C">
      <w:pPr>
        <w:rPr>
          <w:rFonts w:cs="Arial"/>
          <w:sz w:val="48"/>
          <w:szCs w:val="28"/>
        </w:rPr>
      </w:pPr>
    </w:p>
    <w:p w14:paraId="730AFACA" w14:textId="6C540A8B" w:rsidR="00B54F80" w:rsidRDefault="00B54F80" w:rsidP="00AC680C">
      <w:pPr>
        <w:rPr>
          <w:rFonts w:cs="Arial"/>
          <w:sz w:val="48"/>
          <w:szCs w:val="28"/>
        </w:rPr>
      </w:pPr>
    </w:p>
    <w:p w14:paraId="6F256277" w14:textId="7F7DED71" w:rsidR="00B54F80" w:rsidRDefault="00B54F80" w:rsidP="00AC680C">
      <w:pPr>
        <w:rPr>
          <w:rFonts w:cs="Arial"/>
          <w:sz w:val="48"/>
          <w:szCs w:val="28"/>
        </w:rPr>
      </w:pPr>
    </w:p>
    <w:p w14:paraId="1D0B0F4C" w14:textId="02F57AFE" w:rsidR="00B54F80" w:rsidRDefault="00B54F80" w:rsidP="00AC680C">
      <w:pPr>
        <w:rPr>
          <w:rFonts w:cs="Arial"/>
          <w:sz w:val="48"/>
          <w:szCs w:val="28"/>
        </w:rPr>
      </w:pPr>
    </w:p>
    <w:p w14:paraId="1E7C2171" w14:textId="5CBBFB1E" w:rsidR="00B54F80" w:rsidRDefault="00B54F80" w:rsidP="00AC680C">
      <w:pPr>
        <w:rPr>
          <w:rFonts w:cs="Arial"/>
          <w:sz w:val="48"/>
          <w:szCs w:val="28"/>
        </w:rPr>
      </w:pPr>
    </w:p>
    <w:p w14:paraId="329DA5B6" w14:textId="119C85B9" w:rsidR="00B54F80" w:rsidRDefault="00B54F80" w:rsidP="00AC680C">
      <w:pPr>
        <w:rPr>
          <w:rFonts w:cs="Arial"/>
          <w:sz w:val="48"/>
          <w:szCs w:val="28"/>
        </w:rPr>
      </w:pPr>
    </w:p>
    <w:p w14:paraId="3CC2B1C5" w14:textId="58803A48" w:rsidR="00B54F80" w:rsidRDefault="00B54F80" w:rsidP="00AC680C">
      <w:pPr>
        <w:rPr>
          <w:rFonts w:cs="Arial"/>
          <w:sz w:val="48"/>
          <w:szCs w:val="28"/>
        </w:rPr>
      </w:pPr>
    </w:p>
    <w:p w14:paraId="4A48B1A6" w14:textId="46C77312" w:rsidR="00B54F80" w:rsidRDefault="00B54F80" w:rsidP="00AC680C">
      <w:pPr>
        <w:rPr>
          <w:rFonts w:cs="Arial"/>
          <w:sz w:val="48"/>
          <w:szCs w:val="28"/>
        </w:rPr>
      </w:pPr>
    </w:p>
    <w:p w14:paraId="6C9645E3" w14:textId="12C8DAA4" w:rsidR="00B54F80" w:rsidRDefault="00B54F80" w:rsidP="00AC680C">
      <w:pPr>
        <w:rPr>
          <w:rFonts w:cs="Arial"/>
          <w:sz w:val="48"/>
          <w:szCs w:val="28"/>
        </w:rPr>
      </w:pPr>
    </w:p>
    <w:p w14:paraId="3F4D7231" w14:textId="7C53E8CC" w:rsidR="00B54F80" w:rsidRPr="003E31ED" w:rsidRDefault="00B54F80" w:rsidP="00AC680C">
      <w:pPr>
        <w:rPr>
          <w:rFonts w:cs="Arial"/>
          <w:sz w:val="48"/>
          <w:szCs w:val="28"/>
        </w:rPr>
      </w:pPr>
    </w:p>
    <w:p w14:paraId="687C045E" w14:textId="74DDBF49" w:rsidR="00AC680C" w:rsidRPr="003E31ED" w:rsidRDefault="00AC680C" w:rsidP="00AC680C">
      <w:pPr>
        <w:rPr>
          <w:rFonts w:cs="Arial"/>
          <w:sz w:val="48"/>
          <w:szCs w:val="28"/>
        </w:rPr>
      </w:pPr>
    </w:p>
    <w:p w14:paraId="7450F81D" w14:textId="0FB381EF" w:rsidR="009B016F" w:rsidRDefault="009B016F" w:rsidP="007A0126">
      <w:pPr>
        <w:jc w:val="center"/>
        <w:rPr>
          <w:rFonts w:cs="Arial"/>
          <w:sz w:val="48"/>
          <w:szCs w:val="28"/>
        </w:rPr>
      </w:pPr>
    </w:p>
    <w:p w14:paraId="748C7022" w14:textId="42C03E2D" w:rsidR="00B54F80" w:rsidRDefault="00B54F80" w:rsidP="007A0126">
      <w:pPr>
        <w:jc w:val="center"/>
        <w:rPr>
          <w:rFonts w:cs="Arial"/>
          <w:sz w:val="48"/>
          <w:szCs w:val="28"/>
        </w:rPr>
      </w:pPr>
    </w:p>
    <w:p w14:paraId="641E0DA0" w14:textId="7FC1FC2A" w:rsidR="00B54F80" w:rsidRDefault="00B54F80" w:rsidP="007A0126">
      <w:pPr>
        <w:jc w:val="center"/>
        <w:rPr>
          <w:rFonts w:cs="Arial"/>
          <w:sz w:val="48"/>
          <w:szCs w:val="28"/>
        </w:rPr>
      </w:pPr>
    </w:p>
    <w:p w14:paraId="4FF3C82D" w14:textId="77777777" w:rsidR="00B54F80" w:rsidRDefault="00B54F80" w:rsidP="007A0126">
      <w:pPr>
        <w:jc w:val="center"/>
        <w:rPr>
          <w:rFonts w:cs="Arial"/>
          <w:sz w:val="48"/>
          <w:szCs w:val="28"/>
        </w:rPr>
      </w:pPr>
    </w:p>
    <w:p w14:paraId="2274807E" w14:textId="77777777" w:rsidR="008B776B" w:rsidRPr="008B776B" w:rsidRDefault="008B776B" w:rsidP="007A0126">
      <w:pPr>
        <w:jc w:val="center"/>
        <w:rPr>
          <w:rFonts w:cs="Arial"/>
          <w:sz w:val="24"/>
          <w:szCs w:val="28"/>
        </w:rPr>
      </w:pPr>
    </w:p>
    <w:p w14:paraId="4FDF7D5B" w14:textId="77777777" w:rsidR="0022218E" w:rsidRPr="003E31ED" w:rsidRDefault="0022218E" w:rsidP="007A0126">
      <w:pPr>
        <w:jc w:val="center"/>
        <w:rPr>
          <w:rFonts w:cs="Arial"/>
          <w:sz w:val="48"/>
          <w:szCs w:val="28"/>
        </w:rPr>
      </w:pPr>
    </w:p>
    <w:p w14:paraId="66E0C7DF" w14:textId="6820DD87" w:rsidR="007A0126" w:rsidRPr="003E31ED" w:rsidRDefault="007A0126" w:rsidP="007A0126">
      <w:pPr>
        <w:jc w:val="center"/>
        <w:rPr>
          <w:rFonts w:cs="Arial"/>
          <w:sz w:val="48"/>
          <w:szCs w:val="28"/>
        </w:rPr>
      </w:pPr>
      <w:r w:rsidRPr="003E31ED">
        <w:rPr>
          <w:rFonts w:cs="Arial"/>
          <w:sz w:val="48"/>
          <w:szCs w:val="28"/>
        </w:rPr>
        <w:t>OŚWIADCZENIA I UPRAWNIENIA</w:t>
      </w:r>
    </w:p>
    <w:p w14:paraId="03775202" w14:textId="577BEE17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4869C857" w14:textId="0492301F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774CBA6B" w14:textId="6484D7F2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575D50BB" w14:textId="765CF597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67469B03" w14:textId="4CA809ED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65919A3E" w14:textId="18A8A230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1862CA9B" w14:textId="6EBBDEEB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3863D495" w14:textId="1940E101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69049902" w14:textId="03316964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19A4C226" w14:textId="1754EA73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2FB30389" w14:textId="0469A578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63FD943B" w14:textId="0CADEA8F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070C2394" w14:textId="2EFD371A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4337AFB8" w14:textId="7CF86C1D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61588DB1" w14:textId="4F117BA7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6CC192F4" w14:textId="5936A963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210D1F99" w14:textId="2A625F94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1AF96DAF" w14:textId="766526AF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2189F3B3" w14:textId="4126B518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04FE258D" w14:textId="6F2FF305" w:rsidR="00F9570B" w:rsidRPr="003E31ED" w:rsidRDefault="00F9570B">
      <w:pPr>
        <w:spacing w:before="0" w:after="0"/>
        <w:rPr>
          <w:rFonts w:cs="Arial"/>
          <w:b/>
          <w:szCs w:val="22"/>
        </w:rPr>
      </w:pPr>
    </w:p>
    <w:p w14:paraId="1D8AFC28" w14:textId="582A5E1D" w:rsidR="00F9570B" w:rsidRDefault="00F9570B">
      <w:pPr>
        <w:spacing w:before="0" w:after="0"/>
        <w:rPr>
          <w:rFonts w:cs="Arial"/>
          <w:b/>
          <w:szCs w:val="22"/>
        </w:rPr>
      </w:pPr>
    </w:p>
    <w:p w14:paraId="6C6973F2" w14:textId="19BA6CED" w:rsidR="00B54F80" w:rsidRDefault="00B54F80">
      <w:pPr>
        <w:spacing w:before="0" w:after="0"/>
        <w:rPr>
          <w:rFonts w:cs="Arial"/>
          <w:b/>
          <w:szCs w:val="22"/>
        </w:rPr>
      </w:pPr>
    </w:p>
    <w:p w14:paraId="1FF18136" w14:textId="4B49AED3" w:rsidR="00B54F80" w:rsidRDefault="00B54F80">
      <w:pPr>
        <w:spacing w:before="0" w:after="0"/>
        <w:rPr>
          <w:rFonts w:cs="Arial"/>
          <w:b/>
          <w:szCs w:val="22"/>
        </w:rPr>
      </w:pPr>
    </w:p>
    <w:p w14:paraId="64C4A6EC" w14:textId="011A7903" w:rsidR="00B54F80" w:rsidRDefault="00B54F80">
      <w:pPr>
        <w:spacing w:before="0" w:after="0"/>
        <w:rPr>
          <w:rFonts w:cs="Arial"/>
          <w:b/>
          <w:szCs w:val="22"/>
        </w:rPr>
      </w:pPr>
    </w:p>
    <w:p w14:paraId="6FA1284D" w14:textId="1A9DCCB4" w:rsidR="00B54F80" w:rsidRDefault="00B54F80">
      <w:pPr>
        <w:spacing w:before="0" w:after="0"/>
        <w:rPr>
          <w:rFonts w:cs="Arial"/>
          <w:b/>
          <w:szCs w:val="22"/>
        </w:rPr>
      </w:pPr>
    </w:p>
    <w:p w14:paraId="5E7184C3" w14:textId="68E3395D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701C80CB" w14:textId="173C962A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46566DD9" w14:textId="3390205F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115B5A97" w14:textId="1674AD36" w:rsidR="007A0126" w:rsidRPr="003E31ED" w:rsidRDefault="007A0126">
      <w:pPr>
        <w:spacing w:before="0" w:after="0"/>
        <w:rPr>
          <w:rFonts w:cs="Arial"/>
          <w:b/>
          <w:szCs w:val="22"/>
        </w:rPr>
      </w:pPr>
    </w:p>
    <w:p w14:paraId="7F197FE0" w14:textId="43CA91B6" w:rsidR="007A0126" w:rsidRPr="003E31ED" w:rsidRDefault="007A0126" w:rsidP="007A0126">
      <w:pPr>
        <w:jc w:val="right"/>
        <w:rPr>
          <w:rFonts w:cs="Arial"/>
        </w:rPr>
      </w:pPr>
      <w:r w:rsidRPr="003E31ED">
        <w:rPr>
          <w:rFonts w:cs="Arial"/>
        </w:rPr>
        <w:t xml:space="preserve">                             Poznań,  </w:t>
      </w:r>
      <w:r w:rsidR="006D0F9E">
        <w:rPr>
          <w:rFonts w:cs="Arial"/>
        </w:rPr>
        <w:t>wrzesień</w:t>
      </w:r>
      <w:r w:rsidR="00000618">
        <w:rPr>
          <w:rFonts w:cs="Arial"/>
        </w:rPr>
        <w:t xml:space="preserve"> 2022</w:t>
      </w:r>
    </w:p>
    <w:p w14:paraId="104BA838" w14:textId="77777777" w:rsidR="007A0126" w:rsidRPr="003E31ED" w:rsidRDefault="007A0126" w:rsidP="007A0126">
      <w:pPr>
        <w:jc w:val="right"/>
        <w:rPr>
          <w:rFonts w:cs="Arial"/>
        </w:rPr>
      </w:pPr>
    </w:p>
    <w:p w14:paraId="418118ED" w14:textId="77777777" w:rsidR="007A0126" w:rsidRPr="003E31ED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u w:val="single"/>
        </w:rPr>
      </w:pPr>
    </w:p>
    <w:p w14:paraId="10A618DD" w14:textId="77777777" w:rsidR="007A0126" w:rsidRPr="003E31ED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u w:val="single"/>
        </w:rPr>
      </w:pPr>
    </w:p>
    <w:p w14:paraId="4F1484D1" w14:textId="77777777" w:rsidR="007A0126" w:rsidRPr="003E31ED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b/>
          <w:u w:val="single"/>
        </w:rPr>
      </w:pPr>
      <w:r w:rsidRPr="003E31ED">
        <w:rPr>
          <w:rFonts w:cs="Arial"/>
          <w:u w:val="single"/>
        </w:rPr>
        <w:t xml:space="preserve"> </w:t>
      </w:r>
      <w:r w:rsidRPr="003E31ED">
        <w:rPr>
          <w:rFonts w:cs="Arial"/>
          <w:b/>
          <w:u w:val="single"/>
        </w:rPr>
        <w:t xml:space="preserve"> </w:t>
      </w:r>
    </w:p>
    <w:p w14:paraId="6138180C" w14:textId="77777777" w:rsidR="007A0126" w:rsidRPr="003E31ED" w:rsidRDefault="007A0126" w:rsidP="007A0126">
      <w:pPr>
        <w:tabs>
          <w:tab w:val="left" w:pos="3945"/>
          <w:tab w:val="left" w:pos="5245"/>
          <w:tab w:val="right" w:pos="9979"/>
        </w:tabs>
        <w:spacing w:line="360" w:lineRule="auto"/>
        <w:jc w:val="center"/>
        <w:rPr>
          <w:rFonts w:cs="Arial"/>
          <w:b/>
          <w:u w:val="single"/>
        </w:rPr>
      </w:pPr>
      <w:r w:rsidRPr="003E31ED">
        <w:rPr>
          <w:rFonts w:cs="Arial"/>
          <w:b/>
          <w:u w:val="single"/>
        </w:rPr>
        <w:t>OŚWIADCZENIE</w:t>
      </w:r>
    </w:p>
    <w:p w14:paraId="3FFF6132" w14:textId="77777777" w:rsidR="007A0126" w:rsidRPr="003E31ED" w:rsidRDefault="007A0126" w:rsidP="007A0126">
      <w:pPr>
        <w:tabs>
          <w:tab w:val="left" w:pos="3945"/>
          <w:tab w:val="left" w:pos="5245"/>
          <w:tab w:val="right" w:pos="9979"/>
        </w:tabs>
        <w:spacing w:line="360" w:lineRule="auto"/>
        <w:jc w:val="center"/>
        <w:rPr>
          <w:rFonts w:cs="Arial"/>
          <w:b/>
        </w:rPr>
      </w:pPr>
    </w:p>
    <w:p w14:paraId="0985A338" w14:textId="17FF2AFC" w:rsidR="005A1498" w:rsidRPr="005A1498" w:rsidRDefault="007A0126" w:rsidP="005A1498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  <w:r w:rsidRPr="003E31ED">
        <w:rPr>
          <w:rFonts w:cs="Arial"/>
        </w:rPr>
        <w:tab/>
      </w:r>
      <w:r w:rsidRPr="003E31ED">
        <w:rPr>
          <w:rFonts w:cs="Arial"/>
        </w:rPr>
        <w:tab/>
      </w:r>
      <w:r w:rsidRPr="003E31ED">
        <w:rPr>
          <w:rFonts w:cs="Arial"/>
        </w:rPr>
        <w:tab/>
      </w:r>
      <w:r w:rsidRPr="003E31ED">
        <w:rPr>
          <w:rFonts w:cs="Arial"/>
        </w:rPr>
        <w:tab/>
      </w:r>
      <w:r w:rsidR="005A1498" w:rsidRPr="005A1498">
        <w:rPr>
          <w:rFonts w:cs="Arial"/>
        </w:rPr>
        <w:tab/>
        <w:t xml:space="preserve"> </w:t>
      </w:r>
    </w:p>
    <w:p w14:paraId="66D344ED" w14:textId="71BFDA15" w:rsidR="005A1498" w:rsidRPr="005A1498" w:rsidRDefault="005A1498" w:rsidP="005A1498">
      <w:pPr>
        <w:spacing w:line="360" w:lineRule="auto"/>
        <w:ind w:firstLine="709"/>
        <w:jc w:val="both"/>
        <w:rPr>
          <w:rFonts w:cs="Arial"/>
          <w:bCs/>
          <w:iCs/>
          <w:color w:val="000000"/>
          <w:szCs w:val="22"/>
        </w:rPr>
      </w:pPr>
      <w:r w:rsidRPr="005A1498">
        <w:rPr>
          <w:rFonts w:cs="Arial"/>
        </w:rPr>
        <w:tab/>
      </w:r>
      <w:r w:rsidRPr="005A1498">
        <w:rPr>
          <w:rFonts w:cs="Arial"/>
          <w:szCs w:val="22"/>
        </w:rPr>
        <w:t xml:space="preserve">Zgodnie z art. 34 ust. 3d „Prawa budowlanego” oświadczam, że </w:t>
      </w:r>
      <w:r w:rsidR="009B016F">
        <w:rPr>
          <w:rFonts w:cs="Arial"/>
          <w:szCs w:val="22"/>
        </w:rPr>
        <w:t xml:space="preserve">projekt zagospodarowania terenu dla </w:t>
      </w:r>
      <w:r w:rsidR="002C247F">
        <w:rPr>
          <w:rFonts w:cs="Arial"/>
          <w:szCs w:val="22"/>
        </w:rPr>
        <w:t>zadania</w:t>
      </w:r>
      <w:r w:rsidR="009B016F">
        <w:rPr>
          <w:rFonts w:cs="Arial"/>
          <w:szCs w:val="22"/>
        </w:rPr>
        <w:t xml:space="preserve"> </w:t>
      </w:r>
      <w:r w:rsidRPr="005A1498">
        <w:rPr>
          <w:rFonts w:cs="Arial"/>
          <w:szCs w:val="22"/>
        </w:rPr>
        <w:t xml:space="preserve"> „</w:t>
      </w:r>
      <w:r w:rsidR="002C247F">
        <w:rPr>
          <w:rFonts w:cs="Arial"/>
          <w:bCs/>
          <w:iCs/>
          <w:color w:val="000000"/>
          <w:szCs w:val="22"/>
        </w:rPr>
        <w:t xml:space="preserve">Projekt budowy przepustu kanalizacji deszczowej </w:t>
      </w:r>
      <w:r w:rsidR="002C247F">
        <w:rPr>
          <w:rFonts w:cs="Arial"/>
          <w:bCs/>
          <w:iCs/>
          <w:color w:val="000000"/>
          <w:szCs w:val="22"/>
        </w:rPr>
        <w:br/>
        <w:t xml:space="preserve">w ul. </w:t>
      </w:r>
      <w:r w:rsidR="00F41473">
        <w:rPr>
          <w:rFonts w:cs="Arial"/>
          <w:bCs/>
          <w:iCs/>
          <w:color w:val="000000"/>
          <w:szCs w:val="22"/>
        </w:rPr>
        <w:t>Klonowej</w:t>
      </w:r>
      <w:r w:rsidR="002C247F">
        <w:rPr>
          <w:rFonts w:cs="Arial"/>
          <w:bCs/>
          <w:iCs/>
          <w:color w:val="000000"/>
          <w:szCs w:val="22"/>
        </w:rPr>
        <w:t xml:space="preserve">  w Suchym Lesie”</w:t>
      </w:r>
      <w:r w:rsidR="002C247F">
        <w:rPr>
          <w:rFonts w:cs="Arial"/>
          <w:szCs w:val="22"/>
        </w:rPr>
        <w:t>, został wykonany</w:t>
      </w:r>
      <w:r w:rsidRPr="005A1498">
        <w:rPr>
          <w:rFonts w:cs="Arial"/>
          <w:szCs w:val="22"/>
        </w:rPr>
        <w:t xml:space="preserve"> zgodnie z wymaganiami ustawy, przepisami oraz zasadami wiedzy technicz</w:t>
      </w:r>
      <w:r w:rsidR="002C247F">
        <w:rPr>
          <w:rFonts w:cs="Arial"/>
          <w:szCs w:val="22"/>
        </w:rPr>
        <w:t>nej i jest kompletny</w:t>
      </w:r>
      <w:r w:rsidRPr="005A1498">
        <w:rPr>
          <w:rFonts w:cs="Arial"/>
          <w:szCs w:val="22"/>
        </w:rPr>
        <w:t xml:space="preserve"> z punktu widzenia celu, któremu ma służyć.</w:t>
      </w:r>
    </w:p>
    <w:p w14:paraId="23B772B5" w14:textId="740BF367" w:rsidR="007A0126" w:rsidRPr="003E31ED" w:rsidRDefault="007A0126" w:rsidP="005A1498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4FB86218" w14:textId="77777777" w:rsidR="007A0126" w:rsidRPr="003E31ED" w:rsidRDefault="007A0126" w:rsidP="007A0126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6F981279" w14:textId="77777777" w:rsidR="007A0126" w:rsidRPr="003E31ED" w:rsidRDefault="007A0126" w:rsidP="007A0126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3809B168" w14:textId="77777777" w:rsidR="007A0126" w:rsidRPr="003E31ED" w:rsidRDefault="007A0126" w:rsidP="007A0126">
      <w:pPr>
        <w:pStyle w:val="Stopka"/>
        <w:tabs>
          <w:tab w:val="clear" w:pos="4536"/>
          <w:tab w:val="left" w:pos="993"/>
        </w:tabs>
        <w:ind w:right="360"/>
        <w:jc w:val="both"/>
        <w:rPr>
          <w:rFonts w:cs="Arial"/>
        </w:rPr>
      </w:pPr>
    </w:p>
    <w:p w14:paraId="66E7A996" w14:textId="541D6A23" w:rsidR="007A0126" w:rsidRPr="003E31ED" w:rsidRDefault="007A0126" w:rsidP="007A0126">
      <w:pPr>
        <w:spacing w:line="360" w:lineRule="auto"/>
        <w:rPr>
          <w:rFonts w:cs="Arial"/>
        </w:rPr>
      </w:pPr>
      <w:r w:rsidRPr="003E31ED">
        <w:rPr>
          <w:rFonts w:cs="Arial"/>
        </w:rPr>
        <w:tab/>
        <w:t>Projektant:</w:t>
      </w:r>
      <w:r w:rsidR="006A7FEB" w:rsidRPr="003E31ED">
        <w:rPr>
          <w:rFonts w:cs="Arial"/>
        </w:rPr>
        <w:tab/>
      </w:r>
      <w:r w:rsidR="006A7FEB" w:rsidRPr="003E31ED">
        <w:rPr>
          <w:rFonts w:cs="Arial"/>
        </w:rPr>
        <w:tab/>
      </w:r>
      <w:r w:rsidR="006A7FEB" w:rsidRPr="003E31ED">
        <w:rPr>
          <w:rFonts w:cs="Arial"/>
        </w:rPr>
        <w:tab/>
      </w:r>
      <w:r w:rsidR="006A7FEB" w:rsidRPr="003E31ED">
        <w:rPr>
          <w:rFonts w:cs="Arial"/>
        </w:rPr>
        <w:tab/>
      </w:r>
      <w:r w:rsidR="006A7FEB" w:rsidRPr="003E31ED">
        <w:rPr>
          <w:rFonts w:cs="Arial"/>
        </w:rPr>
        <w:tab/>
      </w:r>
      <w:r w:rsidR="006A7FEB" w:rsidRPr="003E31ED">
        <w:rPr>
          <w:rFonts w:cs="Arial"/>
        </w:rPr>
        <w:tab/>
      </w:r>
      <w:r w:rsidR="006A7FEB" w:rsidRPr="003E31ED">
        <w:rPr>
          <w:rFonts w:cs="Arial"/>
        </w:rPr>
        <w:tab/>
      </w:r>
      <w:r w:rsidRPr="003E31ED">
        <w:rPr>
          <w:rFonts w:cs="Arial"/>
        </w:rPr>
        <w:t>Sprawdzający:</w:t>
      </w:r>
    </w:p>
    <w:p w14:paraId="6061D248" w14:textId="07687515" w:rsidR="007A0126" w:rsidRPr="003E31ED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  <w:r w:rsidRPr="003E31ED">
        <w:rPr>
          <w:rFonts w:cs="Arial"/>
          <w:sz w:val="28"/>
        </w:rPr>
        <w:tab/>
      </w:r>
      <w:r w:rsidRPr="003E31ED">
        <w:rPr>
          <w:rFonts w:cs="Arial"/>
          <w:sz w:val="28"/>
        </w:rPr>
        <w:tab/>
      </w:r>
      <w:r w:rsidRPr="003E31ED">
        <w:rPr>
          <w:rFonts w:cs="Arial"/>
          <w:sz w:val="28"/>
        </w:rPr>
        <w:tab/>
      </w:r>
    </w:p>
    <w:p w14:paraId="23CCF87D" w14:textId="77777777" w:rsidR="007A0126" w:rsidRPr="003E31ED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09658F35" w14:textId="0A2A568B" w:rsidR="007A0126" w:rsidRPr="003E31ED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47F7A9D8" w14:textId="4ECBB469" w:rsidR="006A7FEB" w:rsidRPr="003E31ED" w:rsidRDefault="006A7FEB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6774B935" w14:textId="4FC44C64" w:rsidR="006A7FEB" w:rsidRPr="003E31ED" w:rsidRDefault="006A7FEB" w:rsidP="00B524A5">
      <w:pPr>
        <w:tabs>
          <w:tab w:val="left" w:pos="5245"/>
        </w:tabs>
        <w:spacing w:line="360" w:lineRule="auto"/>
        <w:jc w:val="center"/>
        <w:rPr>
          <w:rFonts w:cs="Arial"/>
          <w:sz w:val="28"/>
        </w:rPr>
      </w:pPr>
      <w:r w:rsidRPr="003E31ED">
        <w:rPr>
          <w:rFonts w:cs="Arial"/>
          <w:noProof/>
        </w:rPr>
        <w:lastRenderedPageBreak/>
        <w:drawing>
          <wp:inline distT="0" distB="0" distL="0" distR="0" wp14:anchorId="3B8B5E5B" wp14:editId="2DCAEB22">
            <wp:extent cx="5594401" cy="8261131"/>
            <wp:effectExtent l="0" t="0" r="6350" b="698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6888" cy="8264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24A5" w:rsidRPr="003E31ED">
        <w:rPr>
          <w:rFonts w:cs="Arial"/>
          <w:noProof/>
        </w:rPr>
        <w:lastRenderedPageBreak/>
        <w:drawing>
          <wp:inline distT="0" distB="0" distL="0" distR="0" wp14:anchorId="38B381FA" wp14:editId="44D90132">
            <wp:extent cx="6173905" cy="7866750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9208" cy="788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395C9" w14:textId="5732EFB0" w:rsidR="007A0126" w:rsidRPr="003E31ED" w:rsidRDefault="00300662" w:rsidP="005169DE">
      <w:pPr>
        <w:tabs>
          <w:tab w:val="left" w:pos="5245"/>
        </w:tabs>
        <w:spacing w:line="360" w:lineRule="auto"/>
        <w:jc w:val="center"/>
        <w:rPr>
          <w:rFonts w:cs="Arial"/>
          <w:sz w:val="28"/>
        </w:rPr>
      </w:pPr>
      <w:r w:rsidRPr="005C4CE4">
        <w:rPr>
          <w:rFonts w:cs="Arial"/>
          <w:noProof/>
        </w:rPr>
        <w:lastRenderedPageBreak/>
        <w:drawing>
          <wp:inline distT="0" distB="0" distL="0" distR="0" wp14:anchorId="58220907" wp14:editId="015FEF2D">
            <wp:extent cx="5945263" cy="674370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5610" cy="6755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E59D" w14:textId="2C34D37E" w:rsidR="007A0126" w:rsidRPr="003E31ED" w:rsidRDefault="005169DE" w:rsidP="005169DE">
      <w:pPr>
        <w:spacing w:before="0" w:after="0"/>
        <w:jc w:val="center"/>
        <w:rPr>
          <w:rFonts w:cs="Arial"/>
          <w:b/>
          <w:szCs w:val="22"/>
        </w:rPr>
      </w:pPr>
      <w:r w:rsidRPr="003E31ED">
        <w:rPr>
          <w:rFonts w:cs="Arial"/>
          <w:noProof/>
        </w:rPr>
        <w:lastRenderedPageBreak/>
        <w:drawing>
          <wp:inline distT="0" distB="0" distL="0" distR="0" wp14:anchorId="1808D1A6" wp14:editId="60B0A5ED">
            <wp:extent cx="5047013" cy="7890165"/>
            <wp:effectExtent l="0" t="0" r="1270" b="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0490" cy="7926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24EE9" w14:textId="18AB59CC" w:rsidR="005169DE" w:rsidRPr="003E31ED" w:rsidRDefault="00B524A5" w:rsidP="005169DE">
      <w:pPr>
        <w:spacing w:before="0" w:after="0"/>
        <w:jc w:val="center"/>
        <w:rPr>
          <w:rFonts w:cs="Arial"/>
          <w:b/>
          <w:szCs w:val="22"/>
        </w:rPr>
      </w:pPr>
      <w:r w:rsidRPr="003E31ED">
        <w:rPr>
          <w:rFonts w:cs="Arial"/>
          <w:noProof/>
        </w:rPr>
        <w:lastRenderedPageBreak/>
        <w:drawing>
          <wp:inline distT="0" distB="0" distL="0" distR="0" wp14:anchorId="075A6973" wp14:editId="3BA06863">
            <wp:extent cx="5977906" cy="7873340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88428" cy="78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719B3" w14:textId="0541AB0D" w:rsidR="00434BAA" w:rsidRPr="003E31ED" w:rsidRDefault="004D263B" w:rsidP="00B524A5">
      <w:pPr>
        <w:spacing w:before="0" w:after="0"/>
        <w:ind w:hanging="709"/>
        <w:jc w:val="center"/>
        <w:rPr>
          <w:rFonts w:cs="Arial"/>
          <w:b/>
          <w:szCs w:val="22"/>
        </w:rPr>
      </w:pPr>
      <w:r w:rsidRPr="000D20E9">
        <w:rPr>
          <w:rFonts w:cs="Arial"/>
          <w:b/>
          <w:noProof/>
          <w:szCs w:val="22"/>
        </w:rPr>
        <w:lastRenderedPageBreak/>
        <w:drawing>
          <wp:inline distT="0" distB="0" distL="0" distR="0" wp14:anchorId="434BB709" wp14:editId="4AB9BFA4">
            <wp:extent cx="5224641" cy="8039594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4641" cy="8039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2ACB6" w14:textId="07BCEFBA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6456A6D" w14:textId="1570C7AD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22A906C0" w14:textId="4AE34ED9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D54B8F2" w14:textId="059B949A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CA09922" w14:textId="4141ACC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F8EF5F7" w14:textId="3B415FE8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609216B" w14:textId="7530F9E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2F0D901" w14:textId="03B11385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B468B7D" w14:textId="0A8DA91F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79DC920" w14:textId="045CEC2E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BDD6604" w14:textId="4A8F737F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C4EAE84" w14:textId="0CF2883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F6110E1" w14:textId="4E4C5E47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2C9AF2B" w14:textId="6D1129B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67B0AFB" w14:textId="48ECF3C1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55018F1" w14:textId="20BD55EF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A967018" w14:textId="0DB1C16B" w:rsidR="00B524A5" w:rsidRPr="003E31ED" w:rsidRDefault="00B524A5" w:rsidP="005169DE">
      <w:pPr>
        <w:spacing w:before="0" w:after="0"/>
        <w:jc w:val="center"/>
        <w:rPr>
          <w:rFonts w:cs="Arial"/>
          <w:b/>
          <w:szCs w:val="22"/>
        </w:rPr>
      </w:pPr>
    </w:p>
    <w:p w14:paraId="20079C8C" w14:textId="14999FD4" w:rsidR="00B524A5" w:rsidRPr="003E31ED" w:rsidRDefault="00B524A5" w:rsidP="005169DE">
      <w:pPr>
        <w:spacing w:before="0" w:after="0"/>
        <w:jc w:val="center"/>
        <w:rPr>
          <w:rFonts w:cs="Arial"/>
          <w:b/>
          <w:szCs w:val="22"/>
        </w:rPr>
      </w:pPr>
    </w:p>
    <w:p w14:paraId="48A5B7D6" w14:textId="66AC94A6" w:rsidR="00F2402F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5CFA3E9" w14:textId="711A9244" w:rsidR="00BC3EE8" w:rsidRDefault="00BC3EE8" w:rsidP="005169DE">
      <w:pPr>
        <w:spacing w:before="0" w:after="0"/>
        <w:jc w:val="center"/>
        <w:rPr>
          <w:rFonts w:cs="Arial"/>
          <w:b/>
          <w:szCs w:val="22"/>
        </w:rPr>
      </w:pPr>
    </w:p>
    <w:p w14:paraId="236A3ECE" w14:textId="77777777" w:rsidR="00BC3EE8" w:rsidRPr="003E31ED" w:rsidRDefault="00BC3EE8" w:rsidP="005169DE">
      <w:pPr>
        <w:spacing w:before="0" w:after="0"/>
        <w:jc w:val="center"/>
        <w:rPr>
          <w:rFonts w:cs="Arial"/>
          <w:b/>
          <w:szCs w:val="22"/>
        </w:rPr>
      </w:pPr>
    </w:p>
    <w:p w14:paraId="43372B2C" w14:textId="5AE61839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08A4A28" w14:textId="15105BCC" w:rsidR="00F2402F" w:rsidRPr="003E31ED" w:rsidRDefault="00F2402F" w:rsidP="00B125FE">
      <w:pPr>
        <w:pStyle w:val="Akapitzlist"/>
        <w:ind w:left="0"/>
        <w:jc w:val="center"/>
        <w:rPr>
          <w:rFonts w:ascii="Arial" w:hAnsi="Arial" w:cs="Arial"/>
          <w:sz w:val="48"/>
          <w:szCs w:val="28"/>
        </w:rPr>
      </w:pPr>
      <w:r w:rsidRPr="003E31ED">
        <w:rPr>
          <w:rFonts w:ascii="Arial" w:hAnsi="Arial" w:cs="Arial"/>
          <w:sz w:val="48"/>
          <w:szCs w:val="28"/>
        </w:rPr>
        <w:t>OPIS TECHNICZNY</w:t>
      </w:r>
    </w:p>
    <w:p w14:paraId="4C5861DF" w14:textId="27A4E46B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BDB9F41" w14:textId="5633DC63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E9AAA31" w14:textId="5755A800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C1ADFD2" w14:textId="48B08AFA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7D07462" w14:textId="01EED4D6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267D283" w14:textId="112E3A7F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586D5DB" w14:textId="5F08C3FF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E54073E" w14:textId="01741A2D" w:rsidR="00F2402F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E1CD3F0" w14:textId="0B3FB963" w:rsidR="004D263B" w:rsidRDefault="004D263B" w:rsidP="005169DE">
      <w:pPr>
        <w:spacing w:before="0" w:after="0"/>
        <w:jc w:val="center"/>
        <w:rPr>
          <w:rFonts w:cs="Arial"/>
          <w:b/>
          <w:szCs w:val="22"/>
        </w:rPr>
      </w:pPr>
    </w:p>
    <w:p w14:paraId="26B7B813" w14:textId="77777777" w:rsidR="004D263B" w:rsidRPr="003E31ED" w:rsidRDefault="004D263B" w:rsidP="005169DE">
      <w:pPr>
        <w:spacing w:before="0" w:after="0"/>
        <w:jc w:val="center"/>
        <w:rPr>
          <w:rFonts w:cs="Arial"/>
          <w:b/>
          <w:szCs w:val="22"/>
        </w:rPr>
      </w:pPr>
    </w:p>
    <w:p w14:paraId="3AC45A59" w14:textId="5ACED909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C692122" w14:textId="0C413CCB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DC5E767" w14:textId="75A305D8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A2422CA" w14:textId="7E8F7E4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1ED131B" w14:textId="0DDEF96A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E130763" w14:textId="17BC1CD3" w:rsidR="00065E6E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6AA9C07" w14:textId="22CF2712" w:rsidR="00B54F80" w:rsidRDefault="00B54F80" w:rsidP="005169DE">
      <w:pPr>
        <w:spacing w:before="0" w:after="0"/>
        <w:jc w:val="center"/>
        <w:rPr>
          <w:rFonts w:cs="Arial"/>
          <w:b/>
          <w:szCs w:val="22"/>
        </w:rPr>
      </w:pPr>
    </w:p>
    <w:p w14:paraId="001AA972" w14:textId="74AE45F7" w:rsidR="00B54F80" w:rsidRDefault="00B54F80" w:rsidP="005169DE">
      <w:pPr>
        <w:spacing w:before="0" w:after="0"/>
        <w:jc w:val="center"/>
        <w:rPr>
          <w:rFonts w:cs="Arial"/>
          <w:b/>
          <w:szCs w:val="22"/>
        </w:rPr>
      </w:pPr>
    </w:p>
    <w:p w14:paraId="5CBF1382" w14:textId="77777777" w:rsidR="00B54F80" w:rsidRPr="003E31ED" w:rsidRDefault="00B54F80" w:rsidP="005169DE">
      <w:pPr>
        <w:spacing w:before="0" w:after="0"/>
        <w:jc w:val="center"/>
        <w:rPr>
          <w:rFonts w:cs="Arial"/>
          <w:b/>
          <w:szCs w:val="22"/>
        </w:rPr>
      </w:pPr>
    </w:p>
    <w:p w14:paraId="550A23E8" w14:textId="6B83848C" w:rsidR="00065E6E" w:rsidRPr="003E31ED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F80E91B" w14:textId="77777777" w:rsidR="00065E6E" w:rsidRPr="003E31ED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465E6FE" w14:textId="11C1161D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77A02F8" w14:textId="13477A12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822B3D2" w14:textId="24E1F7D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BEE723D" w14:textId="73E5DD7C" w:rsidR="00F2402F" w:rsidRPr="003E31ED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46ECC31" w14:textId="1112CCC3" w:rsidR="00822024" w:rsidRPr="003E31ED" w:rsidRDefault="00822024" w:rsidP="005169DE">
      <w:pPr>
        <w:spacing w:before="0" w:after="0"/>
        <w:jc w:val="center"/>
        <w:rPr>
          <w:rFonts w:cs="Arial"/>
          <w:b/>
          <w:szCs w:val="22"/>
        </w:rPr>
      </w:pPr>
    </w:p>
    <w:p w14:paraId="143DBEAB" w14:textId="5D78EEB1" w:rsidR="00822024" w:rsidRPr="003E31ED" w:rsidRDefault="00822024" w:rsidP="00822024">
      <w:pPr>
        <w:tabs>
          <w:tab w:val="left" w:pos="5760"/>
        </w:tabs>
        <w:rPr>
          <w:rFonts w:cs="Arial"/>
          <w:sz w:val="28"/>
          <w:szCs w:val="28"/>
        </w:rPr>
      </w:pPr>
      <w:r w:rsidRPr="003E31ED">
        <w:rPr>
          <w:rFonts w:cs="Arial"/>
          <w:b/>
          <w:sz w:val="28"/>
          <w:szCs w:val="28"/>
          <w:u w:val="single"/>
        </w:rPr>
        <w:lastRenderedPageBreak/>
        <w:t>Opis techniczny</w:t>
      </w:r>
    </w:p>
    <w:p w14:paraId="1FC8607E" w14:textId="77777777" w:rsidR="00822024" w:rsidRPr="003E31ED" w:rsidRDefault="00822024" w:rsidP="00822024">
      <w:pPr>
        <w:rPr>
          <w:rFonts w:cs="Arial"/>
        </w:rPr>
      </w:pPr>
    </w:p>
    <w:p w14:paraId="652A885B" w14:textId="1758DAA2" w:rsidR="00822024" w:rsidRPr="003E31ED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12" w:name="_Toc246820790"/>
      <w:bookmarkStart w:id="13" w:name="_Toc249857546"/>
      <w:bookmarkStart w:id="14" w:name="_Toc251237538"/>
      <w:bookmarkStart w:id="15" w:name="_Toc251589599"/>
      <w:bookmarkStart w:id="16" w:name="_Toc12986513"/>
      <w:bookmarkStart w:id="17" w:name="_Toc102935352"/>
      <w:bookmarkStart w:id="18" w:name="_Toc104063250"/>
      <w:bookmarkStart w:id="19" w:name="_Toc104142101"/>
      <w:bookmarkStart w:id="20" w:name="_Toc114393285"/>
      <w:bookmarkStart w:id="21" w:name="_Toc114393455"/>
      <w:r w:rsidRPr="003E31ED">
        <w:rPr>
          <w:rFonts w:ascii="Arial" w:hAnsi="Arial" w:cs="Arial"/>
        </w:rPr>
        <w:t>Inwestor</w:t>
      </w:r>
      <w:bookmarkEnd w:id="12"/>
      <w:bookmarkEnd w:id="13"/>
      <w:bookmarkEnd w:id="14"/>
      <w:bookmarkEnd w:id="15"/>
      <w:r w:rsidRPr="003E31ED">
        <w:rPr>
          <w:rFonts w:ascii="Arial" w:hAnsi="Arial" w:cs="Arial"/>
        </w:rPr>
        <w:t>.</w:t>
      </w:r>
      <w:bookmarkEnd w:id="16"/>
      <w:bookmarkEnd w:id="17"/>
      <w:bookmarkEnd w:id="18"/>
      <w:bookmarkEnd w:id="19"/>
      <w:bookmarkEnd w:id="20"/>
      <w:bookmarkEnd w:id="21"/>
    </w:p>
    <w:p w14:paraId="0F33264B" w14:textId="4CED1B9A" w:rsidR="004D263B" w:rsidRPr="000D20E9" w:rsidRDefault="004D263B" w:rsidP="004D263B">
      <w:pPr>
        <w:spacing w:line="360" w:lineRule="auto"/>
        <w:ind w:firstLine="709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Inwestorem</w:t>
      </w:r>
      <w:r w:rsidR="00C56310">
        <w:rPr>
          <w:rFonts w:cs="Arial"/>
          <w:szCs w:val="22"/>
        </w:rPr>
        <w:t xml:space="preserve"> budowy przepustu i</w:t>
      </w:r>
      <w:r w:rsidRPr="000D20E9">
        <w:rPr>
          <w:rFonts w:cs="Arial"/>
          <w:szCs w:val="22"/>
        </w:rPr>
        <w:t xml:space="preserve"> przebudowy sieci wodociągowej w ul. </w:t>
      </w:r>
      <w:r w:rsidR="00C56310">
        <w:rPr>
          <w:rFonts w:cs="Arial"/>
          <w:szCs w:val="22"/>
        </w:rPr>
        <w:t>Klonowej</w:t>
      </w:r>
      <w:r w:rsidRPr="000D20E9">
        <w:rPr>
          <w:rFonts w:cs="Arial"/>
          <w:szCs w:val="22"/>
        </w:rPr>
        <w:t xml:space="preserve"> </w:t>
      </w:r>
      <w:r w:rsidR="00C56310">
        <w:rPr>
          <w:rFonts w:cs="Arial"/>
          <w:szCs w:val="22"/>
        </w:rPr>
        <w:br/>
      </w:r>
      <w:r w:rsidRPr="000D20E9">
        <w:rPr>
          <w:rFonts w:cs="Arial"/>
          <w:szCs w:val="22"/>
        </w:rPr>
        <w:t xml:space="preserve">w Suchym Lesie jest Urząd </w:t>
      </w:r>
      <w:r>
        <w:rPr>
          <w:rFonts w:cs="Arial"/>
          <w:szCs w:val="22"/>
        </w:rPr>
        <w:t>Gminy Suchy Las, ul. Szkolna 13</w:t>
      </w:r>
      <w:r w:rsidRPr="000D20E9">
        <w:rPr>
          <w:rFonts w:cs="Arial"/>
          <w:szCs w:val="22"/>
        </w:rPr>
        <w:t>.</w:t>
      </w:r>
    </w:p>
    <w:p w14:paraId="6EA90C45" w14:textId="77777777" w:rsidR="00D61DB4" w:rsidRPr="003E31ED" w:rsidRDefault="00D61DB4" w:rsidP="00D61DB4">
      <w:pPr>
        <w:spacing w:line="360" w:lineRule="auto"/>
        <w:ind w:firstLine="709"/>
        <w:jc w:val="both"/>
        <w:rPr>
          <w:rFonts w:cs="Arial"/>
          <w:szCs w:val="22"/>
        </w:rPr>
      </w:pPr>
    </w:p>
    <w:p w14:paraId="685F698E" w14:textId="77777777" w:rsidR="00822024" w:rsidRPr="003E31ED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22" w:name="_Toc246820791"/>
      <w:bookmarkStart w:id="23" w:name="_Toc352651286"/>
      <w:bookmarkStart w:id="24" w:name="_Toc352651386"/>
      <w:bookmarkStart w:id="25" w:name="_Toc352651496"/>
      <w:bookmarkStart w:id="26" w:name="_Toc352651590"/>
      <w:bookmarkStart w:id="27" w:name="_Toc353172423"/>
      <w:bookmarkStart w:id="28" w:name="_Toc353268076"/>
      <w:bookmarkStart w:id="29" w:name="_Toc358096561"/>
      <w:bookmarkStart w:id="30" w:name="_Toc358620612"/>
      <w:bookmarkStart w:id="31" w:name="_Toc359309986"/>
      <w:bookmarkStart w:id="32" w:name="_Toc363456047"/>
      <w:bookmarkStart w:id="33" w:name="_Toc367077447"/>
      <w:bookmarkStart w:id="34" w:name="_Toc368191399"/>
      <w:bookmarkStart w:id="35" w:name="_Toc368284982"/>
      <w:bookmarkStart w:id="36" w:name="_Toc368293034"/>
      <w:bookmarkStart w:id="37" w:name="_Toc10254649"/>
      <w:bookmarkStart w:id="38" w:name="_Toc27447011"/>
      <w:bookmarkStart w:id="39" w:name="_Toc40686226"/>
      <w:bookmarkStart w:id="40" w:name="_Toc43539990"/>
      <w:bookmarkStart w:id="41" w:name="_Toc169446781"/>
      <w:bookmarkStart w:id="42" w:name="_Toc249857547"/>
      <w:bookmarkStart w:id="43" w:name="_Toc251237539"/>
      <w:bookmarkStart w:id="44" w:name="_Toc251589600"/>
      <w:bookmarkStart w:id="45" w:name="_Toc12986514"/>
      <w:bookmarkStart w:id="46" w:name="_Toc102935353"/>
      <w:bookmarkStart w:id="47" w:name="_Toc104063251"/>
      <w:bookmarkStart w:id="48" w:name="_Toc104142102"/>
      <w:bookmarkStart w:id="49" w:name="_Toc114393286"/>
      <w:bookmarkStart w:id="50" w:name="_Toc114393456"/>
      <w:r w:rsidRPr="003E31ED">
        <w:rPr>
          <w:rFonts w:ascii="Arial" w:hAnsi="Arial" w:cs="Arial"/>
        </w:rPr>
        <w:t>Podstawa opracowania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r w:rsidRPr="003E31ED">
        <w:rPr>
          <w:rFonts w:ascii="Arial" w:hAnsi="Arial" w:cs="Arial"/>
        </w:rPr>
        <w:t>.</w:t>
      </w:r>
      <w:bookmarkEnd w:id="45"/>
      <w:bookmarkEnd w:id="46"/>
      <w:bookmarkEnd w:id="47"/>
      <w:bookmarkEnd w:id="48"/>
      <w:bookmarkEnd w:id="49"/>
      <w:bookmarkEnd w:id="50"/>
    </w:p>
    <w:p w14:paraId="2F614F0B" w14:textId="77777777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Opracowanie sporządzono na podstawie następujących materiałów:</w:t>
      </w:r>
    </w:p>
    <w:p w14:paraId="43222666" w14:textId="77777777" w:rsidR="00822024" w:rsidRPr="003E31ED" w:rsidRDefault="00822024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Umowa Wykonawcy z Inwestorem,</w:t>
      </w:r>
    </w:p>
    <w:p w14:paraId="6537CB0C" w14:textId="77777777" w:rsidR="00822024" w:rsidRPr="003E31ED" w:rsidRDefault="00822024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Mapy zasadnicze w skali 1:500, zaktualizowane po trasie projektowanych rurociągów,</w:t>
      </w:r>
    </w:p>
    <w:p w14:paraId="2875681F" w14:textId="77777777" w:rsidR="00822024" w:rsidRPr="003E31ED" w:rsidRDefault="00822024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Wypisy z rejestru gruntów</w:t>
      </w:r>
    </w:p>
    <w:p w14:paraId="3B284228" w14:textId="37EA879E" w:rsidR="00822024" w:rsidRPr="003E31ED" w:rsidRDefault="006018D2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>Miejscowy plan zagospodarowania przestrzennego</w:t>
      </w:r>
      <w:r w:rsidR="00822024" w:rsidRPr="003E31ED">
        <w:rPr>
          <w:rFonts w:cs="Arial"/>
          <w:szCs w:val="22"/>
        </w:rPr>
        <w:t xml:space="preserve">, </w:t>
      </w:r>
    </w:p>
    <w:p w14:paraId="127ECAA8" w14:textId="77777777" w:rsidR="00822024" w:rsidRPr="003E31ED" w:rsidRDefault="00822024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Uzgodnienie z zarządcami terenów i dróg,</w:t>
      </w:r>
    </w:p>
    <w:p w14:paraId="25314582" w14:textId="77777777" w:rsidR="00822024" w:rsidRPr="003E31ED" w:rsidRDefault="00822024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Wizje w terenie,</w:t>
      </w:r>
    </w:p>
    <w:p w14:paraId="6E4441B9" w14:textId="77777777" w:rsidR="00822024" w:rsidRPr="003E31ED" w:rsidRDefault="00822024" w:rsidP="00FC6F2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Katalogi, literatura, normy, uzgodnienia robocze.</w:t>
      </w:r>
    </w:p>
    <w:p w14:paraId="4B9A4A92" w14:textId="77777777" w:rsidR="00822024" w:rsidRPr="003E31ED" w:rsidRDefault="00822024" w:rsidP="00822024">
      <w:pPr>
        <w:rPr>
          <w:rFonts w:cs="Arial"/>
          <w:szCs w:val="22"/>
        </w:rPr>
      </w:pPr>
    </w:p>
    <w:p w14:paraId="792BA052" w14:textId="77777777" w:rsidR="00822024" w:rsidRPr="003E31ED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51" w:name="_Toc367077445"/>
      <w:bookmarkStart w:id="52" w:name="_Toc368191397"/>
      <w:bookmarkStart w:id="53" w:name="_Toc368284980"/>
      <w:bookmarkStart w:id="54" w:name="_Toc368293032"/>
      <w:bookmarkStart w:id="55" w:name="_Toc10254648"/>
      <w:bookmarkStart w:id="56" w:name="_Toc27447010"/>
      <w:bookmarkStart w:id="57" w:name="_Toc40686225"/>
      <w:bookmarkStart w:id="58" w:name="_Toc43539989"/>
      <w:bookmarkStart w:id="59" w:name="_Toc169446780"/>
      <w:bookmarkStart w:id="60" w:name="_Toc246820792"/>
      <w:bookmarkStart w:id="61" w:name="_Toc249857548"/>
      <w:bookmarkStart w:id="62" w:name="_Toc251237540"/>
      <w:bookmarkStart w:id="63" w:name="_Toc251589601"/>
      <w:bookmarkStart w:id="64" w:name="_Toc12986515"/>
      <w:bookmarkStart w:id="65" w:name="_Toc102935354"/>
      <w:bookmarkStart w:id="66" w:name="_Toc104063252"/>
      <w:bookmarkStart w:id="67" w:name="_Toc104142103"/>
      <w:bookmarkStart w:id="68" w:name="_Toc114393287"/>
      <w:bookmarkStart w:id="69" w:name="_Toc114393457"/>
      <w:r w:rsidRPr="003E31ED">
        <w:rPr>
          <w:rFonts w:ascii="Arial" w:hAnsi="Arial" w:cs="Arial"/>
        </w:rPr>
        <w:t>Cel i zakres opracowania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r w:rsidRPr="003E31ED">
        <w:rPr>
          <w:rFonts w:ascii="Arial" w:hAnsi="Arial" w:cs="Arial"/>
        </w:rPr>
        <w:t>.</w:t>
      </w:r>
      <w:bookmarkEnd w:id="64"/>
      <w:bookmarkEnd w:id="65"/>
      <w:bookmarkEnd w:id="66"/>
      <w:bookmarkEnd w:id="67"/>
      <w:bookmarkEnd w:id="68"/>
      <w:bookmarkEnd w:id="69"/>
      <w:r w:rsidRPr="003E31ED">
        <w:rPr>
          <w:rFonts w:ascii="Arial" w:hAnsi="Arial" w:cs="Arial"/>
        </w:rPr>
        <w:t xml:space="preserve"> </w:t>
      </w:r>
    </w:p>
    <w:p w14:paraId="19B26F77" w14:textId="531029F5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ab/>
        <w:t>Celem opracowania j</w:t>
      </w:r>
      <w:r w:rsidR="004D263B">
        <w:rPr>
          <w:rFonts w:cs="Arial"/>
          <w:szCs w:val="22"/>
        </w:rPr>
        <w:t>est wykonanie projektu budowlanego</w:t>
      </w:r>
      <w:r w:rsidRPr="003E31ED">
        <w:rPr>
          <w:rFonts w:cs="Arial"/>
          <w:szCs w:val="22"/>
        </w:rPr>
        <w:t xml:space="preserve"> budowy </w:t>
      </w:r>
      <w:r w:rsidR="004D263B">
        <w:rPr>
          <w:rFonts w:cs="Arial"/>
          <w:szCs w:val="22"/>
        </w:rPr>
        <w:t xml:space="preserve">przepustu kanalizacji deszczowej pod ul. </w:t>
      </w:r>
      <w:r w:rsidR="00300662">
        <w:rPr>
          <w:rFonts w:cs="Arial"/>
          <w:szCs w:val="22"/>
        </w:rPr>
        <w:t>Klonową</w:t>
      </w:r>
      <w:r w:rsidR="004D263B">
        <w:rPr>
          <w:rFonts w:cs="Arial"/>
          <w:szCs w:val="22"/>
        </w:rPr>
        <w:t xml:space="preserve"> w Suchym Lesie oraz związanej z nim przebudowy odcinka sieci wodociągowej.</w:t>
      </w:r>
    </w:p>
    <w:p w14:paraId="37C07D53" w14:textId="77777777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</w:p>
    <w:p w14:paraId="6E949C83" w14:textId="77777777" w:rsidR="00822024" w:rsidRPr="003E31ED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70" w:name="_Toc367077443"/>
      <w:bookmarkStart w:id="71" w:name="_Toc368191395"/>
      <w:bookmarkStart w:id="72" w:name="_Toc368284978"/>
      <w:bookmarkStart w:id="73" w:name="_Toc368293030"/>
      <w:bookmarkStart w:id="74" w:name="_Toc10254646"/>
      <w:bookmarkStart w:id="75" w:name="_Toc27447008"/>
      <w:bookmarkStart w:id="76" w:name="_Toc40686223"/>
      <w:bookmarkStart w:id="77" w:name="_Toc43539987"/>
      <w:bookmarkStart w:id="78" w:name="_Toc169446778"/>
      <w:bookmarkStart w:id="79" w:name="_Toc246820793"/>
      <w:bookmarkStart w:id="80" w:name="_Toc249857549"/>
      <w:bookmarkStart w:id="81" w:name="_Toc251237541"/>
      <w:bookmarkStart w:id="82" w:name="_Toc251589602"/>
      <w:bookmarkStart w:id="83" w:name="_Toc404934600"/>
      <w:bookmarkStart w:id="84" w:name="_Toc12986516"/>
      <w:bookmarkStart w:id="85" w:name="_Toc102935355"/>
      <w:bookmarkStart w:id="86" w:name="_Toc104063253"/>
      <w:bookmarkStart w:id="87" w:name="_Toc104142104"/>
      <w:bookmarkStart w:id="88" w:name="_Toc114393288"/>
      <w:bookmarkStart w:id="89" w:name="_Toc114393458"/>
      <w:r w:rsidRPr="003E31ED">
        <w:rPr>
          <w:rFonts w:ascii="Arial" w:hAnsi="Arial" w:cs="Arial"/>
        </w:rPr>
        <w:t xml:space="preserve">Lokalizacja 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r w:rsidRPr="003E31ED">
        <w:rPr>
          <w:rFonts w:ascii="Arial" w:hAnsi="Arial" w:cs="Arial"/>
        </w:rPr>
        <w:t>inwestycji</w:t>
      </w:r>
      <w:bookmarkEnd w:id="79"/>
      <w:bookmarkEnd w:id="80"/>
      <w:bookmarkEnd w:id="81"/>
      <w:bookmarkEnd w:id="82"/>
      <w:r w:rsidRPr="003E31ED">
        <w:rPr>
          <w:rFonts w:ascii="Arial" w:hAnsi="Arial" w:cs="Arial"/>
        </w:rPr>
        <w:t>.</w:t>
      </w:r>
      <w:bookmarkEnd w:id="83"/>
      <w:bookmarkEnd w:id="84"/>
      <w:bookmarkEnd w:id="85"/>
      <w:bookmarkEnd w:id="86"/>
      <w:bookmarkEnd w:id="87"/>
      <w:bookmarkEnd w:id="88"/>
      <w:bookmarkEnd w:id="89"/>
    </w:p>
    <w:p w14:paraId="564532BE" w14:textId="32EB426F" w:rsidR="00822024" w:rsidRDefault="00822024" w:rsidP="00822024">
      <w:pPr>
        <w:spacing w:line="360" w:lineRule="auto"/>
        <w:ind w:firstLine="720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Inwestycja zlokalizowana będzie w </w:t>
      </w:r>
      <w:r w:rsidR="00771E30" w:rsidRPr="003E31ED">
        <w:rPr>
          <w:rFonts w:cs="Arial"/>
          <w:szCs w:val="22"/>
        </w:rPr>
        <w:t xml:space="preserve">obrębie ul. </w:t>
      </w:r>
      <w:r w:rsidR="00300662">
        <w:rPr>
          <w:rFonts w:cs="Arial"/>
          <w:szCs w:val="22"/>
        </w:rPr>
        <w:t>Klonowej</w:t>
      </w:r>
      <w:r w:rsidR="004D263B">
        <w:rPr>
          <w:rFonts w:cs="Arial"/>
          <w:szCs w:val="22"/>
        </w:rPr>
        <w:t xml:space="preserve"> w Suchym Lesie, gmina Suchy Las.</w:t>
      </w:r>
    </w:p>
    <w:p w14:paraId="2D5864EF" w14:textId="21ED466A" w:rsidR="0029792F" w:rsidRPr="0029792F" w:rsidRDefault="0029792F" w:rsidP="0029792F">
      <w:pPr>
        <w:pStyle w:val="Nagwek1"/>
        <w:rPr>
          <w:rFonts w:ascii="Arial" w:hAnsi="Arial" w:cs="Arial"/>
        </w:rPr>
      </w:pPr>
      <w:bookmarkStart w:id="90" w:name="_Toc102935356"/>
      <w:bookmarkStart w:id="91" w:name="_Toc104063254"/>
      <w:bookmarkStart w:id="92" w:name="_Toc104142105"/>
      <w:bookmarkStart w:id="93" w:name="_Toc114393289"/>
      <w:bookmarkStart w:id="94" w:name="_Toc114393459"/>
      <w:r w:rsidRPr="0029792F">
        <w:rPr>
          <w:rFonts w:ascii="Arial" w:hAnsi="Arial" w:cs="Arial"/>
        </w:rPr>
        <w:t xml:space="preserve">Informacja </w:t>
      </w:r>
      <w:r>
        <w:rPr>
          <w:rFonts w:ascii="Arial" w:hAnsi="Arial" w:cs="Arial"/>
        </w:rPr>
        <w:t>o obszarze oddziaływania obiektu</w:t>
      </w:r>
      <w:bookmarkEnd w:id="90"/>
      <w:bookmarkEnd w:id="91"/>
      <w:bookmarkEnd w:id="92"/>
      <w:bookmarkEnd w:id="93"/>
      <w:bookmarkEnd w:id="94"/>
    </w:p>
    <w:p w14:paraId="2CD4B6BC" w14:textId="15506C15" w:rsidR="0029792F" w:rsidRDefault="0029792F" w:rsidP="00B54F80">
      <w:pPr>
        <w:spacing w:line="360" w:lineRule="auto"/>
        <w:ind w:firstLine="360"/>
        <w:jc w:val="both"/>
        <w:rPr>
          <w:rFonts w:cs="Arial"/>
          <w:color w:val="FF0000"/>
          <w:szCs w:val="22"/>
        </w:rPr>
      </w:pPr>
      <w:r w:rsidRPr="003E31ED">
        <w:rPr>
          <w:rFonts w:cs="Arial"/>
          <w:szCs w:val="22"/>
        </w:rPr>
        <w:t xml:space="preserve">Oddziaływanie </w:t>
      </w:r>
      <w:r>
        <w:rPr>
          <w:rFonts w:cs="Arial"/>
          <w:szCs w:val="22"/>
        </w:rPr>
        <w:t>projektowanego przepustu oraz</w:t>
      </w:r>
      <w:r w:rsidR="00300662">
        <w:rPr>
          <w:rFonts w:cs="Arial"/>
          <w:szCs w:val="22"/>
        </w:rPr>
        <w:t xml:space="preserve"> przebudowy sieci wodociągowej</w:t>
      </w:r>
      <w:r w:rsidRPr="003E31ED">
        <w:rPr>
          <w:rFonts w:cs="Arial"/>
          <w:szCs w:val="22"/>
        </w:rPr>
        <w:t xml:space="preserve"> nie będzie wykraczało poza działki objęte </w:t>
      </w:r>
      <w:r w:rsidR="00300662">
        <w:rPr>
          <w:rFonts w:cs="Arial"/>
          <w:szCs w:val="22"/>
        </w:rPr>
        <w:t>zgłoszeniem</w:t>
      </w:r>
      <w:r w:rsidRPr="003E31ED">
        <w:rPr>
          <w:rFonts w:cs="Arial"/>
          <w:szCs w:val="22"/>
        </w:rPr>
        <w:t>.</w:t>
      </w:r>
    </w:p>
    <w:p w14:paraId="2205AEC4" w14:textId="77777777" w:rsidR="00B54F80" w:rsidRPr="003E31ED" w:rsidRDefault="00B54F80" w:rsidP="00B54F80">
      <w:pPr>
        <w:spacing w:line="360" w:lineRule="auto"/>
        <w:ind w:firstLine="360"/>
        <w:jc w:val="both"/>
        <w:rPr>
          <w:rFonts w:cs="Arial"/>
          <w:color w:val="FF0000"/>
          <w:szCs w:val="22"/>
        </w:rPr>
      </w:pPr>
    </w:p>
    <w:p w14:paraId="77730CD5" w14:textId="77777777" w:rsidR="0029792F" w:rsidRPr="003E31ED" w:rsidRDefault="0029792F" w:rsidP="0029792F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  <w:b w:val="0"/>
          <w:caps/>
          <w:vanish/>
        </w:rPr>
      </w:pPr>
      <w:bookmarkStart w:id="95" w:name="_Toc102681749"/>
      <w:bookmarkStart w:id="96" w:name="_Toc102682787"/>
      <w:bookmarkStart w:id="97" w:name="_Toc102934884"/>
      <w:bookmarkStart w:id="98" w:name="_Toc102934940"/>
      <w:bookmarkStart w:id="99" w:name="_Toc102935357"/>
      <w:bookmarkStart w:id="100" w:name="_Toc104063255"/>
      <w:bookmarkStart w:id="101" w:name="_Toc104142106"/>
      <w:bookmarkStart w:id="102" w:name="_Toc114393290"/>
      <w:bookmarkStart w:id="103" w:name="_Toc114393460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</w:p>
    <w:p w14:paraId="13C02C9C" w14:textId="77777777" w:rsidR="0029792F" w:rsidRPr="003E31ED" w:rsidRDefault="0029792F" w:rsidP="0029792F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  <w:b w:val="0"/>
          <w:caps/>
          <w:vanish/>
        </w:rPr>
      </w:pPr>
      <w:bookmarkStart w:id="104" w:name="_Toc102681750"/>
      <w:bookmarkStart w:id="105" w:name="_Toc102682788"/>
      <w:bookmarkStart w:id="106" w:name="_Toc102934885"/>
      <w:bookmarkStart w:id="107" w:name="_Toc102934941"/>
      <w:bookmarkStart w:id="108" w:name="_Toc102935358"/>
      <w:bookmarkStart w:id="109" w:name="_Toc104063256"/>
      <w:bookmarkStart w:id="110" w:name="_Toc104142107"/>
      <w:bookmarkStart w:id="111" w:name="_Toc114393291"/>
      <w:bookmarkStart w:id="112" w:name="_Toc114393461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</w:p>
    <w:p w14:paraId="4E7C1F6F" w14:textId="6319808E" w:rsidR="0029792F" w:rsidRPr="00B54F80" w:rsidRDefault="00B54F80" w:rsidP="00B54F80">
      <w:pPr>
        <w:pStyle w:val="Nagwek2"/>
        <w:numPr>
          <w:ilvl w:val="0"/>
          <w:numId w:val="0"/>
        </w:numPr>
        <w:spacing w:before="0" w:after="0" w:line="360" w:lineRule="auto"/>
        <w:ind w:left="284"/>
        <w:jc w:val="both"/>
        <w:rPr>
          <w:rFonts w:ascii="Arial" w:hAnsi="Arial" w:cs="Arial"/>
        </w:rPr>
      </w:pPr>
      <w:bookmarkStart w:id="113" w:name="_Toc102935359"/>
      <w:bookmarkStart w:id="114" w:name="_Toc104063257"/>
      <w:bookmarkStart w:id="115" w:name="_Toc104142108"/>
      <w:bookmarkStart w:id="116" w:name="_Toc114393292"/>
      <w:bookmarkStart w:id="117" w:name="_Toc114393462"/>
      <w:r>
        <w:rPr>
          <w:rFonts w:ascii="Arial" w:hAnsi="Arial" w:cs="Arial"/>
        </w:rPr>
        <w:t>5.1.</w:t>
      </w:r>
      <w:r w:rsidR="0029792F" w:rsidRPr="00B54F80">
        <w:rPr>
          <w:rFonts w:ascii="Arial" w:hAnsi="Arial" w:cs="Arial"/>
        </w:rPr>
        <w:t xml:space="preserve"> Rodzaj i zasięg uciążliwości:</w:t>
      </w:r>
      <w:bookmarkEnd w:id="113"/>
      <w:bookmarkEnd w:id="114"/>
      <w:bookmarkEnd w:id="115"/>
      <w:bookmarkEnd w:id="116"/>
      <w:bookmarkEnd w:id="117"/>
    </w:p>
    <w:p w14:paraId="0ACEB919" w14:textId="71B0374F" w:rsidR="0029792F" w:rsidRPr="003E31ED" w:rsidRDefault="0029792F" w:rsidP="0029792F">
      <w:pPr>
        <w:spacing w:line="360" w:lineRule="auto"/>
        <w:ind w:firstLine="360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Planowana inwestycja nie spowoduje wzrostu emisji hałasu, pyłów, odorów. Przedsięwzięcie zalicza się do tzw. Inwestycji liniowej, której realizacja może spowodować </w:t>
      </w:r>
      <w:r w:rsidRPr="003E31ED">
        <w:rPr>
          <w:rFonts w:cs="Arial"/>
          <w:szCs w:val="22"/>
        </w:rPr>
        <w:lastRenderedPageBreak/>
        <w:t xml:space="preserve">oddziaływanie na środowisko w różnych jego komponentach. Oddziaływanie to ogranicza się do najbliższego otoczenia trasy inwestycji liniowej. Ogólnie oddziaływanie na środowisko występujące w fazie realizacji jest chwilowe, nieciągłe, o niewielkim natężeniu </w:t>
      </w:r>
      <w:r w:rsidR="00CF497C">
        <w:rPr>
          <w:rFonts w:cs="Arial"/>
          <w:szCs w:val="22"/>
        </w:rPr>
        <w:br/>
      </w:r>
      <w:r w:rsidRPr="003E31ED">
        <w:rPr>
          <w:rFonts w:cs="Arial"/>
          <w:szCs w:val="22"/>
        </w:rPr>
        <w:t xml:space="preserve">i skoncentrowane wzdłuż trasy inwestycji. Wzrost emisji spalin z maszyn budowlanych nie przekroczy dopuszczalnych norm ze względu na charakter liniowy inwestycji i ciągłe przemieszczanie się frontu robót, a  tym samym rozproszenie zanieczyszczeń z emisji spalin. Proces realizacji przedsięwzięcia pociągnąć może za sobą powstawanie odpadów, takich jak kawałki rur, wycinki z połączeń </w:t>
      </w:r>
      <w:proofErr w:type="spellStart"/>
      <w:r w:rsidRPr="003E31ED">
        <w:rPr>
          <w:rFonts w:cs="Arial"/>
          <w:szCs w:val="22"/>
        </w:rPr>
        <w:t>odgałęzień</w:t>
      </w:r>
      <w:proofErr w:type="spellEnd"/>
      <w:r w:rsidRPr="003E31ED">
        <w:rPr>
          <w:rFonts w:cs="Arial"/>
          <w:szCs w:val="22"/>
        </w:rPr>
        <w:t xml:space="preserve"> rur oraz nadmiar ziemi powstałej z wykopu. Odpady będą usuwane z miejsca powstawania i gromadzone w wyznaczonym miejscu (teren budowy lub baza wykonawcy), a następnie przekazywane odbiorcy odpadów. </w:t>
      </w:r>
    </w:p>
    <w:p w14:paraId="379FAA68" w14:textId="77777777" w:rsidR="0029792F" w:rsidRPr="003E31ED" w:rsidRDefault="0029792F" w:rsidP="0029792F">
      <w:pPr>
        <w:spacing w:line="360" w:lineRule="auto"/>
        <w:ind w:firstLine="360"/>
        <w:jc w:val="both"/>
        <w:rPr>
          <w:rFonts w:cs="Arial"/>
          <w:szCs w:val="22"/>
        </w:rPr>
      </w:pPr>
    </w:p>
    <w:p w14:paraId="035925B6" w14:textId="06152FD6" w:rsidR="0029792F" w:rsidRPr="00B54F80" w:rsidRDefault="00B54F80" w:rsidP="00B54F80">
      <w:pPr>
        <w:pStyle w:val="Nagwek2"/>
        <w:numPr>
          <w:ilvl w:val="0"/>
          <w:numId w:val="0"/>
        </w:numPr>
        <w:spacing w:before="0" w:after="0" w:line="360" w:lineRule="auto"/>
        <w:ind w:left="284"/>
        <w:jc w:val="both"/>
        <w:rPr>
          <w:rFonts w:ascii="Arial" w:hAnsi="Arial" w:cs="Arial"/>
        </w:rPr>
      </w:pPr>
      <w:bookmarkStart w:id="118" w:name="_Toc102935360"/>
      <w:bookmarkStart w:id="119" w:name="_Toc104063258"/>
      <w:bookmarkStart w:id="120" w:name="_Toc104142109"/>
      <w:bookmarkStart w:id="121" w:name="_Toc114393293"/>
      <w:bookmarkStart w:id="122" w:name="_Toc114393463"/>
      <w:r>
        <w:rPr>
          <w:rFonts w:ascii="Arial" w:hAnsi="Arial" w:cs="Arial"/>
        </w:rPr>
        <w:t>5.2.</w:t>
      </w:r>
      <w:r w:rsidR="0029792F" w:rsidRPr="00B54F80">
        <w:rPr>
          <w:rFonts w:ascii="Arial" w:hAnsi="Arial" w:cs="Arial"/>
        </w:rPr>
        <w:t xml:space="preserve">  Zakres obszaru ograniczonego użytkowania</w:t>
      </w:r>
      <w:bookmarkEnd w:id="118"/>
      <w:bookmarkEnd w:id="119"/>
      <w:bookmarkEnd w:id="120"/>
      <w:bookmarkEnd w:id="121"/>
      <w:bookmarkEnd w:id="122"/>
    </w:p>
    <w:p w14:paraId="0E086700" w14:textId="492DD620" w:rsidR="0029792F" w:rsidRPr="003E31ED" w:rsidRDefault="0029792F" w:rsidP="0029792F">
      <w:pPr>
        <w:spacing w:line="360" w:lineRule="auto"/>
        <w:ind w:firstLine="360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Planowana budowa sieci nie spowoduje powstania obszaru ograniczonego użytkowania. </w:t>
      </w:r>
    </w:p>
    <w:p w14:paraId="73642118" w14:textId="77777777" w:rsidR="0029792F" w:rsidRPr="003E31ED" w:rsidRDefault="0029792F" w:rsidP="0029792F">
      <w:pPr>
        <w:spacing w:line="360" w:lineRule="auto"/>
        <w:ind w:firstLine="360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W trakcie budowy nie przewiduje się zajęcia sąsiednich nieruchomości, lokalizacja inwestycji ogranicza się do dysponowania terenem w zakresie działek objętych projektem budowlanym.</w:t>
      </w:r>
    </w:p>
    <w:p w14:paraId="63569B77" w14:textId="08C67F5F" w:rsidR="0029792F" w:rsidRPr="003E31ED" w:rsidRDefault="0029792F" w:rsidP="0029792F">
      <w:pPr>
        <w:spacing w:line="360" w:lineRule="auto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Zakres inwestycji obejmuje następujące działki: dz. </w:t>
      </w:r>
      <w:r w:rsidR="00204B8F">
        <w:rPr>
          <w:rFonts w:cs="Arial"/>
          <w:szCs w:val="22"/>
        </w:rPr>
        <w:t>860/23, 860/38</w:t>
      </w:r>
      <w:r w:rsidRPr="003E31ED">
        <w:rPr>
          <w:rFonts w:cs="Arial"/>
          <w:szCs w:val="22"/>
        </w:rPr>
        <w:t xml:space="preserve">, obręb </w:t>
      </w:r>
      <w:r>
        <w:rPr>
          <w:rFonts w:cs="Arial"/>
          <w:szCs w:val="22"/>
        </w:rPr>
        <w:t>Suchy Las.</w:t>
      </w:r>
    </w:p>
    <w:p w14:paraId="0C9706EA" w14:textId="77777777" w:rsidR="0029792F" w:rsidRPr="003E31ED" w:rsidRDefault="0029792F" w:rsidP="0029792F">
      <w:pPr>
        <w:rPr>
          <w:rFonts w:cs="Arial"/>
          <w:szCs w:val="22"/>
        </w:rPr>
      </w:pPr>
    </w:p>
    <w:p w14:paraId="18F0FAF4" w14:textId="74961693" w:rsidR="0029792F" w:rsidRPr="00B54F80" w:rsidRDefault="0029792F" w:rsidP="00B54F80">
      <w:pPr>
        <w:pStyle w:val="Nagwek1"/>
        <w:numPr>
          <w:ilvl w:val="0"/>
          <w:numId w:val="34"/>
        </w:numPr>
        <w:spacing w:before="0" w:after="0" w:line="360" w:lineRule="auto"/>
        <w:jc w:val="both"/>
        <w:rPr>
          <w:rFonts w:ascii="Arial" w:hAnsi="Arial" w:cs="Arial"/>
        </w:rPr>
      </w:pPr>
      <w:bookmarkStart w:id="123" w:name="_Toc102935361"/>
      <w:bookmarkStart w:id="124" w:name="_Toc104063259"/>
      <w:bookmarkStart w:id="125" w:name="_Toc104142110"/>
      <w:bookmarkStart w:id="126" w:name="_Toc114393294"/>
      <w:bookmarkStart w:id="127" w:name="_Toc114393464"/>
      <w:r w:rsidRPr="00B54F80">
        <w:rPr>
          <w:rFonts w:ascii="Arial" w:hAnsi="Arial" w:cs="Arial"/>
        </w:rPr>
        <w:t>Uwagi końcowe.</w:t>
      </w:r>
      <w:bookmarkEnd w:id="123"/>
      <w:bookmarkEnd w:id="124"/>
      <w:bookmarkEnd w:id="125"/>
      <w:bookmarkEnd w:id="126"/>
      <w:bookmarkEnd w:id="127"/>
    </w:p>
    <w:p w14:paraId="6FD8221A" w14:textId="77777777" w:rsidR="0029792F" w:rsidRPr="003E31ED" w:rsidRDefault="0029792F" w:rsidP="00FC6F2E">
      <w:pPr>
        <w:pStyle w:val="Zwykytekst"/>
        <w:numPr>
          <w:ilvl w:val="0"/>
          <w:numId w:val="16"/>
        </w:numPr>
        <w:spacing w:before="0" w:after="0"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 xml:space="preserve">O terminie wykonania wykopów powiadomić należy użytkowników przedmiotowego terenu i urządzeń podziemnych i nadziemnych. </w:t>
      </w:r>
    </w:p>
    <w:p w14:paraId="51A139E1" w14:textId="77777777" w:rsidR="0029792F" w:rsidRPr="003E31ED" w:rsidRDefault="0029792F" w:rsidP="00FC6F2E">
      <w:pPr>
        <w:pStyle w:val="Zwykytekst"/>
        <w:numPr>
          <w:ilvl w:val="0"/>
          <w:numId w:val="16"/>
        </w:numPr>
        <w:spacing w:before="0" w:after="0" w:line="360" w:lineRule="auto"/>
        <w:jc w:val="both"/>
        <w:rPr>
          <w:rFonts w:ascii="Arial" w:hAnsi="Arial" w:cs="Arial"/>
          <w:sz w:val="22"/>
          <w:szCs w:val="22"/>
        </w:rPr>
      </w:pPr>
      <w:r w:rsidRPr="003E31ED">
        <w:rPr>
          <w:rFonts w:ascii="Arial" w:hAnsi="Arial" w:cs="Arial"/>
          <w:sz w:val="22"/>
          <w:szCs w:val="22"/>
        </w:rPr>
        <w:t>Projektowane sieci należy wykonać zgodnie z niniejszym projektem, polskimi normami, normami branżowymi, obowiązującymi przepisami technicznymi, BHP i ppoż., instrukcją stosowania rur określoną przez producenta.</w:t>
      </w:r>
    </w:p>
    <w:p w14:paraId="31363F16" w14:textId="77777777" w:rsidR="0029792F" w:rsidRPr="003E31ED" w:rsidRDefault="0029792F" w:rsidP="00FC6F2E">
      <w:pPr>
        <w:pStyle w:val="Style4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3E31ED">
        <w:rPr>
          <w:rFonts w:ascii="Arial" w:hAnsi="Arial" w:cs="Arial"/>
          <w:bCs/>
          <w:sz w:val="22"/>
          <w:szCs w:val="22"/>
        </w:rPr>
        <w:t>Warunki podane przez NK oraz inne uzgodnienia stanowią integralną część wytycznych wykonawczych.</w:t>
      </w:r>
    </w:p>
    <w:p w14:paraId="091EFA60" w14:textId="77777777" w:rsidR="0029792F" w:rsidRPr="003E31ED" w:rsidRDefault="0029792F" w:rsidP="00FC6F2E">
      <w:pPr>
        <w:pStyle w:val="Zwykytekst"/>
        <w:numPr>
          <w:ilvl w:val="0"/>
          <w:numId w:val="16"/>
        </w:numPr>
        <w:spacing w:before="0" w:after="0"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Inwentaryzację geodezyjną powykonawczą Inwestor winien przedłożyć przy spisywaniu protokółu odbioru. Inwentaryzacja ta musi posiadać potwierdzenie zgłoszenia do ośrodka dokumentacji geodezyjnej i kartograficznej. Inwentaryzacji geodezyjnej powykonawczej musi zawierać wkreslone nowe uzbrojenie jak również musi być oznaczone jako nieczynne uzbrojenie odcięte ze wskazaniem miejsc odłaczenia tego uzbrojenia od czynnych systemów.</w:t>
      </w:r>
    </w:p>
    <w:p w14:paraId="0477DE04" w14:textId="77777777" w:rsidR="0029792F" w:rsidRPr="003E31ED" w:rsidRDefault="0029792F" w:rsidP="00FC6F2E">
      <w:pPr>
        <w:pStyle w:val="Zwykytekst"/>
        <w:numPr>
          <w:ilvl w:val="0"/>
          <w:numId w:val="16"/>
        </w:numPr>
        <w:spacing w:before="0" w:after="0"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lastRenderedPageBreak/>
        <w:t>Wszystkie roboty należy wykonać zgodnie z obowiązującymi normami, sztuką inżynierską oraz przepisami BHP</w:t>
      </w:r>
    </w:p>
    <w:p w14:paraId="058CE838" w14:textId="77777777" w:rsidR="0029792F" w:rsidRPr="003E31ED" w:rsidRDefault="0029792F" w:rsidP="00FC6F2E">
      <w:pPr>
        <w:pStyle w:val="Zwykytekst"/>
        <w:numPr>
          <w:ilvl w:val="0"/>
          <w:numId w:val="16"/>
        </w:numPr>
        <w:spacing w:before="0" w:after="0"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W przypadku uszkodzenia lub naruszenia punktów geodyzyjnych należy je odtworzyć.</w:t>
      </w:r>
    </w:p>
    <w:p w14:paraId="0D15D961" w14:textId="1164FC89" w:rsidR="0029792F" w:rsidRDefault="0029792F" w:rsidP="00FC6F2E">
      <w:pPr>
        <w:pStyle w:val="Zwykytekst"/>
        <w:numPr>
          <w:ilvl w:val="0"/>
          <w:numId w:val="16"/>
        </w:numPr>
        <w:spacing w:before="0" w:after="0"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 xml:space="preserve">Przed przystapieniem do robót należy wystapić do zarządcy drogi z wnioskiem </w:t>
      </w:r>
      <w:r w:rsidRPr="003E31ED">
        <w:rPr>
          <w:rFonts w:ascii="Arial" w:hAnsi="Arial" w:cs="Arial"/>
          <w:noProof/>
          <w:sz w:val="22"/>
          <w:szCs w:val="22"/>
        </w:rPr>
        <w:br/>
        <w:t>o zajęcie pasa drogowego.</w:t>
      </w:r>
    </w:p>
    <w:p w14:paraId="08F71B7B" w14:textId="77777777" w:rsidR="0029792F" w:rsidRDefault="0029792F" w:rsidP="0029792F">
      <w:pPr>
        <w:spacing w:line="360" w:lineRule="auto"/>
        <w:jc w:val="right"/>
        <w:rPr>
          <w:rFonts w:cs="Arial"/>
          <w:szCs w:val="22"/>
        </w:rPr>
      </w:pPr>
    </w:p>
    <w:p w14:paraId="4FAFCED7" w14:textId="6C86C316" w:rsidR="0029792F" w:rsidRPr="003E31ED" w:rsidRDefault="0029792F" w:rsidP="0029792F">
      <w:pPr>
        <w:spacing w:line="360" w:lineRule="auto"/>
        <w:jc w:val="right"/>
        <w:rPr>
          <w:rFonts w:cs="Arial"/>
          <w:szCs w:val="22"/>
        </w:rPr>
      </w:pPr>
      <w:r w:rsidRPr="003E31ED">
        <w:rPr>
          <w:rFonts w:cs="Arial"/>
          <w:szCs w:val="22"/>
        </w:rPr>
        <w:t>Projektował:</w:t>
      </w:r>
    </w:p>
    <w:p w14:paraId="269EF2BC" w14:textId="5A20A5E6" w:rsidR="0029792F" w:rsidRDefault="0029792F" w:rsidP="0029792F">
      <w:pPr>
        <w:spacing w:line="360" w:lineRule="auto"/>
        <w:jc w:val="right"/>
        <w:rPr>
          <w:rFonts w:cs="Arial"/>
          <w:szCs w:val="22"/>
        </w:rPr>
      </w:pPr>
      <w:r w:rsidRPr="003E31ED">
        <w:rPr>
          <w:rFonts w:cs="Arial"/>
          <w:szCs w:val="22"/>
        </w:rPr>
        <w:t>mgr inż. Maciej Kubiak</w:t>
      </w:r>
    </w:p>
    <w:p w14:paraId="318940BF" w14:textId="02CFAA5A" w:rsidR="00B27E3B" w:rsidRPr="003E31ED" w:rsidRDefault="00B27E3B" w:rsidP="0029792F">
      <w:pPr>
        <w:spacing w:line="360" w:lineRule="auto"/>
        <w:jc w:val="right"/>
        <w:rPr>
          <w:rFonts w:cs="Arial"/>
          <w:szCs w:val="22"/>
        </w:rPr>
      </w:pPr>
    </w:p>
    <w:p w14:paraId="1739336E" w14:textId="7FCE8D01" w:rsidR="0029792F" w:rsidRDefault="0029792F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32046137" w14:textId="5BB3D15E" w:rsidR="0029792F" w:rsidRDefault="0029792F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1C73F56B" w14:textId="432D0A32" w:rsidR="00D2467E" w:rsidRDefault="00D2467E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1B2B817A" w14:textId="17AFB27F" w:rsidR="00D2467E" w:rsidRDefault="00D2467E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A5F762C" w14:textId="1684CD1C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7FBD73EC" w14:textId="3D75092C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DEDAE48" w14:textId="61E73F95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7F7F3142" w14:textId="670D2D21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7F8928A5" w14:textId="75E50BBE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F007EE4" w14:textId="0128EC1A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19F65320" w14:textId="0B51FBDA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337801B" w14:textId="0760E1A3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ABCEFE6" w14:textId="5D03572A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433BEE5" w14:textId="0651018C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CB504BD" w14:textId="4E6211E9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355F0BD" w14:textId="347A17ED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AF4B1BE" w14:textId="2495731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146CF24E" w14:textId="6F46213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707523A7" w14:textId="6B17E76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0F154305" w14:textId="276EF75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713893D" w14:textId="2C2343C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FEBE529" w14:textId="719E6DDE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5E9C679" w14:textId="7B43F31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78D1B7C2" w14:textId="35FDAEAC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022C0AB" w14:textId="5565E20A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09D78CB" w14:textId="50DDDB65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A369CC3" w14:textId="716FD305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9FF66A4" w14:textId="3B33A680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7874242" w14:textId="48508226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39DBE73" w14:textId="403B92CA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87B2BFE" w14:textId="1BBD61B4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B59F661" w14:textId="7EACE252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97369FC" w14:textId="20213530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35024396" w14:textId="07E6D3DF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3636F86" w14:textId="09EF2DC5" w:rsidR="00B54F80" w:rsidRPr="003E31ED" w:rsidRDefault="00B54F80" w:rsidP="00B125FE">
      <w:pPr>
        <w:pStyle w:val="Akapitzlist"/>
        <w:ind w:left="0"/>
        <w:jc w:val="center"/>
        <w:rPr>
          <w:rFonts w:ascii="Arial" w:hAnsi="Arial" w:cs="Arial"/>
          <w:sz w:val="48"/>
          <w:szCs w:val="28"/>
        </w:rPr>
      </w:pPr>
      <w:r>
        <w:rPr>
          <w:rFonts w:ascii="Arial" w:hAnsi="Arial" w:cs="Arial"/>
          <w:sz w:val="48"/>
          <w:szCs w:val="28"/>
        </w:rPr>
        <w:t>CZĘŚĆ RYSUNKOWA</w:t>
      </w:r>
    </w:p>
    <w:p w14:paraId="3D5AD573" w14:textId="77777777" w:rsidR="00B54F80" w:rsidRDefault="00B54F80" w:rsidP="00822024">
      <w:pPr>
        <w:spacing w:line="360" w:lineRule="auto"/>
        <w:ind w:firstLine="720"/>
        <w:jc w:val="both"/>
        <w:rPr>
          <w:rFonts w:cs="Arial"/>
          <w:szCs w:val="22"/>
        </w:rPr>
        <w:sectPr w:rsidR="00B54F80" w:rsidSect="003E31ED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pgSz w:w="11900" w:h="16840"/>
          <w:pgMar w:top="1844" w:right="1134" w:bottom="425" w:left="1701" w:header="737" w:footer="20" w:gutter="0"/>
          <w:cols w:space="708"/>
          <w:titlePg/>
          <w:docGrid w:linePitch="299"/>
        </w:sectPr>
      </w:pPr>
    </w:p>
    <w:p w14:paraId="31ECF0B7" w14:textId="59EAAE3F" w:rsidR="00D2467E" w:rsidRDefault="00D2467E" w:rsidP="00B125FE">
      <w:pPr>
        <w:spacing w:line="360" w:lineRule="auto"/>
        <w:jc w:val="both"/>
        <w:rPr>
          <w:rFonts w:cs="Arial"/>
          <w:szCs w:val="22"/>
        </w:rPr>
      </w:pPr>
    </w:p>
    <w:p w14:paraId="5F633332" w14:textId="77777777" w:rsidR="00D2467E" w:rsidRDefault="00D2467E" w:rsidP="00D2467E">
      <w:pPr>
        <w:pStyle w:val="APNormalny"/>
        <w:ind w:firstLine="0"/>
        <w:jc w:val="center"/>
        <w:rPr>
          <w:b/>
          <w:bCs/>
          <w:sz w:val="46"/>
          <w:szCs w:val="52"/>
        </w:rPr>
      </w:pPr>
      <w:r w:rsidRPr="00911565">
        <w:rPr>
          <w:b/>
          <w:bCs/>
          <w:sz w:val="44"/>
          <w:szCs w:val="50"/>
        </w:rPr>
        <w:t xml:space="preserve">PROJEKT </w:t>
      </w:r>
      <w:r w:rsidRPr="00911565">
        <w:rPr>
          <w:b/>
          <w:bCs/>
          <w:sz w:val="46"/>
          <w:szCs w:val="52"/>
        </w:rPr>
        <w:t>BUDOWLAN</w:t>
      </w:r>
      <w:r>
        <w:rPr>
          <w:b/>
          <w:bCs/>
          <w:sz w:val="46"/>
          <w:szCs w:val="52"/>
        </w:rPr>
        <w:t>Y</w:t>
      </w:r>
    </w:p>
    <w:p w14:paraId="7BAFF03C" w14:textId="773FBBB7" w:rsidR="00D2467E" w:rsidRPr="00D2467E" w:rsidRDefault="00D2467E" w:rsidP="00D2467E">
      <w:pPr>
        <w:pStyle w:val="APNormalny"/>
        <w:ind w:firstLine="0"/>
        <w:jc w:val="center"/>
        <w:rPr>
          <w:b/>
          <w:bCs/>
          <w:sz w:val="36"/>
          <w:szCs w:val="50"/>
        </w:rPr>
      </w:pPr>
      <w:r w:rsidRPr="00D2467E">
        <w:rPr>
          <w:b/>
          <w:bCs/>
          <w:sz w:val="38"/>
          <w:szCs w:val="52"/>
        </w:rPr>
        <w:t xml:space="preserve">PROJEKT </w:t>
      </w:r>
      <w:r>
        <w:rPr>
          <w:b/>
          <w:bCs/>
          <w:sz w:val="38"/>
          <w:szCs w:val="52"/>
        </w:rPr>
        <w:t>ARCHITEKTONICZNO-BUDOWLANY</w:t>
      </w:r>
    </w:p>
    <w:p w14:paraId="27A01D4B" w14:textId="77777777" w:rsidR="00D2467E" w:rsidRPr="00D459B3" w:rsidRDefault="00D2467E" w:rsidP="00D2467E">
      <w:pPr>
        <w:pStyle w:val="APNormalny"/>
        <w:spacing w:before="0"/>
        <w:ind w:firstLine="0"/>
        <w:jc w:val="center"/>
      </w:pPr>
    </w:p>
    <w:p w14:paraId="44908483" w14:textId="77777777" w:rsidR="00D2467E" w:rsidRDefault="00D2467E" w:rsidP="00D2467E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 xml:space="preserve">DANE </w:t>
      </w:r>
      <w:r>
        <w:rPr>
          <w:b/>
          <w:bCs/>
          <w:sz w:val="28"/>
          <w:szCs w:val="28"/>
        </w:rPr>
        <w:t>OPRACOWANIA</w:t>
      </w:r>
    </w:p>
    <w:p w14:paraId="77386D41" w14:textId="77777777" w:rsidR="00D2467E" w:rsidRPr="00214010" w:rsidRDefault="00D2467E" w:rsidP="00D2467E">
      <w:pPr>
        <w:pStyle w:val="APNormalny"/>
        <w:ind w:firstLine="0"/>
        <w:jc w:val="center"/>
        <w:rPr>
          <w:b/>
          <w:bCs/>
          <w:sz w:val="28"/>
          <w:szCs w:val="28"/>
        </w:rPr>
      </w:pP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8102"/>
      </w:tblGrid>
      <w:tr w:rsidR="00D2467E" w:rsidRPr="00D459B3" w14:paraId="615D22BD" w14:textId="77777777" w:rsidTr="0089113E">
        <w:trPr>
          <w:trHeight w:val="466"/>
        </w:trPr>
        <w:tc>
          <w:tcPr>
            <w:tcW w:w="1985" w:type="dxa"/>
            <w:vAlign w:val="center"/>
          </w:tcPr>
          <w:p w14:paraId="4AC44462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Temat</w:t>
            </w:r>
          </w:p>
        </w:tc>
        <w:tc>
          <w:tcPr>
            <w:tcW w:w="8102" w:type="dxa"/>
            <w:vAlign w:val="center"/>
          </w:tcPr>
          <w:p w14:paraId="6680417C" w14:textId="55E30C03" w:rsidR="00D2467E" w:rsidRPr="00D459B3" w:rsidRDefault="00D2467E" w:rsidP="00204B8F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 xml:space="preserve">Projekt </w:t>
            </w:r>
            <w:r>
              <w:rPr>
                <w:sz w:val="22"/>
                <w:szCs w:val="22"/>
              </w:rPr>
              <w:t xml:space="preserve">budowy przepustu kanalizacji deszczowej w ul. </w:t>
            </w:r>
            <w:r w:rsidR="00204B8F">
              <w:rPr>
                <w:sz w:val="22"/>
                <w:szCs w:val="22"/>
              </w:rPr>
              <w:t>Klonowej</w:t>
            </w:r>
            <w:r w:rsidR="00D959F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 Suchym Lesie</w:t>
            </w:r>
          </w:p>
        </w:tc>
      </w:tr>
      <w:tr w:rsidR="00D2467E" w:rsidRPr="00D459B3" w14:paraId="4E5A609F" w14:textId="77777777" w:rsidTr="0089113E">
        <w:trPr>
          <w:trHeight w:val="449"/>
        </w:trPr>
        <w:tc>
          <w:tcPr>
            <w:tcW w:w="1985" w:type="dxa"/>
            <w:vAlign w:val="center"/>
          </w:tcPr>
          <w:p w14:paraId="4D0A8DB1" w14:textId="77777777" w:rsidR="00D2467E" w:rsidRPr="00D459B3" w:rsidRDefault="00D2467E" w:rsidP="0089113E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Inwestor</w:t>
            </w:r>
          </w:p>
        </w:tc>
        <w:tc>
          <w:tcPr>
            <w:tcW w:w="8102" w:type="dxa"/>
            <w:vAlign w:val="center"/>
          </w:tcPr>
          <w:p w14:paraId="28EAA1C2" w14:textId="77777777" w:rsidR="00D2467E" w:rsidRPr="000D20E9" w:rsidRDefault="00D2467E" w:rsidP="0089113E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Urząd Gminy Suchy Las</w:t>
            </w:r>
          </w:p>
          <w:p w14:paraId="4C4C5CE1" w14:textId="77777777" w:rsidR="00D2467E" w:rsidRPr="000D20E9" w:rsidRDefault="00D2467E" w:rsidP="0089113E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ul. Szkolna 13</w:t>
            </w:r>
          </w:p>
          <w:p w14:paraId="2893EF91" w14:textId="77777777" w:rsidR="00D2467E" w:rsidRPr="00D459B3" w:rsidRDefault="00D2467E" w:rsidP="0089113E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62-002 Suchy Las</w:t>
            </w:r>
          </w:p>
        </w:tc>
      </w:tr>
      <w:tr w:rsidR="00D2467E" w:rsidRPr="00D459B3" w14:paraId="512F8E99" w14:textId="77777777" w:rsidTr="0089113E">
        <w:trPr>
          <w:trHeight w:val="466"/>
        </w:trPr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7C399085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Adres inwestycji</w:t>
            </w:r>
          </w:p>
        </w:tc>
        <w:tc>
          <w:tcPr>
            <w:tcW w:w="8102" w:type="dxa"/>
            <w:tcBorders>
              <w:bottom w:val="single" w:sz="4" w:space="0" w:color="auto"/>
            </w:tcBorders>
            <w:vAlign w:val="center"/>
          </w:tcPr>
          <w:p w14:paraId="476A3993" w14:textId="21C10DB5" w:rsidR="00D2467E" w:rsidRPr="00D459B3" w:rsidRDefault="00D2467E" w:rsidP="00204B8F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ul. </w:t>
            </w:r>
            <w:r w:rsidR="00204B8F">
              <w:rPr>
                <w:rFonts w:ascii="Arial" w:hAnsi="Arial" w:cs="Arial"/>
                <w:sz w:val="22"/>
                <w:szCs w:val="22"/>
              </w:rPr>
              <w:t>Klonowa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, dz. </w:t>
            </w:r>
            <w:r w:rsidR="00204B8F">
              <w:rPr>
                <w:rFonts w:ascii="Arial" w:hAnsi="Arial" w:cs="Arial"/>
                <w:sz w:val="22"/>
                <w:szCs w:val="22"/>
              </w:rPr>
              <w:t>860/23, 860/38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 Suchy Las</w:t>
            </w:r>
          </w:p>
        </w:tc>
      </w:tr>
      <w:tr w:rsidR="00D2467E" w:rsidRPr="00D459B3" w14:paraId="062DA622" w14:textId="77777777" w:rsidTr="0089113E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7E6763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Kategoria obiektu</w:t>
            </w:r>
          </w:p>
        </w:tc>
        <w:tc>
          <w:tcPr>
            <w:tcW w:w="8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5118B5" w14:textId="0B2B9DCC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X</w:t>
            </w:r>
            <w:r>
              <w:rPr>
                <w:sz w:val="22"/>
                <w:szCs w:val="22"/>
              </w:rPr>
              <w:t>X</w:t>
            </w:r>
            <w:r w:rsidR="00950AA1">
              <w:rPr>
                <w:sz w:val="22"/>
                <w:szCs w:val="22"/>
              </w:rPr>
              <w:t>V</w:t>
            </w:r>
            <w:r>
              <w:rPr>
                <w:sz w:val="22"/>
                <w:szCs w:val="22"/>
              </w:rPr>
              <w:t>I</w:t>
            </w:r>
          </w:p>
        </w:tc>
      </w:tr>
      <w:tr w:rsidR="00D2467E" w:rsidRPr="00D459B3" w14:paraId="2F7C848C" w14:textId="77777777" w:rsidTr="0089113E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204B19AE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Branża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7C24EBF1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Instalacje sanitarne</w:t>
            </w:r>
          </w:p>
        </w:tc>
      </w:tr>
      <w:tr w:rsidR="00D2467E" w:rsidRPr="00D459B3" w14:paraId="296C725A" w14:textId="77777777" w:rsidTr="0089113E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56F5BC69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Sygnatura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2C49E1E9" w14:textId="16E86CFA" w:rsidR="00D2467E" w:rsidRPr="00D459B3" w:rsidRDefault="00D2467E" w:rsidP="00204B8F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22.0</w:t>
            </w:r>
            <w:r w:rsidR="00204B8F">
              <w:rPr>
                <w:rFonts w:ascii="Arial" w:hAnsi="Arial" w:cs="Arial"/>
                <w:sz w:val="22"/>
                <w:szCs w:val="22"/>
              </w:rPr>
              <w:t>21</w:t>
            </w:r>
          </w:p>
        </w:tc>
      </w:tr>
      <w:tr w:rsidR="00D2467E" w:rsidRPr="00D459B3" w14:paraId="59715A10" w14:textId="77777777" w:rsidTr="0089113E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406B9DD8" w14:textId="77777777" w:rsidR="00D2467E" w:rsidRPr="00D459B3" w:rsidRDefault="00D2467E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Data opracowania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7B933551" w14:textId="5FC42312" w:rsidR="00D2467E" w:rsidRPr="00D459B3" w:rsidRDefault="00204B8F" w:rsidP="0089113E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Wrzesień</w:t>
            </w:r>
            <w:r w:rsidR="00D2467E" w:rsidRPr="000D20E9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</w:tc>
      </w:tr>
    </w:tbl>
    <w:p w14:paraId="6C98F88B" w14:textId="77777777" w:rsidR="00D2467E" w:rsidRPr="00D459B3" w:rsidRDefault="00D2467E" w:rsidP="00D2467E">
      <w:pPr>
        <w:pStyle w:val="APNormalny"/>
        <w:ind w:firstLine="0"/>
        <w:jc w:val="center"/>
      </w:pPr>
    </w:p>
    <w:p w14:paraId="4383D971" w14:textId="77777777" w:rsidR="00D2467E" w:rsidRPr="00214010" w:rsidRDefault="00D2467E" w:rsidP="00D2467E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>AUTORZY PROJEKTU</w:t>
      </w: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835"/>
        <w:gridCol w:w="2410"/>
        <w:gridCol w:w="2857"/>
      </w:tblGrid>
      <w:tr w:rsidR="00D2467E" w:rsidRPr="00D459B3" w14:paraId="220BFE43" w14:textId="77777777" w:rsidTr="0089113E">
        <w:trPr>
          <w:trHeight w:val="466"/>
        </w:trPr>
        <w:tc>
          <w:tcPr>
            <w:tcW w:w="10087" w:type="dxa"/>
            <w:gridSpan w:val="4"/>
            <w:tcBorders>
              <w:top w:val="nil"/>
              <w:bottom w:val="nil"/>
            </w:tcBorders>
            <w:vAlign w:val="center"/>
          </w:tcPr>
          <w:p w14:paraId="3439A216" w14:textId="3D0D22F4" w:rsidR="00D2467E" w:rsidRPr="00D459B3" w:rsidRDefault="00D2467E" w:rsidP="0089113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</w:p>
        </w:tc>
      </w:tr>
      <w:tr w:rsidR="00D2467E" w:rsidRPr="00D459B3" w14:paraId="274CE0C9" w14:textId="77777777" w:rsidTr="0089113E">
        <w:trPr>
          <w:trHeight w:val="449"/>
        </w:trPr>
        <w:tc>
          <w:tcPr>
            <w:tcW w:w="1985" w:type="dxa"/>
            <w:tcBorders>
              <w:top w:val="nil"/>
            </w:tcBorders>
            <w:vAlign w:val="center"/>
          </w:tcPr>
          <w:p w14:paraId="412602C4" w14:textId="77777777" w:rsidR="00D2467E" w:rsidRPr="00D459B3" w:rsidRDefault="00D2467E" w:rsidP="0089113E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Projektant</w:t>
            </w:r>
          </w:p>
        </w:tc>
        <w:tc>
          <w:tcPr>
            <w:tcW w:w="2835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6A44FC68" w14:textId="77777777" w:rsidR="00D2467E" w:rsidRPr="00D459B3" w:rsidRDefault="00D2467E" w:rsidP="0089113E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mgr inż. Maciej Kubiak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3940E80" w14:textId="77777777" w:rsidR="00D2467E" w:rsidRPr="00D459B3" w:rsidRDefault="00D2467E" w:rsidP="0089113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WKP/0132/POOS/17</w:t>
            </w:r>
          </w:p>
          <w:p w14:paraId="11FD33D9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  <w:rPr>
                <w:sz w:val="12"/>
                <w:szCs w:val="12"/>
              </w:rPr>
            </w:pPr>
            <w:r w:rsidRPr="00D459B3">
              <w:rPr>
                <w:sz w:val="10"/>
                <w:szCs w:val="10"/>
              </w:rPr>
              <w:t>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39BABC50" w14:textId="77777777" w:rsidR="00D2467E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4BD7108B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14A28947" w14:textId="77777777" w:rsidR="00D2467E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3A792808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5501A06F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3A74A0E2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  <w:tr w:rsidR="00D2467E" w:rsidRPr="00D459B3" w14:paraId="08E877B9" w14:textId="77777777" w:rsidTr="0089113E">
        <w:trPr>
          <w:trHeight w:val="449"/>
        </w:trPr>
        <w:tc>
          <w:tcPr>
            <w:tcW w:w="1985" w:type="dxa"/>
            <w:vAlign w:val="center"/>
          </w:tcPr>
          <w:p w14:paraId="4B583AF6" w14:textId="77777777" w:rsidR="00D2467E" w:rsidRPr="00D459B3" w:rsidRDefault="00D2467E" w:rsidP="0089113E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Sprawdzający</w:t>
            </w:r>
          </w:p>
        </w:tc>
        <w:tc>
          <w:tcPr>
            <w:tcW w:w="2835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12DAD533" w14:textId="77777777" w:rsidR="00D2467E" w:rsidRPr="00D459B3" w:rsidRDefault="00D2467E" w:rsidP="0089113E">
            <w:pPr>
              <w:pStyle w:val="APNormalny"/>
              <w:spacing w:before="0" w:line="36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</w:t>
            </w:r>
            <w:r w:rsidRPr="00D459B3">
              <w:rPr>
                <w:sz w:val="22"/>
                <w:szCs w:val="22"/>
              </w:rPr>
              <w:t xml:space="preserve"> inż. Bartosz Radomski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031B33B" w14:textId="77777777" w:rsidR="00D2467E" w:rsidRPr="008E4F5D" w:rsidRDefault="00D2467E" w:rsidP="0089113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8E4F5D">
              <w:rPr>
                <w:sz w:val="22"/>
                <w:szCs w:val="22"/>
              </w:rPr>
              <w:t>WKP/0403/PWOS/18</w:t>
            </w:r>
          </w:p>
          <w:p w14:paraId="3DB5D6FE" w14:textId="77777777" w:rsidR="00D2467E" w:rsidRPr="008E4F5D" w:rsidRDefault="00D2467E" w:rsidP="0089113E">
            <w:pPr>
              <w:pStyle w:val="APNormalny"/>
              <w:spacing w:before="0" w:line="240" w:lineRule="auto"/>
              <w:ind w:firstLine="0"/>
              <w:jc w:val="center"/>
              <w:rPr>
                <w:sz w:val="10"/>
                <w:szCs w:val="10"/>
              </w:rPr>
            </w:pPr>
            <w:r w:rsidRPr="008E4F5D">
              <w:rPr>
                <w:sz w:val="10"/>
                <w:szCs w:val="10"/>
              </w:rPr>
              <w:t>DO PROJEKTOWANIA I KIEROWANIA ROBOTAMI BUDOWLANYMI BEZ OGRANICZEŃ W 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14:paraId="0405B228" w14:textId="0E3846B0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99060E0" w14:textId="77777777" w:rsidR="00D2467E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2E161FE" w14:textId="77777777" w:rsidR="00D2467E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B792755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1E6F4D1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444AE964" w14:textId="77777777" w:rsidR="00D2467E" w:rsidRPr="00D459B3" w:rsidRDefault="00D2467E" w:rsidP="0089113E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</w:tbl>
    <w:p w14:paraId="5945B83E" w14:textId="46B76912" w:rsidR="00D2467E" w:rsidRDefault="00D2467E" w:rsidP="00D2467E">
      <w:pPr>
        <w:jc w:val="center"/>
        <w:rPr>
          <w:rFonts w:ascii="Times New Roman" w:hAnsi="Times New Roman"/>
          <w:b/>
          <w:sz w:val="48"/>
          <w:szCs w:val="48"/>
        </w:rPr>
      </w:pPr>
    </w:p>
    <w:p w14:paraId="0546BAF9" w14:textId="5C2B3E19" w:rsidR="00D2467E" w:rsidRDefault="00D2467E" w:rsidP="00D2467E">
      <w:pPr>
        <w:jc w:val="center"/>
        <w:rPr>
          <w:rFonts w:ascii="Times New Roman" w:hAnsi="Times New Roman"/>
          <w:b/>
          <w:sz w:val="48"/>
          <w:szCs w:val="48"/>
        </w:rPr>
      </w:pPr>
    </w:p>
    <w:p w14:paraId="01FA3960" w14:textId="3BC445CE" w:rsidR="00D2467E" w:rsidRDefault="00D2467E" w:rsidP="00D2467E">
      <w:pPr>
        <w:jc w:val="center"/>
        <w:rPr>
          <w:rFonts w:ascii="Times New Roman" w:hAnsi="Times New Roman"/>
          <w:b/>
          <w:sz w:val="48"/>
          <w:szCs w:val="48"/>
        </w:rPr>
      </w:pPr>
    </w:p>
    <w:p w14:paraId="73B6D2AA" w14:textId="7BEBBB90" w:rsidR="00376A30" w:rsidRDefault="00376A30" w:rsidP="00D2467E">
      <w:pPr>
        <w:jc w:val="center"/>
        <w:rPr>
          <w:rFonts w:ascii="Times New Roman" w:hAnsi="Times New Roman"/>
          <w:b/>
          <w:sz w:val="48"/>
          <w:szCs w:val="48"/>
        </w:rPr>
      </w:pPr>
    </w:p>
    <w:p w14:paraId="1D877B80" w14:textId="2850640D" w:rsidR="00376A30" w:rsidRDefault="00376A30" w:rsidP="00D2467E">
      <w:pPr>
        <w:jc w:val="center"/>
        <w:rPr>
          <w:rFonts w:ascii="Times New Roman" w:hAnsi="Times New Roman"/>
          <w:b/>
          <w:sz w:val="48"/>
          <w:szCs w:val="48"/>
        </w:rPr>
      </w:pPr>
    </w:p>
    <w:p w14:paraId="2F1B0A89" w14:textId="2081A251" w:rsidR="00376A30" w:rsidRDefault="00376A30" w:rsidP="00D2467E">
      <w:pPr>
        <w:jc w:val="center"/>
        <w:rPr>
          <w:rFonts w:ascii="Times New Roman" w:hAnsi="Times New Roman"/>
          <w:b/>
          <w:sz w:val="48"/>
          <w:szCs w:val="48"/>
        </w:rPr>
      </w:pPr>
    </w:p>
    <w:sdt>
      <w:sdtPr>
        <w:rPr>
          <w:rFonts w:ascii="Arial" w:hAnsi="Arial" w:cs="Arial"/>
          <w:b w:val="0"/>
          <w:bCs w:val="0"/>
          <w:kern w:val="0"/>
          <w:sz w:val="22"/>
          <w:szCs w:val="24"/>
        </w:rPr>
        <w:id w:val="1571700352"/>
        <w:docPartObj>
          <w:docPartGallery w:val="Table of Contents"/>
          <w:docPartUnique/>
        </w:docPartObj>
      </w:sdtPr>
      <w:sdtEndPr/>
      <w:sdtContent>
        <w:p w14:paraId="7C51D14F" w14:textId="77777777" w:rsidR="00376A30" w:rsidRPr="003E31ED" w:rsidRDefault="00376A30" w:rsidP="00376A30">
          <w:pPr>
            <w:pStyle w:val="Nagwekspisutreci"/>
            <w:rPr>
              <w:rFonts w:ascii="Arial" w:hAnsi="Arial" w:cs="Arial"/>
            </w:rPr>
          </w:pPr>
          <w:r w:rsidRPr="003E31ED">
            <w:rPr>
              <w:rFonts w:ascii="Arial" w:hAnsi="Arial" w:cs="Arial"/>
            </w:rPr>
            <w:t>Spis treści</w:t>
          </w:r>
        </w:p>
        <w:p w14:paraId="4BB0E735" w14:textId="559DFF4F" w:rsidR="00D00102" w:rsidRDefault="00376A30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r w:rsidRPr="003E31ED">
            <w:rPr>
              <w:rFonts w:cs="Arial"/>
            </w:rPr>
            <w:fldChar w:fldCharType="begin"/>
          </w:r>
          <w:r w:rsidRPr="003E31ED">
            <w:rPr>
              <w:rFonts w:cs="Arial"/>
            </w:rPr>
            <w:instrText xml:space="preserve"> TOC \o "1-3" \h \z \u </w:instrText>
          </w:r>
          <w:r w:rsidRPr="003E31ED">
            <w:rPr>
              <w:rFonts w:cs="Arial"/>
            </w:rPr>
            <w:fldChar w:fldCharType="separate"/>
          </w:r>
          <w:hyperlink w:anchor="_Toc114393295" w:history="1">
            <w:bookmarkStart w:id="130" w:name="_Toc114393465"/>
            <w:r w:rsidR="00D00102" w:rsidRPr="003072CA">
              <w:rPr>
                <w:rStyle w:val="Hipercze"/>
                <w:rFonts w:cs="Arial"/>
                <w:noProof/>
              </w:rPr>
              <w:t>1.</w:t>
            </w:r>
            <w:r w:rsidR="00D00102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D00102" w:rsidRPr="003072CA">
              <w:rPr>
                <w:rStyle w:val="Hipercze"/>
                <w:rFonts w:cs="Arial"/>
                <w:noProof/>
              </w:rPr>
              <w:t>Opis projektowanych rozwiązań</w:t>
            </w:r>
            <w:r w:rsidR="00D00102">
              <w:rPr>
                <w:noProof/>
                <w:webHidden/>
              </w:rPr>
              <w:tab/>
            </w:r>
            <w:r w:rsidR="00D00102">
              <w:rPr>
                <w:noProof/>
                <w:webHidden/>
              </w:rPr>
              <w:fldChar w:fldCharType="begin"/>
            </w:r>
            <w:r w:rsidR="00D00102">
              <w:rPr>
                <w:noProof/>
                <w:webHidden/>
              </w:rPr>
              <w:instrText xml:space="preserve"> PAGEREF _Toc114393295 \h </w:instrText>
            </w:r>
            <w:r w:rsidR="00D00102">
              <w:rPr>
                <w:noProof/>
                <w:webHidden/>
              </w:rPr>
            </w:r>
            <w:r w:rsidR="00D00102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3</w:t>
            </w:r>
            <w:bookmarkEnd w:id="130"/>
            <w:r w:rsidR="00D00102">
              <w:rPr>
                <w:noProof/>
                <w:webHidden/>
              </w:rPr>
              <w:fldChar w:fldCharType="end"/>
            </w:r>
          </w:hyperlink>
        </w:p>
        <w:p w14:paraId="5CA2B604" w14:textId="3B2DD674" w:rsidR="00D00102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296" w:history="1">
            <w:r w:rsidR="00D00102" w:rsidRPr="003072CA">
              <w:rPr>
                <w:rStyle w:val="Hipercze"/>
                <w:rFonts w:cs="Arial"/>
                <w:noProof/>
              </w:rPr>
              <w:t>2.</w:t>
            </w:r>
            <w:r w:rsidR="00D00102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D00102" w:rsidRPr="003072CA">
              <w:rPr>
                <w:rStyle w:val="Hipercze"/>
                <w:rFonts w:cs="Arial"/>
                <w:noProof/>
              </w:rPr>
              <w:t>Przepust kanalizacji deszczowej</w:t>
            </w:r>
            <w:r w:rsidR="00D00102">
              <w:rPr>
                <w:noProof/>
                <w:webHidden/>
              </w:rPr>
              <w:tab/>
            </w:r>
            <w:r w:rsidR="00D00102">
              <w:rPr>
                <w:noProof/>
                <w:webHidden/>
              </w:rPr>
              <w:fldChar w:fldCharType="begin"/>
            </w:r>
            <w:r w:rsidR="00D00102">
              <w:rPr>
                <w:noProof/>
                <w:webHidden/>
              </w:rPr>
              <w:instrText xml:space="preserve"> PAGEREF _Toc114393296 \h </w:instrText>
            </w:r>
            <w:r w:rsidR="00D00102">
              <w:rPr>
                <w:noProof/>
                <w:webHidden/>
              </w:rPr>
            </w:r>
            <w:r w:rsidR="00D00102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3</w:t>
            </w:r>
            <w:r w:rsidR="00D00102">
              <w:rPr>
                <w:noProof/>
                <w:webHidden/>
              </w:rPr>
              <w:fldChar w:fldCharType="end"/>
            </w:r>
          </w:hyperlink>
        </w:p>
        <w:p w14:paraId="692DA885" w14:textId="69D6C4C2" w:rsidR="00D00102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297" w:history="1">
            <w:r w:rsidR="00D00102" w:rsidRPr="003072CA">
              <w:rPr>
                <w:rStyle w:val="Hipercze"/>
                <w:rFonts w:cs="Arial"/>
                <w:noProof/>
              </w:rPr>
              <w:t>3.</w:t>
            </w:r>
            <w:r w:rsidR="00D00102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D00102" w:rsidRPr="003072CA">
              <w:rPr>
                <w:rStyle w:val="Hipercze"/>
                <w:rFonts w:cs="Arial"/>
                <w:noProof/>
              </w:rPr>
              <w:t>Studnie na sieci kanalizacji deszczowej</w:t>
            </w:r>
            <w:r w:rsidR="00D00102">
              <w:rPr>
                <w:noProof/>
                <w:webHidden/>
              </w:rPr>
              <w:tab/>
            </w:r>
            <w:r w:rsidR="00D00102">
              <w:rPr>
                <w:noProof/>
                <w:webHidden/>
              </w:rPr>
              <w:fldChar w:fldCharType="begin"/>
            </w:r>
            <w:r w:rsidR="00D00102">
              <w:rPr>
                <w:noProof/>
                <w:webHidden/>
              </w:rPr>
              <w:instrText xml:space="preserve"> PAGEREF _Toc114393297 \h </w:instrText>
            </w:r>
            <w:r w:rsidR="00D00102">
              <w:rPr>
                <w:noProof/>
                <w:webHidden/>
              </w:rPr>
            </w:r>
            <w:r w:rsidR="00D00102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4</w:t>
            </w:r>
            <w:r w:rsidR="00D00102">
              <w:rPr>
                <w:noProof/>
                <w:webHidden/>
              </w:rPr>
              <w:fldChar w:fldCharType="end"/>
            </w:r>
          </w:hyperlink>
        </w:p>
        <w:p w14:paraId="17A6D3D4" w14:textId="1AF10416" w:rsidR="00D00102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298" w:history="1">
            <w:r w:rsidR="00D00102" w:rsidRPr="003072CA">
              <w:rPr>
                <w:rStyle w:val="Hipercze"/>
                <w:rFonts w:cs="Arial"/>
                <w:noProof/>
              </w:rPr>
              <w:t>4.</w:t>
            </w:r>
            <w:r w:rsidR="00D00102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D00102" w:rsidRPr="003072CA">
              <w:rPr>
                <w:rStyle w:val="Hipercze"/>
                <w:rFonts w:cs="Arial"/>
                <w:noProof/>
              </w:rPr>
              <w:t>Współrzędne punktów na sieci kanalizacji sanitarnej</w:t>
            </w:r>
            <w:r w:rsidR="00D00102">
              <w:rPr>
                <w:noProof/>
                <w:webHidden/>
              </w:rPr>
              <w:tab/>
            </w:r>
            <w:r w:rsidR="00D00102">
              <w:rPr>
                <w:noProof/>
                <w:webHidden/>
              </w:rPr>
              <w:fldChar w:fldCharType="begin"/>
            </w:r>
            <w:r w:rsidR="00D00102">
              <w:rPr>
                <w:noProof/>
                <w:webHidden/>
              </w:rPr>
              <w:instrText xml:space="preserve"> PAGEREF _Toc114393298 \h </w:instrText>
            </w:r>
            <w:r w:rsidR="00D00102">
              <w:rPr>
                <w:noProof/>
                <w:webHidden/>
              </w:rPr>
            </w:r>
            <w:r w:rsidR="00D00102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D00102">
              <w:rPr>
                <w:noProof/>
                <w:webHidden/>
              </w:rPr>
              <w:fldChar w:fldCharType="end"/>
            </w:r>
          </w:hyperlink>
        </w:p>
        <w:p w14:paraId="761939DD" w14:textId="6490C1E6" w:rsidR="00D00102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299" w:history="1">
            <w:r w:rsidR="00D00102" w:rsidRPr="003072CA">
              <w:rPr>
                <w:rStyle w:val="Hipercze"/>
                <w:rFonts w:cs="Arial"/>
                <w:noProof/>
              </w:rPr>
              <w:t>5.</w:t>
            </w:r>
            <w:r w:rsidR="00D00102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D00102" w:rsidRPr="003072CA">
              <w:rPr>
                <w:rStyle w:val="Hipercze"/>
                <w:rFonts w:cs="Arial"/>
                <w:noProof/>
              </w:rPr>
              <w:t>Przebudowa sieci wodociągowej</w:t>
            </w:r>
            <w:r w:rsidR="00D00102">
              <w:rPr>
                <w:noProof/>
                <w:webHidden/>
              </w:rPr>
              <w:tab/>
            </w:r>
            <w:r w:rsidR="00D00102">
              <w:rPr>
                <w:noProof/>
                <w:webHidden/>
              </w:rPr>
              <w:fldChar w:fldCharType="begin"/>
            </w:r>
            <w:r w:rsidR="00D00102">
              <w:rPr>
                <w:noProof/>
                <w:webHidden/>
              </w:rPr>
              <w:instrText xml:space="preserve"> PAGEREF _Toc114393299 \h </w:instrText>
            </w:r>
            <w:r w:rsidR="00D00102">
              <w:rPr>
                <w:noProof/>
                <w:webHidden/>
              </w:rPr>
            </w:r>
            <w:r w:rsidR="00D00102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D00102">
              <w:rPr>
                <w:noProof/>
                <w:webHidden/>
              </w:rPr>
              <w:fldChar w:fldCharType="end"/>
            </w:r>
          </w:hyperlink>
        </w:p>
        <w:p w14:paraId="40CDC8EC" w14:textId="58AFB9BC" w:rsidR="00D00102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300" w:history="1">
            <w:r w:rsidR="00D00102" w:rsidRPr="003072CA">
              <w:rPr>
                <w:rStyle w:val="Hipercze"/>
                <w:rFonts w:cs="Arial"/>
                <w:noProof/>
              </w:rPr>
              <w:t>6.</w:t>
            </w:r>
            <w:r w:rsidR="00D00102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D00102" w:rsidRPr="003072CA">
              <w:rPr>
                <w:rStyle w:val="Hipercze"/>
                <w:rFonts w:cs="Arial"/>
                <w:noProof/>
              </w:rPr>
              <w:t>Współrzędne węzłów na sieci wodociągowej</w:t>
            </w:r>
            <w:r w:rsidR="00D00102">
              <w:rPr>
                <w:noProof/>
                <w:webHidden/>
              </w:rPr>
              <w:tab/>
            </w:r>
            <w:r w:rsidR="00D00102">
              <w:rPr>
                <w:noProof/>
                <w:webHidden/>
              </w:rPr>
              <w:fldChar w:fldCharType="begin"/>
            </w:r>
            <w:r w:rsidR="00D00102">
              <w:rPr>
                <w:noProof/>
                <w:webHidden/>
              </w:rPr>
              <w:instrText xml:space="preserve"> PAGEREF _Toc114393300 \h </w:instrText>
            </w:r>
            <w:r w:rsidR="00D00102">
              <w:rPr>
                <w:noProof/>
                <w:webHidden/>
              </w:rPr>
            </w:r>
            <w:r w:rsidR="00D00102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D00102">
              <w:rPr>
                <w:noProof/>
                <w:webHidden/>
              </w:rPr>
              <w:fldChar w:fldCharType="end"/>
            </w:r>
          </w:hyperlink>
        </w:p>
        <w:p w14:paraId="2D0D2A44" w14:textId="61CAECBF" w:rsidR="00376A30" w:rsidRPr="003E31ED" w:rsidRDefault="00376A30" w:rsidP="00376A30">
          <w:pPr>
            <w:rPr>
              <w:rFonts w:cs="Arial"/>
            </w:rPr>
          </w:pPr>
          <w:r w:rsidRPr="003E31ED">
            <w:rPr>
              <w:rFonts w:cs="Arial"/>
              <w:b/>
              <w:bCs/>
            </w:rPr>
            <w:fldChar w:fldCharType="end"/>
          </w:r>
        </w:p>
      </w:sdtContent>
    </w:sdt>
    <w:p w14:paraId="6D1B3E87" w14:textId="77777777" w:rsidR="00376A30" w:rsidRDefault="00376A30" w:rsidP="00376A30">
      <w:pPr>
        <w:rPr>
          <w:rFonts w:cs="Arial"/>
          <w:bCs/>
          <w:sz w:val="18"/>
          <w:szCs w:val="18"/>
        </w:rPr>
      </w:pPr>
    </w:p>
    <w:p w14:paraId="6D0BEB87" w14:textId="77777777" w:rsidR="00376A30" w:rsidRPr="003E31ED" w:rsidRDefault="00376A30" w:rsidP="00376A30">
      <w:pPr>
        <w:pStyle w:val="Tekstpodstawowy22"/>
        <w:tabs>
          <w:tab w:val="clear" w:pos="360"/>
          <w:tab w:val="left" w:pos="-3261"/>
          <w:tab w:val="left" w:pos="720"/>
        </w:tabs>
        <w:spacing w:line="240" w:lineRule="auto"/>
        <w:rPr>
          <w:sz w:val="22"/>
          <w:u w:val="single"/>
        </w:rPr>
      </w:pPr>
      <w:r>
        <w:rPr>
          <w:sz w:val="22"/>
          <w:u w:val="single"/>
        </w:rPr>
        <w:t>I</w:t>
      </w:r>
      <w:r w:rsidRPr="003E31ED">
        <w:rPr>
          <w:sz w:val="22"/>
          <w:u w:val="single"/>
        </w:rPr>
        <w:t>I. CZĘŚĆ RYSUNKOWA</w:t>
      </w:r>
    </w:p>
    <w:tbl>
      <w:tblPr>
        <w:tblW w:w="917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"/>
        <w:gridCol w:w="6520"/>
        <w:gridCol w:w="1580"/>
      </w:tblGrid>
      <w:tr w:rsidR="00376A30" w:rsidRPr="003E31ED" w14:paraId="04ED9FF6" w14:textId="77777777" w:rsidTr="006867CE">
        <w:trPr>
          <w:trHeight w:val="527"/>
        </w:trPr>
        <w:tc>
          <w:tcPr>
            <w:tcW w:w="1077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7D579C44" w14:textId="77777777" w:rsidR="00376A30" w:rsidRPr="003E31ED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Nr</w:t>
            </w:r>
            <w:r w:rsidRPr="003E31ED">
              <w:rPr>
                <w:rFonts w:cs="Arial"/>
                <w:bCs/>
              </w:rPr>
              <w:t xml:space="preserve"> rys.</w:t>
            </w:r>
          </w:p>
        </w:tc>
        <w:tc>
          <w:tcPr>
            <w:tcW w:w="652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2512D138" w14:textId="77777777" w:rsidR="00376A30" w:rsidRPr="003E31ED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Tytuł</w:t>
            </w:r>
          </w:p>
        </w:tc>
        <w:tc>
          <w:tcPr>
            <w:tcW w:w="158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DF11634" w14:textId="77777777" w:rsidR="00376A30" w:rsidRPr="003E31ED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Skala</w:t>
            </w:r>
          </w:p>
        </w:tc>
      </w:tr>
      <w:tr w:rsidR="00376A30" w:rsidRPr="003E31ED" w14:paraId="3F64A563" w14:textId="77777777" w:rsidTr="006867CE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265E6BB8" w14:textId="5E5A4322" w:rsidR="00376A30" w:rsidRPr="00117715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1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0F572F83" w14:textId="77777777" w:rsidR="00376A30" w:rsidRPr="00117715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sz w:val="20"/>
                <w:szCs w:val="20"/>
              </w:rPr>
            </w:pPr>
            <w:r w:rsidRPr="00117715">
              <w:rPr>
                <w:rFonts w:cs="Arial"/>
                <w:sz w:val="20"/>
                <w:szCs w:val="20"/>
              </w:rPr>
              <w:t xml:space="preserve">Profil podłużny </w:t>
            </w:r>
            <w:r>
              <w:rPr>
                <w:rFonts w:cs="Arial"/>
                <w:sz w:val="20"/>
                <w:szCs w:val="20"/>
              </w:rPr>
              <w:t>przepustu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1EC67AE0" w14:textId="77777777" w:rsidR="00376A30" w:rsidRPr="00117715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1:100/500</w:t>
            </w:r>
          </w:p>
        </w:tc>
      </w:tr>
    </w:tbl>
    <w:p w14:paraId="1329A1C8" w14:textId="77777777" w:rsidR="00376A30" w:rsidRPr="003E31ED" w:rsidRDefault="00376A30" w:rsidP="00376A30">
      <w:pPr>
        <w:spacing w:before="0" w:after="0"/>
        <w:rPr>
          <w:rFonts w:cs="Arial"/>
          <w:b/>
          <w:sz w:val="48"/>
          <w:szCs w:val="48"/>
        </w:rPr>
      </w:pPr>
    </w:p>
    <w:p w14:paraId="6978B37F" w14:textId="7225D031" w:rsidR="0029792F" w:rsidRDefault="0029792F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FB0E0E3" w14:textId="6375FB92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040F27F" w14:textId="76452BD9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6B009A9" w14:textId="33F76E1A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3647AD45" w14:textId="096BE4C4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0B33D8F8" w14:textId="2CBE9A83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73A4EA3" w14:textId="5E0DC628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177E3EE" w14:textId="5B5E5FDE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4E909FFD" w14:textId="37A1A7B5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37AAB93" w14:textId="6B9DE625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23930976" w14:textId="7AC69CFF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3081C95D" w14:textId="5F88854D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136ECD8B" w14:textId="782C4B1C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64A739F" w14:textId="71B8F017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EDF99B7" w14:textId="7BD634D7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63B611AB" w14:textId="15865587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5D8BD5E3" w14:textId="44D412B6" w:rsidR="00376A30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16DEB413" w14:textId="77777777" w:rsidR="00376A30" w:rsidRPr="003E31ED" w:rsidRDefault="00376A30" w:rsidP="00822024">
      <w:pPr>
        <w:spacing w:line="360" w:lineRule="auto"/>
        <w:ind w:firstLine="720"/>
        <w:jc w:val="both"/>
        <w:rPr>
          <w:rFonts w:cs="Arial"/>
          <w:szCs w:val="22"/>
        </w:rPr>
      </w:pPr>
    </w:p>
    <w:p w14:paraId="3CDCED79" w14:textId="6992D545" w:rsidR="00822024" w:rsidRPr="003E31ED" w:rsidRDefault="00822024" w:rsidP="00FC6F2E">
      <w:pPr>
        <w:pStyle w:val="Nagwek1"/>
        <w:numPr>
          <w:ilvl w:val="0"/>
          <w:numId w:val="26"/>
        </w:numPr>
        <w:spacing w:before="0" w:after="0" w:line="360" w:lineRule="auto"/>
        <w:jc w:val="both"/>
        <w:rPr>
          <w:rFonts w:ascii="Arial" w:hAnsi="Arial" w:cs="Arial"/>
        </w:rPr>
      </w:pPr>
      <w:bookmarkStart w:id="131" w:name="_Toc12986517"/>
      <w:bookmarkStart w:id="132" w:name="_Toc102934945"/>
      <w:bookmarkStart w:id="133" w:name="_Toc104063261"/>
      <w:bookmarkStart w:id="134" w:name="_Toc104142112"/>
      <w:bookmarkStart w:id="135" w:name="_Toc114393295"/>
      <w:bookmarkStart w:id="136" w:name="_Toc114393466"/>
      <w:r w:rsidRPr="003E31ED">
        <w:rPr>
          <w:rFonts w:ascii="Arial" w:hAnsi="Arial" w:cs="Arial"/>
        </w:rPr>
        <w:lastRenderedPageBreak/>
        <w:t>O</w:t>
      </w:r>
      <w:bookmarkEnd w:id="131"/>
      <w:r w:rsidR="009506A6">
        <w:rPr>
          <w:rFonts w:ascii="Arial" w:hAnsi="Arial" w:cs="Arial"/>
        </w:rPr>
        <w:t>pis projektowanych rozwiązań</w:t>
      </w:r>
      <w:bookmarkEnd w:id="132"/>
      <w:bookmarkEnd w:id="133"/>
      <w:bookmarkEnd w:id="134"/>
      <w:bookmarkEnd w:id="135"/>
      <w:bookmarkEnd w:id="136"/>
      <w:r w:rsidR="009506A6">
        <w:rPr>
          <w:rFonts w:ascii="Arial" w:hAnsi="Arial" w:cs="Arial"/>
        </w:rPr>
        <w:t xml:space="preserve"> </w:t>
      </w:r>
    </w:p>
    <w:p w14:paraId="45316820" w14:textId="58528F19" w:rsidR="004C4AF8" w:rsidRPr="004C6187" w:rsidRDefault="00822024" w:rsidP="00D959F7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3E31ED">
        <w:rPr>
          <w:rFonts w:ascii="Arial" w:hAnsi="Arial" w:cs="Arial"/>
          <w:sz w:val="22"/>
          <w:szCs w:val="22"/>
        </w:rPr>
        <w:t>Projektuje się now</w:t>
      </w:r>
      <w:r w:rsidR="00560212" w:rsidRPr="003E31ED">
        <w:rPr>
          <w:rFonts w:ascii="Arial" w:hAnsi="Arial" w:cs="Arial"/>
          <w:sz w:val="22"/>
          <w:szCs w:val="22"/>
        </w:rPr>
        <w:t>y</w:t>
      </w:r>
      <w:r w:rsidRPr="003E31ED">
        <w:rPr>
          <w:rFonts w:ascii="Arial" w:hAnsi="Arial" w:cs="Arial"/>
          <w:sz w:val="22"/>
          <w:szCs w:val="22"/>
        </w:rPr>
        <w:t xml:space="preserve"> </w:t>
      </w:r>
      <w:r w:rsidR="0029792F">
        <w:rPr>
          <w:rFonts w:ascii="Arial" w:hAnsi="Arial" w:cs="Arial"/>
          <w:sz w:val="22"/>
          <w:szCs w:val="22"/>
        </w:rPr>
        <w:t xml:space="preserve">przepust </w:t>
      </w:r>
      <w:r w:rsidR="009506A6">
        <w:rPr>
          <w:rFonts w:ascii="Arial" w:hAnsi="Arial" w:cs="Arial"/>
          <w:sz w:val="22"/>
          <w:szCs w:val="22"/>
        </w:rPr>
        <w:t xml:space="preserve">pod ul. </w:t>
      </w:r>
      <w:r w:rsidR="00D959F7">
        <w:rPr>
          <w:rFonts w:ascii="Arial" w:hAnsi="Arial" w:cs="Arial"/>
          <w:sz w:val="22"/>
          <w:szCs w:val="22"/>
        </w:rPr>
        <w:t>Klonową</w:t>
      </w:r>
      <w:r w:rsidR="009506A6">
        <w:rPr>
          <w:rFonts w:ascii="Arial" w:hAnsi="Arial" w:cs="Arial"/>
          <w:sz w:val="22"/>
          <w:szCs w:val="22"/>
        </w:rPr>
        <w:t xml:space="preserve"> </w:t>
      </w:r>
      <w:r w:rsidR="0029792F">
        <w:rPr>
          <w:rFonts w:ascii="Arial" w:hAnsi="Arial" w:cs="Arial"/>
          <w:sz w:val="22"/>
          <w:szCs w:val="22"/>
        </w:rPr>
        <w:t>o średnicy DN800</w:t>
      </w:r>
      <w:r w:rsidR="0089113E">
        <w:rPr>
          <w:rFonts w:ascii="Arial" w:hAnsi="Arial" w:cs="Arial"/>
          <w:sz w:val="22"/>
          <w:szCs w:val="22"/>
        </w:rPr>
        <w:t xml:space="preserve"> </w:t>
      </w:r>
      <w:r w:rsidR="004C6187">
        <w:rPr>
          <w:rFonts w:ascii="Arial" w:hAnsi="Arial" w:cs="Arial"/>
          <w:sz w:val="22"/>
          <w:szCs w:val="22"/>
        </w:rPr>
        <w:t>oraz przebudowę kolidując</w:t>
      </w:r>
      <w:r w:rsidR="00D959F7">
        <w:rPr>
          <w:rFonts w:ascii="Arial" w:hAnsi="Arial" w:cs="Arial"/>
          <w:sz w:val="22"/>
          <w:szCs w:val="22"/>
        </w:rPr>
        <w:t>ej</w:t>
      </w:r>
      <w:r w:rsidR="004C6187">
        <w:rPr>
          <w:rFonts w:ascii="Arial" w:hAnsi="Arial" w:cs="Arial"/>
          <w:sz w:val="22"/>
          <w:szCs w:val="22"/>
        </w:rPr>
        <w:t xml:space="preserve"> z nowym przepustem istniejąc</w:t>
      </w:r>
      <w:r w:rsidR="00D959F7">
        <w:rPr>
          <w:rFonts w:ascii="Arial" w:hAnsi="Arial" w:cs="Arial"/>
          <w:sz w:val="22"/>
          <w:szCs w:val="22"/>
        </w:rPr>
        <w:t>ej sieci w</w:t>
      </w:r>
      <w:r w:rsidR="004C6187" w:rsidRPr="004C6187">
        <w:rPr>
          <w:rFonts w:ascii="Arial" w:hAnsi="Arial" w:cs="Arial"/>
          <w:sz w:val="22"/>
          <w:szCs w:val="22"/>
        </w:rPr>
        <w:t>odociągowej o średnicy DN1</w:t>
      </w:r>
      <w:r w:rsidR="00D66CCE">
        <w:rPr>
          <w:rFonts w:ascii="Arial" w:hAnsi="Arial" w:cs="Arial"/>
          <w:sz w:val="22"/>
          <w:szCs w:val="22"/>
        </w:rPr>
        <w:t>0</w:t>
      </w:r>
      <w:r w:rsidR="004C6187" w:rsidRPr="004C6187">
        <w:rPr>
          <w:rFonts w:ascii="Arial" w:hAnsi="Arial" w:cs="Arial"/>
          <w:sz w:val="22"/>
          <w:szCs w:val="22"/>
        </w:rPr>
        <w:t>0</w:t>
      </w:r>
      <w:r w:rsidR="00D44D7B">
        <w:rPr>
          <w:rFonts w:ascii="Arial" w:hAnsi="Arial" w:cs="Arial"/>
          <w:sz w:val="22"/>
          <w:szCs w:val="22"/>
        </w:rPr>
        <w:t>.</w:t>
      </w:r>
    </w:p>
    <w:p w14:paraId="6F7437CC" w14:textId="77777777" w:rsidR="00D959F7" w:rsidRDefault="00D959F7" w:rsidP="00B92B12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</w:p>
    <w:p w14:paraId="34B3EABB" w14:textId="2ED0A8F1" w:rsidR="009B0BE8" w:rsidRDefault="00B92B12" w:rsidP="00B92B12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Przepust zlokalizowany został na wysokości działki </w:t>
      </w:r>
      <w:r w:rsidR="00B415C7">
        <w:rPr>
          <w:rFonts w:ascii="Arial" w:hAnsi="Arial" w:cs="Arial"/>
          <w:sz w:val="22"/>
          <w:szCs w:val="22"/>
        </w:rPr>
        <w:t>860/23 i</w:t>
      </w:r>
      <w:r>
        <w:rPr>
          <w:rFonts w:ascii="Arial" w:hAnsi="Arial" w:cs="Arial"/>
          <w:sz w:val="22"/>
          <w:szCs w:val="22"/>
        </w:rPr>
        <w:t xml:space="preserve"> ma połączenie z kanałem, który projektowany jest w ramach odrębnego opracowania na zlecenie Spółek Wodnych. </w:t>
      </w:r>
    </w:p>
    <w:p w14:paraId="15EDF235" w14:textId="77777777" w:rsidR="00B415C7" w:rsidRPr="003E31ED" w:rsidRDefault="00B415C7" w:rsidP="00B92B12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</w:p>
    <w:p w14:paraId="0F89A23D" w14:textId="176A0F07" w:rsidR="00627E3A" w:rsidRPr="003E31ED" w:rsidRDefault="00275F52" w:rsidP="00C55DBC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Budowę przepustu oraz przebudowę sieci zaplanowano metodą wykopu otwartego, obiekt zaliczono do I kategorii geotechnicznej, a warunki gruntowo-wodne uznano jako proste.</w:t>
      </w:r>
    </w:p>
    <w:p w14:paraId="00AD6375" w14:textId="77777777" w:rsidR="00822024" w:rsidRPr="003E31ED" w:rsidRDefault="00822024" w:rsidP="00822024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</w:p>
    <w:p w14:paraId="16CD3621" w14:textId="477CF917" w:rsidR="00822024" w:rsidRPr="003E31ED" w:rsidRDefault="006619B0" w:rsidP="00FC6F2E">
      <w:pPr>
        <w:pStyle w:val="Nagwek2"/>
        <w:numPr>
          <w:ilvl w:val="0"/>
          <w:numId w:val="26"/>
        </w:numPr>
        <w:spacing w:before="0" w:after="0" w:line="360" w:lineRule="auto"/>
        <w:jc w:val="both"/>
        <w:rPr>
          <w:rFonts w:ascii="Arial" w:hAnsi="Arial" w:cs="Arial"/>
        </w:rPr>
      </w:pPr>
      <w:bookmarkStart w:id="137" w:name="_Toc102934946"/>
      <w:bookmarkStart w:id="138" w:name="_Toc104063262"/>
      <w:bookmarkStart w:id="139" w:name="_Toc104142113"/>
      <w:bookmarkStart w:id="140" w:name="_Toc114393296"/>
      <w:bookmarkStart w:id="141" w:name="_Toc114393467"/>
      <w:r>
        <w:rPr>
          <w:rFonts w:ascii="Arial" w:hAnsi="Arial" w:cs="Arial"/>
        </w:rPr>
        <w:t>Przepust kanalizacji deszczowej</w:t>
      </w:r>
      <w:bookmarkEnd w:id="137"/>
      <w:bookmarkEnd w:id="138"/>
      <w:bookmarkEnd w:id="139"/>
      <w:bookmarkEnd w:id="140"/>
      <w:bookmarkEnd w:id="141"/>
    </w:p>
    <w:p w14:paraId="73BC9FC4" w14:textId="1B59A8AD" w:rsidR="0009121B" w:rsidRPr="003E31ED" w:rsidRDefault="006619B0" w:rsidP="006619B0">
      <w:pPr>
        <w:numPr>
          <w:ilvl w:val="12"/>
          <w:numId w:val="0"/>
        </w:numPr>
        <w:spacing w:line="360" w:lineRule="auto"/>
        <w:ind w:firstLine="720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Projektuje się przepust kanalizacji deszczowej o średnicy Ø800x27,4mm z rur PP SN8 Lite. </w:t>
      </w:r>
      <w:r w:rsidR="0009121B" w:rsidRPr="003E31ED">
        <w:rPr>
          <w:rFonts w:cs="Arial"/>
          <w:szCs w:val="22"/>
        </w:rPr>
        <w:t>Dla rur P</w:t>
      </w:r>
      <w:r>
        <w:rPr>
          <w:rFonts w:cs="Arial"/>
          <w:szCs w:val="22"/>
        </w:rPr>
        <w:t>P</w:t>
      </w:r>
      <w:r w:rsidR="0009121B" w:rsidRPr="003E31ED">
        <w:rPr>
          <w:rFonts w:cs="Arial"/>
          <w:szCs w:val="22"/>
        </w:rPr>
        <w:t xml:space="preserve"> należy stosować przejścia </w:t>
      </w:r>
      <w:r w:rsidR="0009121B" w:rsidRPr="00962E3B">
        <w:rPr>
          <w:rFonts w:cs="Arial"/>
          <w:szCs w:val="22"/>
        </w:rPr>
        <w:t xml:space="preserve">szczelne – tuleje </w:t>
      </w:r>
      <w:r w:rsidR="00962E3B" w:rsidRPr="00962E3B">
        <w:rPr>
          <w:rFonts w:cs="Arial"/>
          <w:szCs w:val="22"/>
        </w:rPr>
        <w:t>P</w:t>
      </w:r>
      <w:r w:rsidR="0009121B" w:rsidRPr="00962E3B">
        <w:rPr>
          <w:rFonts w:cs="Arial"/>
          <w:szCs w:val="22"/>
        </w:rPr>
        <w:t>S</w:t>
      </w:r>
      <w:r w:rsidR="0009121B" w:rsidRPr="003E31ED">
        <w:rPr>
          <w:rFonts w:cs="Arial"/>
          <w:szCs w:val="22"/>
        </w:rPr>
        <w:t xml:space="preserve"> osadzone w ścianie studni przez producenta studni.   </w:t>
      </w:r>
    </w:p>
    <w:p w14:paraId="711AB0FB" w14:textId="45390239" w:rsidR="007503B1" w:rsidRDefault="007503B1" w:rsidP="0009121B">
      <w:pPr>
        <w:numPr>
          <w:ilvl w:val="12"/>
          <w:numId w:val="0"/>
        </w:numPr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>Wytyczne materiałowe dla rur PP:</w:t>
      </w:r>
    </w:p>
    <w:p w14:paraId="05DBF4ED" w14:textId="2C83760D" w:rsidR="006619B0" w:rsidRDefault="007503B1" w:rsidP="00FC6F2E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 w:rsidRPr="007503B1">
        <w:rPr>
          <w:rFonts w:ascii="Arial" w:hAnsi="Arial" w:cs="Arial"/>
        </w:rPr>
        <w:t xml:space="preserve">bose końce rur i kształtek powinny być zakończone równo, prostopadle do ich osi </w:t>
      </w:r>
      <w:r>
        <w:rPr>
          <w:rFonts w:ascii="Arial" w:hAnsi="Arial" w:cs="Arial"/>
        </w:rPr>
        <w:br/>
      </w:r>
      <w:r w:rsidRPr="007503B1">
        <w:rPr>
          <w:rFonts w:ascii="Arial" w:hAnsi="Arial" w:cs="Arial"/>
        </w:rPr>
        <w:t>i zukosowane</w:t>
      </w:r>
    </w:p>
    <w:p w14:paraId="4A54A1B8" w14:textId="72FBE1D6" w:rsidR="007503B1" w:rsidRDefault="007503B1" w:rsidP="00FC6F2E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kąt zukosowania powinien wynosić od 15 do 45 st. W stosunku do osi rury</w:t>
      </w:r>
    </w:p>
    <w:p w14:paraId="4413B41F" w14:textId="0235EC97" w:rsidR="007503B1" w:rsidRDefault="007503B1" w:rsidP="00FC6F2E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rury i kształtki muszą być barwione w masie</w:t>
      </w:r>
    </w:p>
    <w:p w14:paraId="69C21B7E" w14:textId="1BF7719B" w:rsidR="007503B1" w:rsidRDefault="007503B1" w:rsidP="00FC6F2E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dopuszcza się różne konstrukcje kielichów przeznaczonych do łączenia za pomocą uszczelki/pierścienia z elastomeru zapewniające całkowite uszczelnienie połączenia</w:t>
      </w:r>
    </w:p>
    <w:p w14:paraId="7ECE0DAA" w14:textId="72D0671E" w:rsidR="007503B1" w:rsidRDefault="007503B1" w:rsidP="00FC6F2E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połączenia kielichowo – </w:t>
      </w:r>
      <w:proofErr w:type="spellStart"/>
      <w:r>
        <w:rPr>
          <w:rFonts w:ascii="Arial" w:hAnsi="Arial" w:cs="Arial"/>
        </w:rPr>
        <w:t>uszczelkowe</w:t>
      </w:r>
      <w:proofErr w:type="spellEnd"/>
      <w:r>
        <w:rPr>
          <w:rFonts w:ascii="Arial" w:hAnsi="Arial" w:cs="Arial"/>
        </w:rPr>
        <w:t xml:space="preserve"> muszą zapewnić szczelność minimum 0,5 </w:t>
      </w:r>
      <w:proofErr w:type="spellStart"/>
      <w:r>
        <w:rPr>
          <w:rFonts w:ascii="Arial" w:hAnsi="Arial" w:cs="Arial"/>
        </w:rPr>
        <w:t>bara</w:t>
      </w:r>
      <w:proofErr w:type="spellEnd"/>
    </w:p>
    <w:p w14:paraId="4010DCC4" w14:textId="394CC0F9" w:rsidR="007503B1" w:rsidRPr="007503B1" w:rsidRDefault="007503B1" w:rsidP="00FC6F2E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cechowanie rur i kształtek powinno się wykonać bezpośrednio na elemencie, nadrukowując je lub wytłaczając w sposób trwały i wyraźny, tak aby czytelność była zachowana podczas całego okresu przechowywania, transportu. Cechowanie elementów nie powinno powodować pęknięć lub innych defektów powierzchni, niekorzystnie wpływać na jakość i wytrzymałość rur i kształtek. </w:t>
      </w:r>
    </w:p>
    <w:p w14:paraId="6D22B734" w14:textId="2077DDBB" w:rsidR="00822024" w:rsidRPr="003E31ED" w:rsidRDefault="006619B0" w:rsidP="006619B0">
      <w:pPr>
        <w:numPr>
          <w:ilvl w:val="12"/>
          <w:numId w:val="0"/>
        </w:numPr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>Projektowany</w:t>
      </w:r>
      <w:r w:rsidR="0009121B" w:rsidRPr="003E31ED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przepust usytuowany jest na głębokości</w:t>
      </w:r>
      <w:r w:rsidR="0009121B" w:rsidRPr="003E31ED">
        <w:rPr>
          <w:rFonts w:cs="Arial"/>
          <w:szCs w:val="22"/>
        </w:rPr>
        <w:t xml:space="preserve"> </w:t>
      </w:r>
      <w:r w:rsidR="00CF497C" w:rsidRPr="00CF497C">
        <w:rPr>
          <w:rFonts w:cs="Arial"/>
          <w:szCs w:val="22"/>
        </w:rPr>
        <w:t>2,18-2,26</w:t>
      </w:r>
      <w:r w:rsidR="0009121B" w:rsidRPr="00CF497C">
        <w:rPr>
          <w:rFonts w:cs="Arial"/>
          <w:szCs w:val="22"/>
        </w:rPr>
        <w:t>m.</w:t>
      </w:r>
      <w:r w:rsidR="0009121B" w:rsidRPr="003E31ED">
        <w:rPr>
          <w:rFonts w:cs="Arial"/>
          <w:szCs w:val="22"/>
        </w:rPr>
        <w:t xml:space="preserve"> </w:t>
      </w:r>
    </w:p>
    <w:p w14:paraId="5E8AC197" w14:textId="56E7131A" w:rsidR="00822024" w:rsidRPr="003E31ED" w:rsidRDefault="00924654" w:rsidP="00822024">
      <w:pPr>
        <w:spacing w:line="360" w:lineRule="auto"/>
        <w:jc w:val="both"/>
        <w:rPr>
          <w:rFonts w:cs="Arial"/>
          <w:b/>
          <w:color w:val="FF0000"/>
          <w:szCs w:val="22"/>
        </w:rPr>
      </w:pPr>
      <w:r>
        <w:rPr>
          <w:rFonts w:cs="Arial"/>
          <w:szCs w:val="22"/>
        </w:rPr>
        <w:t>Długość projektowanego przepustu DN8</w:t>
      </w:r>
      <w:r w:rsidR="00771E30" w:rsidRPr="003E31ED">
        <w:rPr>
          <w:rFonts w:cs="Arial"/>
          <w:szCs w:val="22"/>
        </w:rPr>
        <w:t>0</w:t>
      </w:r>
      <w:r w:rsidR="00822024" w:rsidRPr="003E31ED">
        <w:rPr>
          <w:rFonts w:cs="Arial"/>
          <w:szCs w:val="22"/>
        </w:rPr>
        <w:t>0 wynosi</w:t>
      </w:r>
      <w:r w:rsidR="00822024" w:rsidRPr="003E31ED">
        <w:rPr>
          <w:rFonts w:cs="Arial"/>
          <w:color w:val="FF0000"/>
          <w:szCs w:val="22"/>
        </w:rPr>
        <w:t xml:space="preserve"> </w:t>
      </w:r>
      <w:r w:rsidR="00CF497C" w:rsidRPr="00CF497C">
        <w:rPr>
          <w:rFonts w:cs="Arial"/>
          <w:b/>
          <w:szCs w:val="22"/>
        </w:rPr>
        <w:t>15,61</w:t>
      </w:r>
      <w:r w:rsidR="00822024" w:rsidRPr="00CF497C">
        <w:rPr>
          <w:rFonts w:cs="Arial"/>
          <w:b/>
          <w:szCs w:val="22"/>
        </w:rPr>
        <w:t>m.</w:t>
      </w:r>
    </w:p>
    <w:p w14:paraId="0C31A45C" w14:textId="77777777" w:rsidR="00822024" w:rsidRPr="003E31ED" w:rsidRDefault="00822024" w:rsidP="00822024">
      <w:pPr>
        <w:spacing w:line="360" w:lineRule="auto"/>
        <w:ind w:firstLine="720"/>
        <w:rPr>
          <w:rFonts w:cs="Arial"/>
          <w:color w:val="FF0000"/>
          <w:szCs w:val="22"/>
        </w:rPr>
      </w:pPr>
    </w:p>
    <w:p w14:paraId="677B237A" w14:textId="3C39307B" w:rsidR="00822024" w:rsidRPr="003E31ED" w:rsidRDefault="00822024" w:rsidP="00FC6F2E">
      <w:pPr>
        <w:pStyle w:val="Nagwek2"/>
        <w:numPr>
          <w:ilvl w:val="0"/>
          <w:numId w:val="26"/>
        </w:numPr>
        <w:spacing w:before="0" w:after="0" w:line="360" w:lineRule="auto"/>
        <w:jc w:val="both"/>
        <w:rPr>
          <w:rFonts w:ascii="Arial" w:hAnsi="Arial" w:cs="Arial"/>
        </w:rPr>
      </w:pPr>
      <w:bookmarkStart w:id="142" w:name="_Toc418848361"/>
      <w:bookmarkStart w:id="143" w:name="_Toc12986519"/>
      <w:bookmarkStart w:id="144" w:name="_Toc102934947"/>
      <w:bookmarkStart w:id="145" w:name="_Toc104063263"/>
      <w:bookmarkStart w:id="146" w:name="_Toc104142114"/>
      <w:bookmarkStart w:id="147" w:name="_Toc114393297"/>
      <w:bookmarkStart w:id="148" w:name="_Toc114393468"/>
      <w:r w:rsidRPr="003E31ED">
        <w:rPr>
          <w:rFonts w:ascii="Arial" w:hAnsi="Arial" w:cs="Arial"/>
        </w:rPr>
        <w:lastRenderedPageBreak/>
        <w:t xml:space="preserve">Studnie </w:t>
      </w:r>
      <w:bookmarkEnd w:id="142"/>
      <w:r w:rsidRPr="003E31ED">
        <w:rPr>
          <w:rFonts w:ascii="Arial" w:hAnsi="Arial" w:cs="Arial"/>
        </w:rPr>
        <w:t xml:space="preserve">na sieci kanalizacji </w:t>
      </w:r>
      <w:bookmarkEnd w:id="143"/>
      <w:r w:rsidR="007503B1">
        <w:rPr>
          <w:rFonts w:ascii="Arial" w:hAnsi="Arial" w:cs="Arial"/>
        </w:rPr>
        <w:t>deszczowej</w:t>
      </w:r>
      <w:bookmarkEnd w:id="144"/>
      <w:bookmarkEnd w:id="145"/>
      <w:bookmarkEnd w:id="146"/>
      <w:bookmarkEnd w:id="147"/>
      <w:bookmarkEnd w:id="148"/>
    </w:p>
    <w:p w14:paraId="7A0CF927" w14:textId="34FEA974" w:rsidR="00822024" w:rsidRPr="003E31ED" w:rsidRDefault="00822024" w:rsidP="006847E5">
      <w:pPr>
        <w:numPr>
          <w:ilvl w:val="12"/>
          <w:numId w:val="0"/>
        </w:numPr>
        <w:spacing w:line="360" w:lineRule="auto"/>
        <w:ind w:firstLine="709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Stud</w:t>
      </w:r>
      <w:r w:rsidR="007503B1">
        <w:rPr>
          <w:rFonts w:cs="Arial"/>
          <w:szCs w:val="22"/>
        </w:rPr>
        <w:t xml:space="preserve">nie </w:t>
      </w:r>
      <w:r w:rsidRPr="003E31ED">
        <w:rPr>
          <w:rFonts w:cs="Arial"/>
          <w:szCs w:val="22"/>
        </w:rPr>
        <w:t xml:space="preserve">rewizyjne należy wykonać z elementów prefabrykowanych i wyposażonych w gotowe koryta przepływowe o wysokości równej średnicy kanału. Do łączenia kręgów należy stosować uszczelki odporne na agresywne działanie ścieków odporności 4,0 ≤ </w:t>
      </w:r>
      <w:proofErr w:type="spellStart"/>
      <w:r w:rsidRPr="003E31ED">
        <w:rPr>
          <w:rFonts w:cs="Arial"/>
          <w:szCs w:val="22"/>
        </w:rPr>
        <w:t>pH</w:t>
      </w:r>
      <w:proofErr w:type="spellEnd"/>
      <w:r w:rsidRPr="003E31ED">
        <w:rPr>
          <w:rFonts w:cs="Arial"/>
          <w:szCs w:val="22"/>
        </w:rPr>
        <w:t xml:space="preserve"> ≤ 10,0. </w:t>
      </w:r>
    </w:p>
    <w:p w14:paraId="5EBF3458" w14:textId="50E9F94E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Zaprojektowano studzienki insp</w:t>
      </w:r>
      <w:r w:rsidR="009768E4" w:rsidRPr="003E31ED">
        <w:rPr>
          <w:rFonts w:cs="Arial"/>
          <w:szCs w:val="22"/>
        </w:rPr>
        <w:t xml:space="preserve">ekcyjne średnicy wewnętrznej </w:t>
      </w:r>
      <w:r w:rsidR="006A0FBD" w:rsidRPr="003E31ED">
        <w:rPr>
          <w:rFonts w:cs="Arial"/>
          <w:szCs w:val="22"/>
        </w:rPr>
        <w:t>DN1200</w:t>
      </w:r>
      <w:r w:rsidR="003F4B4B">
        <w:rPr>
          <w:rFonts w:cs="Arial"/>
          <w:szCs w:val="22"/>
        </w:rPr>
        <w:t>.</w:t>
      </w:r>
    </w:p>
    <w:p w14:paraId="6847F274" w14:textId="4E82B582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W studniach należy fabrycznie zamontować co 25 cm do 30 cm stopnie </w:t>
      </w:r>
      <w:proofErr w:type="spellStart"/>
      <w:r w:rsidRPr="003E31ED">
        <w:rPr>
          <w:rFonts w:cs="Arial"/>
          <w:szCs w:val="22"/>
        </w:rPr>
        <w:t>złazowe</w:t>
      </w:r>
      <w:proofErr w:type="spellEnd"/>
      <w:r w:rsidRPr="003E31ED">
        <w:rPr>
          <w:rFonts w:cs="Arial"/>
          <w:szCs w:val="22"/>
        </w:rPr>
        <w:t xml:space="preserve"> (klamry)  w odległości 15 cm od ściany studzienki. Stopnie z prętów stalowych długości L=30cm w tworzywowej otulinie antypoślizgowej w układzie drabinowym. Stopnie </w:t>
      </w:r>
      <w:proofErr w:type="spellStart"/>
      <w:r w:rsidRPr="003E31ED">
        <w:rPr>
          <w:rFonts w:cs="Arial"/>
          <w:szCs w:val="22"/>
        </w:rPr>
        <w:t>złazowe</w:t>
      </w:r>
      <w:proofErr w:type="spellEnd"/>
      <w:r w:rsidRPr="003E31ED">
        <w:rPr>
          <w:rFonts w:cs="Arial"/>
          <w:szCs w:val="22"/>
        </w:rPr>
        <w:t xml:space="preserve"> mają sp</w:t>
      </w:r>
      <w:r w:rsidR="006847E5" w:rsidRPr="003E31ED">
        <w:rPr>
          <w:rFonts w:cs="Arial"/>
          <w:szCs w:val="22"/>
        </w:rPr>
        <w:t xml:space="preserve">ełniać wymogi normy DIN 1212E. </w:t>
      </w:r>
      <w:r w:rsidRPr="003E31ED">
        <w:rPr>
          <w:rFonts w:cs="Arial"/>
          <w:szCs w:val="22"/>
        </w:rPr>
        <w:t xml:space="preserve">W zwężce studni ok. 10 cm pod włazem </w:t>
      </w:r>
      <w:r w:rsidR="003F4B4B">
        <w:rPr>
          <w:rFonts w:cs="Arial"/>
          <w:szCs w:val="22"/>
        </w:rPr>
        <w:br/>
      </w:r>
      <w:r w:rsidRPr="003E31ED">
        <w:rPr>
          <w:rFonts w:cs="Arial"/>
          <w:szCs w:val="22"/>
        </w:rPr>
        <w:t xml:space="preserve">i w odległości 7 cm od ściany należy zamontować poręcz chwytną wykonaną z pręta stalowego pokrytego tworzywem o strukturze antypoślizgowej o średnicy 30mm. </w:t>
      </w:r>
    </w:p>
    <w:p w14:paraId="2B2D27DB" w14:textId="3798EC21" w:rsidR="00822024" w:rsidRPr="003E31ED" w:rsidRDefault="00822024" w:rsidP="00822024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ab/>
        <w:t>Studnie należy przykryć włazami kanałowymi żeliwnymi nieklawiszującymi, z wkładką gumową, wentylowanymi z betonowym wypełnieniem pokryw, z betonu klasy C35/45, o średnicy Ø600 mm,  kor</w:t>
      </w:r>
      <w:r w:rsidR="006847E5" w:rsidRPr="003E31ED">
        <w:rPr>
          <w:rFonts w:ascii="Arial" w:hAnsi="Arial" w:cs="Arial"/>
          <w:noProof/>
          <w:sz w:val="22"/>
          <w:szCs w:val="22"/>
        </w:rPr>
        <w:t xml:space="preserve">pus </w:t>
      </w:r>
      <w:r w:rsidRPr="003E31ED">
        <w:rPr>
          <w:rFonts w:ascii="Arial" w:hAnsi="Arial" w:cs="Arial"/>
          <w:noProof/>
          <w:sz w:val="22"/>
          <w:szCs w:val="22"/>
        </w:rPr>
        <w:t>z żeliwa o wysokości min. 140mm, klasy D400. Rama oraz pokrywa powinna być mechanicznie obrabiana – przetłaczana. Włazy wykonać na pierścieniu odciążającym. W terenie o nawierzchni nieutwardzonej, włazy kanałowe należy obetonować wraz z pierścieniem betonowym, o średnicy kręgu betonowego i wysokości kręgu zwężkowego (beton min. klasy C16/20). Spocznik w dnie powinien być wykonany "antypoślizgowo" dla zachowania bezpieczeństwa pracy ludzi konserwujących daną studnię.</w:t>
      </w:r>
    </w:p>
    <w:p w14:paraId="7E5EBC9E" w14:textId="77777777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ab/>
        <w:t xml:space="preserve">Przejścia rur przez ścianę studni muszą posiadać oryginalne pierścienie uszczelniające odpowiednie do materiału, z którego wykonane są rury. </w:t>
      </w:r>
    </w:p>
    <w:p w14:paraId="13770538" w14:textId="77777777" w:rsidR="00822024" w:rsidRPr="003E31ED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ab/>
        <w:t>Do produkcji studni musi być stosowany beton o cechach:</w:t>
      </w:r>
    </w:p>
    <w:p w14:paraId="580FE6B8" w14:textId="77777777" w:rsidR="00822024" w:rsidRPr="003E31ED" w:rsidRDefault="00822024" w:rsidP="00FC6F2E">
      <w:pPr>
        <w:pStyle w:val="Stopka"/>
        <w:numPr>
          <w:ilvl w:val="0"/>
          <w:numId w:val="12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klasy minimum C35/45 o w/c ≤ 0,45 </w:t>
      </w:r>
    </w:p>
    <w:p w14:paraId="75131594" w14:textId="77777777" w:rsidR="00822024" w:rsidRPr="003E31ED" w:rsidRDefault="00822024" w:rsidP="00FC6F2E">
      <w:pPr>
        <w:pStyle w:val="Stopka"/>
        <w:numPr>
          <w:ilvl w:val="0"/>
          <w:numId w:val="12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cement </w:t>
      </w:r>
      <w:proofErr w:type="spellStart"/>
      <w:r w:rsidRPr="003E31ED">
        <w:rPr>
          <w:rFonts w:cs="Arial"/>
          <w:szCs w:val="22"/>
        </w:rPr>
        <w:t>siarczanoodporny</w:t>
      </w:r>
      <w:proofErr w:type="spellEnd"/>
      <w:r w:rsidRPr="003E31ED">
        <w:rPr>
          <w:rFonts w:cs="Arial"/>
          <w:szCs w:val="22"/>
        </w:rPr>
        <w:t xml:space="preserve"> CEM III A 42,5 lub HSR 42,5 w ilości 360kg/m³,</w:t>
      </w:r>
    </w:p>
    <w:p w14:paraId="782FCED1" w14:textId="77777777" w:rsidR="00822024" w:rsidRPr="003E31ED" w:rsidRDefault="00822024" w:rsidP="00FC6F2E">
      <w:pPr>
        <w:pStyle w:val="Stopka"/>
        <w:numPr>
          <w:ilvl w:val="0"/>
          <w:numId w:val="12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kruszywa grube łamane bazaltowe,</w:t>
      </w:r>
    </w:p>
    <w:p w14:paraId="5D1E1219" w14:textId="77777777" w:rsidR="00822024" w:rsidRPr="003E31ED" w:rsidRDefault="00822024" w:rsidP="00FC6F2E">
      <w:pPr>
        <w:pStyle w:val="Stopka"/>
        <w:numPr>
          <w:ilvl w:val="0"/>
          <w:numId w:val="12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mrozoodporność F150</w:t>
      </w:r>
    </w:p>
    <w:p w14:paraId="65A931C1" w14:textId="77777777" w:rsidR="00822024" w:rsidRPr="003E31ED" w:rsidRDefault="00822024" w:rsidP="00FC6F2E">
      <w:pPr>
        <w:pStyle w:val="Stopka"/>
        <w:numPr>
          <w:ilvl w:val="0"/>
          <w:numId w:val="12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nasiąkliwość max 5%</w:t>
      </w:r>
    </w:p>
    <w:p w14:paraId="26E6AFCD" w14:textId="77777777" w:rsidR="00822024" w:rsidRPr="003E31ED" w:rsidRDefault="00822024" w:rsidP="00FC6F2E">
      <w:pPr>
        <w:pStyle w:val="Stopka"/>
        <w:numPr>
          <w:ilvl w:val="0"/>
          <w:numId w:val="12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wodoszczelność W10</w:t>
      </w:r>
    </w:p>
    <w:p w14:paraId="7AF31A85" w14:textId="6EB469E7" w:rsidR="00822024" w:rsidRPr="003E31ED" w:rsidRDefault="00822024" w:rsidP="00822024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Studnie należy posadowić na wypoziomowanej płycie żelbetowej z</w:t>
      </w:r>
      <w:r w:rsidR="00CF497C">
        <w:rPr>
          <w:rFonts w:ascii="Arial" w:hAnsi="Arial" w:cs="Arial"/>
          <w:noProof/>
          <w:sz w:val="22"/>
          <w:szCs w:val="22"/>
        </w:rPr>
        <w:t xml:space="preserve"> betonu klasy C12/15, grubości </w:t>
      </w:r>
      <w:r w:rsidRPr="003E31ED">
        <w:rPr>
          <w:rFonts w:ascii="Arial" w:hAnsi="Arial" w:cs="Arial"/>
          <w:noProof/>
          <w:sz w:val="22"/>
          <w:szCs w:val="22"/>
        </w:rPr>
        <w:t xml:space="preserve">10 - 15 cm i zagęszczonej podsypce piaskowej grubości 15 cm. Płyta musi być minimum o 0,1 m większa od średnicy zewnętrznej studni. </w:t>
      </w:r>
    </w:p>
    <w:p w14:paraId="7B335069" w14:textId="08C75E48" w:rsidR="007027ED" w:rsidRDefault="007027ED" w:rsidP="006847E5">
      <w:pPr>
        <w:tabs>
          <w:tab w:val="left" w:pos="567"/>
        </w:tabs>
        <w:spacing w:line="360" w:lineRule="auto"/>
        <w:jc w:val="both"/>
        <w:rPr>
          <w:rFonts w:cs="Arial"/>
          <w:szCs w:val="22"/>
        </w:rPr>
      </w:pPr>
    </w:p>
    <w:p w14:paraId="63789E76" w14:textId="7013E436" w:rsidR="007027ED" w:rsidRDefault="007027ED" w:rsidP="006847E5">
      <w:pPr>
        <w:tabs>
          <w:tab w:val="left" w:pos="567"/>
        </w:tabs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lastRenderedPageBreak/>
        <w:t xml:space="preserve">W studni </w:t>
      </w:r>
      <w:r w:rsidR="00CF497C">
        <w:rPr>
          <w:rFonts w:cs="Arial"/>
          <w:szCs w:val="22"/>
        </w:rPr>
        <w:t>Kd1</w:t>
      </w:r>
      <w:r>
        <w:rPr>
          <w:rFonts w:cs="Arial"/>
          <w:szCs w:val="22"/>
        </w:rPr>
        <w:t xml:space="preserve"> zlokalizowanej na działce </w:t>
      </w:r>
      <w:r w:rsidR="00CF497C">
        <w:rPr>
          <w:rFonts w:cs="Arial"/>
          <w:szCs w:val="22"/>
        </w:rPr>
        <w:t>860/23</w:t>
      </w:r>
      <w:r>
        <w:rPr>
          <w:rFonts w:cs="Arial"/>
          <w:szCs w:val="22"/>
        </w:rPr>
        <w:t xml:space="preserve"> należy przewidzieć otwór pod docelowe włączenie kanału przewidzianego w koncepcji opracowanej w marcu 2020r. przez firmę AREQ Arkadiusz Kaliski. Dodatkowy otwór należy zaślepić korkiem. </w:t>
      </w:r>
      <w:r w:rsidR="00CF497C">
        <w:rPr>
          <w:rFonts w:cs="Arial"/>
          <w:szCs w:val="22"/>
        </w:rPr>
        <w:t>Dodatkowo na granicy działek 860/38 oraz 860/8 projektowany kanał również należy zaślepić pod docelową rozbudowę wg. z powyższej koncepcji.</w:t>
      </w:r>
    </w:p>
    <w:p w14:paraId="4626D1E5" w14:textId="4892D087" w:rsidR="006168E5" w:rsidRDefault="006168E5" w:rsidP="006847E5">
      <w:pPr>
        <w:tabs>
          <w:tab w:val="left" w:pos="567"/>
        </w:tabs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W studni Kd2 należy przewidzieć otwory pod projektowaną sieć kanalizacji deszczowej </w:t>
      </w:r>
      <w:r>
        <w:rPr>
          <w:rFonts w:cs="Arial"/>
          <w:szCs w:val="22"/>
        </w:rPr>
        <w:br/>
        <w:t>w ramach projektu budowy układu drogowego ul. Klonowej.</w:t>
      </w:r>
    </w:p>
    <w:p w14:paraId="4E07732D" w14:textId="77777777" w:rsidR="007027ED" w:rsidRPr="003E31ED" w:rsidRDefault="007027ED" w:rsidP="006847E5">
      <w:pPr>
        <w:tabs>
          <w:tab w:val="left" w:pos="567"/>
        </w:tabs>
        <w:spacing w:line="360" w:lineRule="auto"/>
        <w:jc w:val="both"/>
        <w:rPr>
          <w:rFonts w:cs="Arial"/>
          <w:szCs w:val="22"/>
        </w:rPr>
      </w:pPr>
    </w:p>
    <w:p w14:paraId="6E8804D0" w14:textId="732524E8" w:rsidR="00BB3805" w:rsidRPr="006168E5" w:rsidRDefault="00821C84" w:rsidP="006168E5">
      <w:pPr>
        <w:pStyle w:val="Nagwek2"/>
        <w:numPr>
          <w:ilvl w:val="0"/>
          <w:numId w:val="26"/>
        </w:numPr>
        <w:spacing w:before="0" w:after="0" w:line="360" w:lineRule="auto"/>
        <w:jc w:val="both"/>
        <w:rPr>
          <w:rFonts w:ascii="Arial" w:hAnsi="Arial" w:cs="Arial"/>
        </w:rPr>
      </w:pPr>
      <w:bookmarkStart w:id="149" w:name="_Toc12986521"/>
      <w:bookmarkStart w:id="150" w:name="_Toc102934948"/>
      <w:bookmarkStart w:id="151" w:name="_Toc104063264"/>
      <w:bookmarkStart w:id="152" w:name="_Toc104142115"/>
      <w:bookmarkStart w:id="153" w:name="_Toc114393298"/>
      <w:bookmarkStart w:id="154" w:name="_Toc114393469"/>
      <w:r w:rsidRPr="003E31ED">
        <w:rPr>
          <w:rFonts w:ascii="Arial" w:hAnsi="Arial" w:cs="Arial"/>
        </w:rPr>
        <w:t xml:space="preserve">Współrzędne </w:t>
      </w:r>
      <w:r w:rsidR="00F23379" w:rsidRPr="003E31ED">
        <w:rPr>
          <w:rFonts w:ascii="Arial" w:hAnsi="Arial" w:cs="Arial"/>
        </w:rPr>
        <w:t>punktów</w:t>
      </w:r>
      <w:r w:rsidRPr="003E31ED">
        <w:rPr>
          <w:rFonts w:ascii="Arial" w:hAnsi="Arial" w:cs="Arial"/>
        </w:rPr>
        <w:t xml:space="preserve"> na sieci kanalizacji sanitarnej</w:t>
      </w:r>
      <w:bookmarkEnd w:id="149"/>
      <w:bookmarkEnd w:id="150"/>
      <w:bookmarkEnd w:id="151"/>
      <w:bookmarkEnd w:id="152"/>
      <w:bookmarkEnd w:id="153"/>
      <w:bookmarkEnd w:id="154"/>
    </w:p>
    <w:tbl>
      <w:tblPr>
        <w:tblW w:w="665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59"/>
        <w:gridCol w:w="1459"/>
        <w:gridCol w:w="1885"/>
        <w:gridCol w:w="1854"/>
      </w:tblGrid>
      <w:tr w:rsidR="00F23379" w:rsidRPr="003E31ED" w14:paraId="255DDE63" w14:textId="77777777" w:rsidTr="00F23379">
        <w:trPr>
          <w:trHeight w:val="261"/>
          <w:jc w:val="center"/>
        </w:trPr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11592" w14:textId="77777777" w:rsidR="00F23379" w:rsidRPr="003E31ED" w:rsidRDefault="00F23379" w:rsidP="00F23379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Lp.</w:t>
            </w:r>
          </w:p>
        </w:tc>
        <w:tc>
          <w:tcPr>
            <w:tcW w:w="1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55BA8" w14:textId="77777777" w:rsidR="00F23379" w:rsidRPr="003E31ED" w:rsidRDefault="00F23379" w:rsidP="00F23379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Nr węzła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9F8CD" w14:textId="77777777" w:rsidR="00F23379" w:rsidRPr="003E31ED" w:rsidRDefault="00F23379" w:rsidP="00F23379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X</w:t>
            </w:r>
          </w:p>
        </w:tc>
        <w:tc>
          <w:tcPr>
            <w:tcW w:w="1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A8FDD" w14:textId="77777777" w:rsidR="00F23379" w:rsidRPr="003E31ED" w:rsidRDefault="00F23379" w:rsidP="00F23379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Y</w:t>
            </w:r>
          </w:p>
        </w:tc>
      </w:tr>
      <w:tr w:rsidR="00F23379" w:rsidRPr="003E31ED" w14:paraId="49D1B389" w14:textId="77777777" w:rsidTr="008D4B5D">
        <w:trPr>
          <w:trHeight w:val="261"/>
          <w:jc w:val="center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95249" w14:textId="77777777" w:rsidR="00F23379" w:rsidRPr="003E31ED" w:rsidRDefault="00F23379" w:rsidP="00F23379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67796" w14:textId="5A2FD0C9" w:rsidR="00F23379" w:rsidRPr="003E31ED" w:rsidRDefault="00405FFC" w:rsidP="00F23379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K</w:t>
            </w:r>
            <w:r w:rsidR="007027ED">
              <w:rPr>
                <w:rFonts w:cs="Arial"/>
                <w:color w:val="000000"/>
                <w:szCs w:val="22"/>
              </w:rPr>
              <w:t>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690C2" w14:textId="27BEC0CA" w:rsidR="00F23379" w:rsidRPr="003E31ED" w:rsidRDefault="00972B0A" w:rsidP="007027ED">
            <w:pPr>
              <w:spacing w:before="0" w:after="0"/>
              <w:jc w:val="center"/>
              <w:rPr>
                <w:rFonts w:cs="Arial"/>
                <w:color w:val="000000"/>
                <w:szCs w:val="22"/>
                <w:highlight w:val="yellow"/>
              </w:rPr>
            </w:pPr>
            <w:r>
              <w:rPr>
                <w:rFonts w:cs="Arial"/>
                <w:color w:val="000000"/>
                <w:szCs w:val="22"/>
              </w:rPr>
              <w:t>5815605.40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CC1F17" w14:textId="2F5F694E" w:rsidR="00F23379" w:rsidRPr="003E31ED" w:rsidRDefault="00405FFC" w:rsidP="007027ED">
            <w:pPr>
              <w:spacing w:before="0" w:after="0"/>
              <w:jc w:val="center"/>
              <w:rPr>
                <w:rFonts w:cs="Arial"/>
                <w:color w:val="000000"/>
                <w:szCs w:val="22"/>
                <w:highlight w:val="yellow"/>
              </w:rPr>
            </w:pPr>
            <w:r>
              <w:rPr>
                <w:rFonts w:cs="Arial"/>
                <w:color w:val="000000"/>
                <w:szCs w:val="22"/>
              </w:rPr>
              <w:t>6424259.66</w:t>
            </w:r>
          </w:p>
        </w:tc>
      </w:tr>
      <w:tr w:rsidR="00972B0A" w:rsidRPr="003E31ED" w14:paraId="493EFFEB" w14:textId="77777777" w:rsidTr="008D4B5D">
        <w:trPr>
          <w:trHeight w:val="261"/>
          <w:jc w:val="center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1641E" w14:textId="77777777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A821B" w14:textId="06DAE341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Kd2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EE09EC" w14:textId="7032D960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  <w:highlight w:val="yellow"/>
              </w:rPr>
            </w:pPr>
            <w:r>
              <w:rPr>
                <w:rFonts w:cs="Arial"/>
                <w:color w:val="000000"/>
                <w:szCs w:val="22"/>
              </w:rPr>
              <w:t>5815601.38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FF5A7A" w14:textId="5116573F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  <w:highlight w:val="yellow"/>
              </w:rPr>
            </w:pPr>
            <w:r>
              <w:rPr>
                <w:rFonts w:cs="Arial"/>
                <w:color w:val="000000"/>
                <w:szCs w:val="22"/>
              </w:rPr>
              <w:t>6424261.68</w:t>
            </w:r>
          </w:p>
        </w:tc>
      </w:tr>
      <w:tr w:rsidR="00972B0A" w:rsidRPr="003E31ED" w14:paraId="1D1BF3B2" w14:textId="77777777" w:rsidTr="008D4B5D">
        <w:trPr>
          <w:trHeight w:val="261"/>
          <w:jc w:val="center"/>
        </w:trPr>
        <w:tc>
          <w:tcPr>
            <w:tcW w:w="14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CAF1E" w14:textId="77777777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6D615" w14:textId="486A5286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Kd1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4FC8B6" w14:textId="7418BB75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5815593.37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D3A2DE" w14:textId="1B6B70DB" w:rsidR="00972B0A" w:rsidRPr="003E31ED" w:rsidRDefault="00972B0A" w:rsidP="00972B0A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6424270.45</w:t>
            </w:r>
          </w:p>
        </w:tc>
      </w:tr>
    </w:tbl>
    <w:p w14:paraId="59B1965C" w14:textId="77777777" w:rsidR="00E327A0" w:rsidRPr="003E31ED" w:rsidRDefault="00E327A0" w:rsidP="00E327A0">
      <w:pPr>
        <w:rPr>
          <w:rFonts w:cs="Arial"/>
        </w:rPr>
      </w:pPr>
    </w:p>
    <w:p w14:paraId="42027563" w14:textId="4943E76C" w:rsidR="00BB3805" w:rsidRPr="006168E5" w:rsidRDefault="007329EF" w:rsidP="006168E5">
      <w:pPr>
        <w:pStyle w:val="Nagwek2"/>
        <w:numPr>
          <w:ilvl w:val="0"/>
          <w:numId w:val="26"/>
        </w:numPr>
        <w:spacing w:before="0" w:after="0" w:line="360" w:lineRule="auto"/>
        <w:jc w:val="both"/>
        <w:rPr>
          <w:rFonts w:ascii="Arial" w:hAnsi="Arial" w:cs="Arial"/>
        </w:rPr>
      </w:pPr>
      <w:bookmarkStart w:id="155" w:name="_Toc102934949"/>
      <w:bookmarkStart w:id="156" w:name="_Toc104063265"/>
      <w:bookmarkStart w:id="157" w:name="_Toc104142116"/>
      <w:bookmarkStart w:id="158" w:name="_Toc114393299"/>
      <w:bookmarkStart w:id="159" w:name="_Toc114393470"/>
      <w:r>
        <w:rPr>
          <w:rFonts w:ascii="Arial" w:hAnsi="Arial" w:cs="Arial"/>
        </w:rPr>
        <w:t>Przebudowa sieci wodociągowej</w:t>
      </w:r>
      <w:bookmarkEnd w:id="155"/>
      <w:bookmarkEnd w:id="156"/>
      <w:bookmarkEnd w:id="157"/>
      <w:bookmarkEnd w:id="158"/>
      <w:bookmarkEnd w:id="159"/>
    </w:p>
    <w:p w14:paraId="7581850F" w14:textId="5CF450B9" w:rsidR="00BB3805" w:rsidRPr="000D20E9" w:rsidRDefault="00BB3805" w:rsidP="00BB3805">
      <w:pPr>
        <w:pStyle w:val="NormalnyWeb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Projektuje przebudowę istniejącej sieci wodociągowej Ø</w:t>
      </w:r>
      <w:r w:rsidR="00061B05">
        <w:rPr>
          <w:rFonts w:ascii="Arial" w:hAnsi="Arial" w:cs="Arial"/>
          <w:sz w:val="22"/>
          <w:szCs w:val="22"/>
        </w:rPr>
        <w:t>110</w:t>
      </w:r>
      <w:r w:rsidRPr="000D20E9">
        <w:rPr>
          <w:rFonts w:ascii="Arial" w:hAnsi="Arial" w:cs="Arial"/>
          <w:sz w:val="22"/>
          <w:szCs w:val="22"/>
        </w:rPr>
        <w:t xml:space="preserve"> wykonanej z rur PVC na odcinku oznaczonym na projekcie zagospodarowania terenu oraz profilu podłużnym jako </w:t>
      </w:r>
      <w:r w:rsidRPr="000D20E9">
        <w:rPr>
          <w:rFonts w:ascii="Arial" w:hAnsi="Arial" w:cs="Arial"/>
          <w:sz w:val="22"/>
          <w:szCs w:val="22"/>
        </w:rPr>
        <w:br/>
        <w:t>W1-W2. Przebudowę sieci należy wykonać z rur PE PN10 SDR17 o średnicy Ø1</w:t>
      </w:r>
      <w:r w:rsidR="00061B05">
        <w:rPr>
          <w:rFonts w:ascii="Arial" w:hAnsi="Arial" w:cs="Arial"/>
          <w:sz w:val="22"/>
          <w:szCs w:val="22"/>
        </w:rPr>
        <w:t>25x7,4</w:t>
      </w:r>
      <w:r w:rsidRPr="000D20E9">
        <w:rPr>
          <w:rFonts w:ascii="Arial" w:hAnsi="Arial" w:cs="Arial"/>
          <w:sz w:val="22"/>
          <w:szCs w:val="22"/>
        </w:rPr>
        <w:t>mm.</w:t>
      </w:r>
    </w:p>
    <w:p w14:paraId="04DA954D" w14:textId="77777777" w:rsidR="00BB3805" w:rsidRPr="000D20E9" w:rsidRDefault="00BB3805" w:rsidP="00BB3805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Połączenia elementów przebudowanej sieci wykonać jako zgrzewane.</w:t>
      </w:r>
    </w:p>
    <w:p w14:paraId="2BA5A97E" w14:textId="38069102" w:rsidR="00BB3805" w:rsidRDefault="00BB3805" w:rsidP="00BB3805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Projektuje się przebudowę</w:t>
      </w:r>
      <w:r w:rsidR="00972B0A">
        <w:rPr>
          <w:rFonts w:ascii="Arial" w:hAnsi="Arial" w:cs="Arial"/>
          <w:sz w:val="22"/>
          <w:szCs w:val="22"/>
        </w:rPr>
        <w:t xml:space="preserve"> odcinka sieci o długości ok 3,0</w:t>
      </w:r>
      <w:r w:rsidRPr="000D20E9">
        <w:rPr>
          <w:rFonts w:ascii="Arial" w:hAnsi="Arial" w:cs="Arial"/>
          <w:sz w:val="22"/>
          <w:szCs w:val="22"/>
        </w:rPr>
        <w:t>m.</w:t>
      </w:r>
    </w:p>
    <w:p w14:paraId="5C9EB442" w14:textId="77777777" w:rsidR="00BB3805" w:rsidRPr="000D20E9" w:rsidRDefault="00BB3805" w:rsidP="00BB3805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Przy załamaniach sieci wykonać bloki oporowe z betonu C16/20 oparte o grunt rodzimy zgodnie ze schematem przebudowy. W razie konieczności, przestrzeń pomiędzy blokiem oporowym a ścianą wykopu wypełnić chudym betonem. Dla kształtek miejsce styku z betonem zabezpieczyć taśmą z folii LDPE.</w:t>
      </w:r>
    </w:p>
    <w:p w14:paraId="2BD64E05" w14:textId="77777777" w:rsidR="00BB3805" w:rsidRPr="000D20E9" w:rsidRDefault="00BB3805" w:rsidP="00BB3805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</w:p>
    <w:p w14:paraId="3D511F61" w14:textId="75889C37" w:rsidR="006829BD" w:rsidRPr="006168E5" w:rsidRDefault="004F4194" w:rsidP="006168E5">
      <w:pPr>
        <w:pStyle w:val="Nagwek2"/>
        <w:numPr>
          <w:ilvl w:val="0"/>
          <w:numId w:val="26"/>
        </w:numPr>
        <w:tabs>
          <w:tab w:val="left" w:pos="567"/>
        </w:tabs>
        <w:spacing w:before="0" w:after="0" w:line="360" w:lineRule="auto"/>
        <w:jc w:val="both"/>
        <w:rPr>
          <w:rFonts w:ascii="Arial" w:hAnsi="Arial" w:cs="Arial"/>
        </w:rPr>
      </w:pPr>
      <w:bookmarkStart w:id="160" w:name="_Toc102934950"/>
      <w:bookmarkStart w:id="161" w:name="_Toc104063266"/>
      <w:bookmarkStart w:id="162" w:name="_Toc104142117"/>
      <w:bookmarkStart w:id="163" w:name="_Toc114393300"/>
      <w:bookmarkStart w:id="164" w:name="_Toc114393471"/>
      <w:r w:rsidRPr="003E31ED">
        <w:rPr>
          <w:rFonts w:ascii="Arial" w:hAnsi="Arial" w:cs="Arial"/>
        </w:rPr>
        <w:t>Współrzędne węzłów na sieci wodociągowej</w:t>
      </w:r>
      <w:bookmarkEnd w:id="160"/>
      <w:bookmarkEnd w:id="161"/>
      <w:bookmarkEnd w:id="162"/>
      <w:bookmarkEnd w:id="163"/>
      <w:bookmarkEnd w:id="164"/>
    </w:p>
    <w:tbl>
      <w:tblPr>
        <w:tblW w:w="46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1420"/>
        <w:gridCol w:w="1303"/>
      </w:tblGrid>
      <w:tr w:rsidR="00BB5486" w:rsidRPr="003E31ED" w14:paraId="5119DBCE" w14:textId="77777777" w:rsidTr="006829BD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3ACE4" w14:textId="13548F2D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Lp.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C8278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PZ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5EEB0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X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2BF82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Y</w:t>
            </w:r>
          </w:p>
        </w:tc>
      </w:tr>
      <w:tr w:rsidR="00BB5486" w:rsidRPr="003E31ED" w14:paraId="2870831E" w14:textId="77777777" w:rsidTr="006829BD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25828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CED12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W1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F8CA7" w14:textId="2E3D494E" w:rsidR="00BB5486" w:rsidRPr="003E31ED" w:rsidRDefault="00C70BE8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5815595.15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B3B697" w14:textId="120A0F3A" w:rsidR="00BB5486" w:rsidRPr="003E31ED" w:rsidRDefault="00C70BE8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6424266.13</w:t>
            </w:r>
          </w:p>
        </w:tc>
      </w:tr>
      <w:tr w:rsidR="00BB5486" w:rsidRPr="003E31ED" w14:paraId="73F32EA0" w14:textId="77777777" w:rsidTr="006829BD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2DB94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EBA20" w14:textId="77777777" w:rsidR="00BB5486" w:rsidRPr="003E31ED" w:rsidRDefault="00BB5486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 w:rsidRPr="003E31ED">
              <w:rPr>
                <w:rFonts w:cs="Arial"/>
                <w:color w:val="000000"/>
                <w:szCs w:val="22"/>
              </w:rPr>
              <w:t>W2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870CC2" w14:textId="7E8E0021" w:rsidR="00BB5486" w:rsidRPr="003E31ED" w:rsidRDefault="00C70BE8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5815597.67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12B9F" w14:textId="6F4C7E7A" w:rsidR="00BB5486" w:rsidRPr="003E31ED" w:rsidRDefault="00C70BE8" w:rsidP="00BB5486">
            <w:pPr>
              <w:spacing w:before="0" w:after="0"/>
              <w:jc w:val="center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6424267.76</w:t>
            </w:r>
          </w:p>
        </w:tc>
      </w:tr>
    </w:tbl>
    <w:p w14:paraId="5CC8498B" w14:textId="77777777" w:rsidR="00EF5280" w:rsidRPr="003E31ED" w:rsidRDefault="00EF5280" w:rsidP="00EF5280">
      <w:pPr>
        <w:spacing w:line="360" w:lineRule="auto"/>
        <w:jc w:val="right"/>
        <w:rPr>
          <w:rFonts w:cs="Arial"/>
          <w:szCs w:val="22"/>
        </w:rPr>
      </w:pPr>
      <w:r w:rsidRPr="003E31ED">
        <w:rPr>
          <w:rFonts w:cs="Arial"/>
          <w:szCs w:val="22"/>
        </w:rPr>
        <w:t>Projektował:</w:t>
      </w:r>
    </w:p>
    <w:p w14:paraId="0ABA453F" w14:textId="04BD13DA" w:rsidR="00EF5280" w:rsidRPr="003E31ED" w:rsidRDefault="00EF5280" w:rsidP="00EF5280">
      <w:pPr>
        <w:spacing w:line="360" w:lineRule="auto"/>
        <w:jc w:val="right"/>
        <w:rPr>
          <w:rFonts w:cs="Arial"/>
          <w:szCs w:val="22"/>
        </w:rPr>
      </w:pPr>
      <w:r w:rsidRPr="003E31ED">
        <w:rPr>
          <w:rFonts w:cs="Arial"/>
          <w:szCs w:val="22"/>
        </w:rPr>
        <w:t>mgr inż. Maciej Kubiak</w:t>
      </w:r>
    </w:p>
    <w:p w14:paraId="05B370F1" w14:textId="28F561F5" w:rsidR="00664A8F" w:rsidRDefault="00664A8F" w:rsidP="00290D0D">
      <w:pPr>
        <w:pStyle w:val="NORMALPODST"/>
        <w:ind w:left="0"/>
        <w:rPr>
          <w:rFonts w:cs="Arial"/>
          <w:sz w:val="18"/>
        </w:rPr>
      </w:pPr>
    </w:p>
    <w:p w14:paraId="0E8DDB68" w14:textId="04F96B38" w:rsidR="00B27E3B" w:rsidRDefault="00B27E3B" w:rsidP="00290D0D">
      <w:pPr>
        <w:pStyle w:val="NORMALPODST"/>
        <w:ind w:left="0"/>
        <w:rPr>
          <w:rFonts w:cs="Arial"/>
          <w:sz w:val="18"/>
        </w:rPr>
      </w:pPr>
    </w:p>
    <w:p w14:paraId="6F92F731" w14:textId="3F7A9279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C51F29D" w14:textId="31A7F472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135994FB" w14:textId="43740A7D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5C3420A" w14:textId="34476A1E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32BEDAF7" w14:textId="15D13683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1624F4DE" w14:textId="0B838B78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08A315E" w14:textId="43423BFB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F03D384" w14:textId="6ED34D44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3B480DCF" w14:textId="56D5C55B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62011670" w14:textId="61CE494A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41DE73C6" w14:textId="49F85D19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81876E6" w14:textId="77777777" w:rsidR="005D7068" w:rsidRDefault="005D7068" w:rsidP="00290D0D">
      <w:pPr>
        <w:pStyle w:val="NORMALPODST"/>
        <w:ind w:left="0"/>
        <w:rPr>
          <w:rFonts w:cs="Arial"/>
          <w:sz w:val="18"/>
        </w:rPr>
      </w:pPr>
    </w:p>
    <w:p w14:paraId="58B8CDAE" w14:textId="7385F338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74D09511" w14:textId="1908E18E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04C1C6E7" w14:textId="61D0C25C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20BD29B4" w14:textId="663202FF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27A9ECA5" w14:textId="7E8F3046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63BE46A" w14:textId="30193EEB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38F81EE" w14:textId="39595415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32FB8A4A" w14:textId="77121923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0C5B40E4" w14:textId="73065969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5A10BBA" w14:textId="789F24DB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0C55DD4C" w14:textId="638A9910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571EE3C9" w14:textId="45B1AF17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473F97D9" w14:textId="1F75B4ED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01AAA76B" w14:textId="18EC85B4" w:rsidR="005D7068" w:rsidRDefault="005D7068" w:rsidP="00290D0D">
      <w:pPr>
        <w:pStyle w:val="NORMALPODST"/>
        <w:ind w:left="0"/>
        <w:rPr>
          <w:rFonts w:cs="Arial"/>
          <w:sz w:val="18"/>
        </w:rPr>
      </w:pPr>
    </w:p>
    <w:p w14:paraId="51AC6DA0" w14:textId="77777777" w:rsidR="00376A30" w:rsidRDefault="00376A30" w:rsidP="00290D0D">
      <w:pPr>
        <w:pStyle w:val="NORMALPODST"/>
        <w:ind w:left="0"/>
        <w:rPr>
          <w:rFonts w:cs="Arial"/>
          <w:sz w:val="18"/>
        </w:rPr>
      </w:pPr>
    </w:p>
    <w:p w14:paraId="660B9BF2" w14:textId="77777777" w:rsidR="00376A30" w:rsidRPr="003E31ED" w:rsidRDefault="00376A30" w:rsidP="005D7068">
      <w:pPr>
        <w:pStyle w:val="Akapitzlist"/>
        <w:ind w:left="0" w:firstLine="567"/>
        <w:jc w:val="center"/>
        <w:rPr>
          <w:rFonts w:ascii="Arial" w:hAnsi="Arial" w:cs="Arial"/>
          <w:sz w:val="48"/>
          <w:szCs w:val="28"/>
        </w:rPr>
      </w:pPr>
      <w:r>
        <w:rPr>
          <w:rFonts w:ascii="Arial" w:hAnsi="Arial" w:cs="Arial"/>
          <w:sz w:val="48"/>
          <w:szCs w:val="28"/>
        </w:rPr>
        <w:t>CZĘŚĆ RYSUNKOWA</w:t>
      </w:r>
    </w:p>
    <w:p w14:paraId="1AECEC04" w14:textId="77777777" w:rsidR="00376A30" w:rsidRDefault="00376A30" w:rsidP="00290D0D">
      <w:pPr>
        <w:pStyle w:val="NORMALPODST"/>
        <w:ind w:left="0"/>
        <w:rPr>
          <w:rFonts w:cs="Arial"/>
          <w:sz w:val="18"/>
        </w:rPr>
        <w:sectPr w:rsidR="00376A30" w:rsidSect="00611A63">
          <w:pgSz w:w="11900" w:h="16840"/>
          <w:pgMar w:top="1844" w:right="1134" w:bottom="425" w:left="1701" w:header="737" w:footer="20" w:gutter="0"/>
          <w:pgNumType w:start="1"/>
          <w:cols w:space="708"/>
          <w:titlePg/>
          <w:docGrid w:linePitch="299"/>
        </w:sectPr>
      </w:pPr>
    </w:p>
    <w:p w14:paraId="207CC632" w14:textId="77777777" w:rsidR="00664A8F" w:rsidRDefault="00664A8F" w:rsidP="00664A8F">
      <w:pPr>
        <w:pStyle w:val="APNormalny"/>
        <w:ind w:firstLine="0"/>
        <w:jc w:val="center"/>
        <w:rPr>
          <w:b/>
          <w:bCs/>
          <w:sz w:val="44"/>
          <w:szCs w:val="50"/>
        </w:rPr>
      </w:pPr>
    </w:p>
    <w:p w14:paraId="4B83B7FE" w14:textId="3E49638C" w:rsidR="00664A8F" w:rsidRDefault="00664A8F" w:rsidP="00664A8F">
      <w:pPr>
        <w:pStyle w:val="APNormalny"/>
        <w:ind w:firstLine="0"/>
        <w:jc w:val="center"/>
        <w:rPr>
          <w:b/>
          <w:bCs/>
          <w:sz w:val="46"/>
          <w:szCs w:val="52"/>
        </w:rPr>
      </w:pPr>
      <w:r w:rsidRPr="00911565">
        <w:rPr>
          <w:b/>
          <w:bCs/>
          <w:sz w:val="44"/>
          <w:szCs w:val="50"/>
        </w:rPr>
        <w:t xml:space="preserve">PROJEKT </w:t>
      </w:r>
      <w:r w:rsidRPr="00911565">
        <w:rPr>
          <w:b/>
          <w:bCs/>
          <w:sz w:val="46"/>
          <w:szCs w:val="52"/>
        </w:rPr>
        <w:t>BUDOWLAN</w:t>
      </w:r>
      <w:r>
        <w:rPr>
          <w:b/>
          <w:bCs/>
          <w:sz w:val="46"/>
          <w:szCs w:val="52"/>
        </w:rPr>
        <w:t>Y</w:t>
      </w:r>
    </w:p>
    <w:p w14:paraId="17366E42" w14:textId="198EBC17" w:rsidR="00664A8F" w:rsidRPr="00D2467E" w:rsidRDefault="00664A8F" w:rsidP="00664A8F">
      <w:pPr>
        <w:pStyle w:val="APNormalny"/>
        <w:ind w:firstLine="0"/>
        <w:jc w:val="center"/>
        <w:rPr>
          <w:b/>
          <w:bCs/>
          <w:sz w:val="36"/>
          <w:szCs w:val="50"/>
        </w:rPr>
      </w:pPr>
      <w:r>
        <w:rPr>
          <w:b/>
          <w:bCs/>
          <w:sz w:val="38"/>
          <w:szCs w:val="52"/>
        </w:rPr>
        <w:t>OPINIE, DECYZJE, UZGODNIENIA</w:t>
      </w:r>
    </w:p>
    <w:p w14:paraId="1E308B6E" w14:textId="77777777" w:rsidR="00664A8F" w:rsidRPr="00D459B3" w:rsidRDefault="00664A8F" w:rsidP="00664A8F">
      <w:pPr>
        <w:pStyle w:val="APNormalny"/>
        <w:spacing w:before="0"/>
        <w:ind w:firstLine="0"/>
        <w:jc w:val="center"/>
      </w:pPr>
    </w:p>
    <w:p w14:paraId="4761D04E" w14:textId="77777777" w:rsidR="00664A8F" w:rsidRDefault="00664A8F" w:rsidP="00664A8F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 xml:space="preserve">DANE </w:t>
      </w:r>
      <w:r>
        <w:rPr>
          <w:b/>
          <w:bCs/>
          <w:sz w:val="28"/>
          <w:szCs w:val="28"/>
        </w:rPr>
        <w:t>OPRACOWANIA</w:t>
      </w:r>
    </w:p>
    <w:p w14:paraId="0E8115E8" w14:textId="77777777" w:rsidR="00664A8F" w:rsidRPr="00214010" w:rsidRDefault="00664A8F" w:rsidP="00664A8F">
      <w:pPr>
        <w:pStyle w:val="APNormalny"/>
        <w:ind w:firstLine="0"/>
        <w:jc w:val="center"/>
        <w:rPr>
          <w:b/>
          <w:bCs/>
          <w:sz w:val="28"/>
          <w:szCs w:val="28"/>
        </w:rPr>
      </w:pP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8102"/>
      </w:tblGrid>
      <w:tr w:rsidR="00C82008" w:rsidRPr="00D459B3" w14:paraId="6E3F0AEB" w14:textId="77777777" w:rsidTr="00C82008">
        <w:trPr>
          <w:trHeight w:val="466"/>
        </w:trPr>
        <w:tc>
          <w:tcPr>
            <w:tcW w:w="1985" w:type="dxa"/>
            <w:vAlign w:val="center"/>
          </w:tcPr>
          <w:p w14:paraId="09322965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Temat</w:t>
            </w:r>
          </w:p>
        </w:tc>
        <w:tc>
          <w:tcPr>
            <w:tcW w:w="8102" w:type="dxa"/>
            <w:vAlign w:val="center"/>
          </w:tcPr>
          <w:p w14:paraId="2B20ACA9" w14:textId="2D1D4E32" w:rsidR="00C82008" w:rsidRPr="00D459B3" w:rsidRDefault="00C82008" w:rsidP="00C82008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 xml:space="preserve">Projekt </w:t>
            </w:r>
            <w:r>
              <w:rPr>
                <w:sz w:val="22"/>
                <w:szCs w:val="22"/>
              </w:rPr>
              <w:t>budowy przepustu kanalizacji deszczowej w ul. Klonowej w Suchym Lesie</w:t>
            </w:r>
          </w:p>
        </w:tc>
      </w:tr>
      <w:tr w:rsidR="00C82008" w:rsidRPr="00D459B3" w14:paraId="21E0A8A8" w14:textId="77777777" w:rsidTr="00C82008">
        <w:trPr>
          <w:trHeight w:val="449"/>
        </w:trPr>
        <w:tc>
          <w:tcPr>
            <w:tcW w:w="1985" w:type="dxa"/>
            <w:vAlign w:val="center"/>
          </w:tcPr>
          <w:p w14:paraId="0392D468" w14:textId="77777777" w:rsidR="00C82008" w:rsidRPr="00D459B3" w:rsidRDefault="00C82008" w:rsidP="00C82008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Inwestor</w:t>
            </w:r>
          </w:p>
        </w:tc>
        <w:tc>
          <w:tcPr>
            <w:tcW w:w="8102" w:type="dxa"/>
            <w:vAlign w:val="center"/>
          </w:tcPr>
          <w:p w14:paraId="584DA529" w14:textId="77777777" w:rsidR="00C82008" w:rsidRPr="000D20E9" w:rsidRDefault="00C82008" w:rsidP="00C82008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Urząd Gminy Suchy Las</w:t>
            </w:r>
          </w:p>
          <w:p w14:paraId="35C5FD4C" w14:textId="77777777" w:rsidR="00C82008" w:rsidRPr="000D20E9" w:rsidRDefault="00C82008" w:rsidP="00C82008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ul. Szkolna 13</w:t>
            </w:r>
          </w:p>
          <w:p w14:paraId="709327FF" w14:textId="07931991" w:rsidR="00C82008" w:rsidRPr="000D20E9" w:rsidRDefault="00C82008" w:rsidP="00C82008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62-002 Suchy Las</w:t>
            </w:r>
          </w:p>
        </w:tc>
      </w:tr>
      <w:tr w:rsidR="00C82008" w:rsidRPr="00D459B3" w14:paraId="05904815" w14:textId="77777777" w:rsidTr="00C82008">
        <w:trPr>
          <w:trHeight w:val="466"/>
        </w:trPr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42B2FC4A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Adres inwestycji</w:t>
            </w:r>
          </w:p>
        </w:tc>
        <w:tc>
          <w:tcPr>
            <w:tcW w:w="8102" w:type="dxa"/>
            <w:tcBorders>
              <w:bottom w:val="single" w:sz="4" w:space="0" w:color="auto"/>
            </w:tcBorders>
            <w:vAlign w:val="center"/>
          </w:tcPr>
          <w:p w14:paraId="32941B4E" w14:textId="314871B2" w:rsidR="00C82008" w:rsidRPr="000D20E9" w:rsidRDefault="00C82008" w:rsidP="00C82008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ul. </w:t>
            </w:r>
            <w:r>
              <w:rPr>
                <w:rFonts w:ascii="Arial" w:hAnsi="Arial" w:cs="Arial"/>
                <w:sz w:val="22"/>
                <w:szCs w:val="22"/>
              </w:rPr>
              <w:t>Klonowa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, dz. </w:t>
            </w:r>
            <w:r>
              <w:rPr>
                <w:rFonts w:ascii="Arial" w:hAnsi="Arial" w:cs="Arial"/>
                <w:sz w:val="22"/>
                <w:szCs w:val="22"/>
              </w:rPr>
              <w:t>860/23, 860/38,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 Suchy Las</w:t>
            </w:r>
          </w:p>
        </w:tc>
      </w:tr>
      <w:tr w:rsidR="00C82008" w:rsidRPr="00D459B3" w14:paraId="338DACA8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B2A0BAC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Kategoria obiektu</w:t>
            </w:r>
          </w:p>
        </w:tc>
        <w:tc>
          <w:tcPr>
            <w:tcW w:w="8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E00E76" w14:textId="433E7EF9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X</w:t>
            </w:r>
            <w:r>
              <w:rPr>
                <w:sz w:val="22"/>
                <w:szCs w:val="22"/>
              </w:rPr>
              <w:t>XVI</w:t>
            </w:r>
          </w:p>
        </w:tc>
      </w:tr>
      <w:tr w:rsidR="00C82008" w:rsidRPr="00D459B3" w14:paraId="07BBA8D0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5D2585B7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Branża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59B9228C" w14:textId="4F99F0F8" w:rsidR="00C82008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Instalacje sanitarne</w:t>
            </w:r>
          </w:p>
        </w:tc>
      </w:tr>
      <w:tr w:rsidR="00C82008" w:rsidRPr="00D459B3" w14:paraId="76F1CFE5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4547E9A9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Sygnatura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7BACCBB2" w14:textId="5FBE441E" w:rsidR="00C82008" w:rsidRPr="000D20E9" w:rsidRDefault="00C82008" w:rsidP="00C82008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22.0</w:t>
            </w:r>
            <w:r>
              <w:rPr>
                <w:rFonts w:ascii="Arial" w:hAnsi="Arial" w:cs="Arial"/>
                <w:sz w:val="22"/>
                <w:szCs w:val="22"/>
              </w:rPr>
              <w:t>21</w:t>
            </w:r>
          </w:p>
        </w:tc>
      </w:tr>
      <w:tr w:rsidR="00C82008" w:rsidRPr="00D459B3" w14:paraId="476236DC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35C185E5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Data opracowania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7AF254B0" w14:textId="21480D90" w:rsidR="00C82008" w:rsidRDefault="00C82008" w:rsidP="00C82008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Wrzesień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</w:tc>
      </w:tr>
    </w:tbl>
    <w:p w14:paraId="1DDF6785" w14:textId="77777777" w:rsidR="00664A8F" w:rsidRPr="00D459B3" w:rsidRDefault="00664A8F" w:rsidP="00664A8F">
      <w:pPr>
        <w:pStyle w:val="APNormalny"/>
        <w:ind w:firstLine="0"/>
        <w:jc w:val="center"/>
      </w:pPr>
    </w:p>
    <w:p w14:paraId="1E932BBD" w14:textId="77777777" w:rsidR="00664A8F" w:rsidRPr="00214010" w:rsidRDefault="00664A8F" w:rsidP="00664A8F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>AUTORZY PROJEKTU</w:t>
      </w: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835"/>
        <w:gridCol w:w="2410"/>
        <w:gridCol w:w="2857"/>
      </w:tblGrid>
      <w:tr w:rsidR="00664A8F" w:rsidRPr="00D459B3" w14:paraId="51C94C1B" w14:textId="77777777" w:rsidTr="006867CE">
        <w:trPr>
          <w:trHeight w:val="466"/>
        </w:trPr>
        <w:tc>
          <w:tcPr>
            <w:tcW w:w="10087" w:type="dxa"/>
            <w:gridSpan w:val="4"/>
            <w:tcBorders>
              <w:top w:val="nil"/>
              <w:bottom w:val="nil"/>
            </w:tcBorders>
            <w:vAlign w:val="center"/>
          </w:tcPr>
          <w:p w14:paraId="0F01C402" w14:textId="437AE82A" w:rsidR="00664A8F" w:rsidRPr="00D459B3" w:rsidRDefault="00664A8F" w:rsidP="006867C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</w:p>
        </w:tc>
      </w:tr>
      <w:tr w:rsidR="00664A8F" w:rsidRPr="00D459B3" w14:paraId="34817BBE" w14:textId="77777777" w:rsidTr="006867CE">
        <w:trPr>
          <w:trHeight w:val="449"/>
        </w:trPr>
        <w:tc>
          <w:tcPr>
            <w:tcW w:w="1985" w:type="dxa"/>
            <w:tcBorders>
              <w:top w:val="nil"/>
            </w:tcBorders>
            <w:vAlign w:val="center"/>
          </w:tcPr>
          <w:p w14:paraId="3279774F" w14:textId="77777777" w:rsidR="00664A8F" w:rsidRPr="00D459B3" w:rsidRDefault="00664A8F" w:rsidP="006867CE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Projektant</w:t>
            </w:r>
          </w:p>
        </w:tc>
        <w:tc>
          <w:tcPr>
            <w:tcW w:w="2835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78E2E0D2" w14:textId="77777777" w:rsidR="00664A8F" w:rsidRPr="00D459B3" w:rsidRDefault="00664A8F" w:rsidP="006867CE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mgr inż. Maciej Kubiak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2D7D14D" w14:textId="77777777" w:rsidR="00664A8F" w:rsidRPr="00D459B3" w:rsidRDefault="00664A8F" w:rsidP="006867C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WKP/0132/POOS/17</w:t>
            </w:r>
          </w:p>
          <w:p w14:paraId="1C8537F0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  <w:rPr>
                <w:sz w:val="12"/>
                <w:szCs w:val="12"/>
              </w:rPr>
            </w:pPr>
            <w:r w:rsidRPr="00D459B3">
              <w:rPr>
                <w:sz w:val="10"/>
                <w:szCs w:val="10"/>
              </w:rPr>
              <w:t>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3DBFB82C" w14:textId="77777777" w:rsidR="00664A8F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F093C7C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20624C59" w14:textId="77777777" w:rsidR="00664A8F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617AA00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04E1C0A2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3A7B96D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  <w:tr w:rsidR="00664A8F" w:rsidRPr="00D459B3" w14:paraId="5790B184" w14:textId="77777777" w:rsidTr="006867CE">
        <w:trPr>
          <w:trHeight w:val="449"/>
        </w:trPr>
        <w:tc>
          <w:tcPr>
            <w:tcW w:w="1985" w:type="dxa"/>
            <w:vAlign w:val="center"/>
          </w:tcPr>
          <w:p w14:paraId="6674E623" w14:textId="77777777" w:rsidR="00664A8F" w:rsidRPr="00D459B3" w:rsidRDefault="00664A8F" w:rsidP="006867CE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Sprawdzający</w:t>
            </w:r>
          </w:p>
        </w:tc>
        <w:tc>
          <w:tcPr>
            <w:tcW w:w="2835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2DADBCCF" w14:textId="77777777" w:rsidR="00664A8F" w:rsidRPr="00D459B3" w:rsidRDefault="00664A8F" w:rsidP="006867CE">
            <w:pPr>
              <w:pStyle w:val="APNormalny"/>
              <w:spacing w:before="0" w:line="36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</w:t>
            </w:r>
            <w:r w:rsidRPr="00D459B3">
              <w:rPr>
                <w:sz w:val="22"/>
                <w:szCs w:val="22"/>
              </w:rPr>
              <w:t xml:space="preserve"> inż. Bartosz Radomski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D3120D8" w14:textId="77777777" w:rsidR="00664A8F" w:rsidRPr="008E4F5D" w:rsidRDefault="00664A8F" w:rsidP="006867C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8E4F5D">
              <w:rPr>
                <w:sz w:val="22"/>
                <w:szCs w:val="22"/>
              </w:rPr>
              <w:t>WKP/0403/PWOS/18</w:t>
            </w:r>
          </w:p>
          <w:p w14:paraId="60C601E4" w14:textId="77777777" w:rsidR="00664A8F" w:rsidRPr="008E4F5D" w:rsidRDefault="00664A8F" w:rsidP="006867CE">
            <w:pPr>
              <w:pStyle w:val="APNormalny"/>
              <w:spacing w:before="0" w:line="240" w:lineRule="auto"/>
              <w:ind w:firstLine="0"/>
              <w:jc w:val="center"/>
              <w:rPr>
                <w:sz w:val="10"/>
                <w:szCs w:val="10"/>
              </w:rPr>
            </w:pPr>
            <w:r w:rsidRPr="008E4F5D">
              <w:rPr>
                <w:sz w:val="10"/>
                <w:szCs w:val="10"/>
              </w:rPr>
              <w:t>DO PROJEKTOWANIA I KIEROWANIA ROBOTAMI BUDOWLANYMI BEZ OGRANICZEŃ W 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14:paraId="274378BF" w14:textId="735CD2DA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  <w:bookmarkStart w:id="165" w:name="_GoBack"/>
            <w:bookmarkEnd w:id="165"/>
          </w:p>
          <w:p w14:paraId="627C06F5" w14:textId="77777777" w:rsidR="00664A8F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4B23E176" w14:textId="77777777" w:rsidR="00664A8F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3A8D3A65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5705F5F4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1AB97380" w14:textId="77777777" w:rsidR="00664A8F" w:rsidRPr="00D459B3" w:rsidRDefault="00664A8F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</w:tbl>
    <w:p w14:paraId="64F701BF" w14:textId="77777777" w:rsidR="00664A8F" w:rsidRDefault="00664A8F" w:rsidP="00664A8F">
      <w:pPr>
        <w:jc w:val="center"/>
        <w:rPr>
          <w:rFonts w:ascii="Times New Roman" w:hAnsi="Times New Roman"/>
          <w:b/>
          <w:sz w:val="48"/>
          <w:szCs w:val="48"/>
        </w:rPr>
      </w:pPr>
    </w:p>
    <w:p w14:paraId="730AF2B2" w14:textId="77777777" w:rsidR="00664A8F" w:rsidRDefault="00664A8F" w:rsidP="00664A8F">
      <w:pPr>
        <w:jc w:val="center"/>
        <w:rPr>
          <w:rFonts w:ascii="Times New Roman" w:hAnsi="Times New Roman"/>
          <w:b/>
          <w:sz w:val="48"/>
          <w:szCs w:val="48"/>
        </w:rPr>
      </w:pPr>
    </w:p>
    <w:p w14:paraId="060D8F9A" w14:textId="19AC4646" w:rsidR="00664A8F" w:rsidRDefault="00664A8F" w:rsidP="00664A8F">
      <w:pPr>
        <w:jc w:val="center"/>
        <w:rPr>
          <w:rFonts w:ascii="Times New Roman" w:hAnsi="Times New Roman"/>
          <w:b/>
          <w:sz w:val="48"/>
          <w:szCs w:val="48"/>
        </w:rPr>
      </w:pPr>
    </w:p>
    <w:p w14:paraId="0110B324" w14:textId="66158546" w:rsidR="00664A8F" w:rsidRDefault="00664A8F" w:rsidP="00664A8F">
      <w:pPr>
        <w:jc w:val="center"/>
        <w:rPr>
          <w:rFonts w:ascii="Times New Roman" w:hAnsi="Times New Roman"/>
          <w:b/>
          <w:sz w:val="48"/>
          <w:szCs w:val="48"/>
        </w:rPr>
      </w:pPr>
    </w:p>
    <w:p w14:paraId="62A6AFAF" w14:textId="7AD51064" w:rsidR="00664A8F" w:rsidRDefault="00664A8F" w:rsidP="00664A8F">
      <w:pPr>
        <w:jc w:val="center"/>
        <w:rPr>
          <w:rFonts w:ascii="Times New Roman" w:hAnsi="Times New Roman"/>
          <w:b/>
          <w:sz w:val="48"/>
          <w:szCs w:val="48"/>
        </w:rPr>
      </w:pPr>
    </w:p>
    <w:p w14:paraId="5AE2BC0B" w14:textId="77777777" w:rsidR="00664A8F" w:rsidRPr="00664A8F" w:rsidRDefault="00664A8F" w:rsidP="00664A8F">
      <w:pPr>
        <w:rPr>
          <w:rFonts w:ascii="Times New Roman" w:hAnsi="Times New Roman"/>
          <w:b/>
          <w:sz w:val="36"/>
          <w:szCs w:val="48"/>
        </w:rPr>
      </w:pPr>
    </w:p>
    <w:p w14:paraId="75ADA026" w14:textId="207CB87F" w:rsidR="00664A8F" w:rsidRPr="003E31ED" w:rsidRDefault="00664A8F" w:rsidP="00953CE0">
      <w:pPr>
        <w:spacing w:line="360" w:lineRule="auto"/>
        <w:rPr>
          <w:rFonts w:cs="Arial"/>
          <w:b/>
          <w:u w:val="single"/>
        </w:rPr>
      </w:pPr>
      <w:r w:rsidRPr="003E31ED">
        <w:rPr>
          <w:rFonts w:cs="Arial"/>
          <w:b/>
          <w:u w:val="single"/>
        </w:rPr>
        <w:lastRenderedPageBreak/>
        <w:t>OPINIE, DECYZJE, UZGODNIENIA</w:t>
      </w:r>
    </w:p>
    <w:p w14:paraId="20E5B8AF" w14:textId="3B643A13" w:rsidR="00664A8F" w:rsidRPr="009B016F" w:rsidRDefault="00664A8F" w:rsidP="00FC6F2E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360" w:lineRule="auto"/>
        <w:ind w:left="0" w:firstLine="0"/>
        <w:rPr>
          <w:b w:val="0"/>
          <w:sz w:val="22"/>
          <w:szCs w:val="22"/>
        </w:rPr>
      </w:pPr>
      <w:r w:rsidRPr="009B016F">
        <w:rPr>
          <w:b w:val="0"/>
          <w:sz w:val="22"/>
          <w:szCs w:val="22"/>
        </w:rPr>
        <w:t>Decyzja Wójta Gminy Suchy Las, pismo nr RK.7230.4.</w:t>
      </w:r>
      <w:r w:rsidR="009F3B20">
        <w:rPr>
          <w:b w:val="0"/>
          <w:sz w:val="22"/>
          <w:szCs w:val="22"/>
        </w:rPr>
        <w:t>122</w:t>
      </w:r>
      <w:r w:rsidRPr="009B016F">
        <w:rPr>
          <w:b w:val="0"/>
          <w:sz w:val="22"/>
          <w:szCs w:val="22"/>
        </w:rPr>
        <w:t>.2022 z dnia 2</w:t>
      </w:r>
      <w:r w:rsidR="009F3B20">
        <w:rPr>
          <w:b w:val="0"/>
          <w:sz w:val="22"/>
          <w:szCs w:val="22"/>
        </w:rPr>
        <w:t>1</w:t>
      </w:r>
      <w:r w:rsidRPr="009B016F">
        <w:rPr>
          <w:b w:val="0"/>
          <w:sz w:val="22"/>
          <w:szCs w:val="22"/>
        </w:rPr>
        <w:t>.0</w:t>
      </w:r>
      <w:r w:rsidR="009F3B20">
        <w:rPr>
          <w:b w:val="0"/>
          <w:sz w:val="22"/>
          <w:szCs w:val="22"/>
        </w:rPr>
        <w:t>6</w:t>
      </w:r>
      <w:r w:rsidRPr="009B016F">
        <w:rPr>
          <w:b w:val="0"/>
          <w:sz w:val="22"/>
          <w:szCs w:val="22"/>
        </w:rPr>
        <w:t>.2022r.</w:t>
      </w:r>
    </w:p>
    <w:p w14:paraId="76DAFB45" w14:textId="4CA131BF" w:rsidR="00664A8F" w:rsidRDefault="00664A8F" w:rsidP="00FC6F2E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360" w:lineRule="auto"/>
        <w:ind w:left="0" w:firstLine="0"/>
        <w:rPr>
          <w:b w:val="0"/>
          <w:sz w:val="22"/>
          <w:szCs w:val="22"/>
        </w:rPr>
      </w:pPr>
      <w:r w:rsidRPr="009B016F">
        <w:rPr>
          <w:b w:val="0"/>
          <w:sz w:val="22"/>
          <w:szCs w:val="22"/>
        </w:rPr>
        <w:t>Miejscowy Plan Zagospodarowania Przestrzennego – uchwała nr LI/</w:t>
      </w:r>
      <w:r w:rsidR="009F3B20">
        <w:rPr>
          <w:b w:val="0"/>
          <w:sz w:val="22"/>
          <w:szCs w:val="22"/>
        </w:rPr>
        <w:t>488</w:t>
      </w:r>
      <w:r w:rsidRPr="009B016F">
        <w:rPr>
          <w:b w:val="0"/>
          <w:sz w:val="22"/>
          <w:szCs w:val="22"/>
        </w:rPr>
        <w:t>/</w:t>
      </w:r>
      <w:r w:rsidR="009F3B20">
        <w:rPr>
          <w:b w:val="0"/>
          <w:sz w:val="22"/>
          <w:szCs w:val="22"/>
        </w:rPr>
        <w:t>01 z dnia 13 grudnia 2001r.</w:t>
      </w:r>
    </w:p>
    <w:p w14:paraId="49E66AFF" w14:textId="0DCB191E" w:rsidR="00664A8F" w:rsidRDefault="00664A8F" w:rsidP="00FC6F2E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360" w:lineRule="auto"/>
        <w:ind w:left="0" w:firstLine="0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Informacja dotycząca bezpieczeństwa i ochrony zdrowia.</w:t>
      </w:r>
    </w:p>
    <w:p w14:paraId="438F5323" w14:textId="77777777" w:rsidR="009F3B20" w:rsidRDefault="009F3B20" w:rsidP="009F3B20">
      <w:pPr>
        <w:pStyle w:val="Tekstpodstawowy21"/>
        <w:tabs>
          <w:tab w:val="clear" w:pos="360"/>
          <w:tab w:val="left" w:pos="-3261"/>
          <w:tab w:val="left" w:pos="284"/>
        </w:tabs>
        <w:spacing w:line="360" w:lineRule="auto"/>
        <w:rPr>
          <w:b w:val="0"/>
          <w:sz w:val="22"/>
          <w:szCs w:val="22"/>
        </w:rPr>
      </w:pPr>
    </w:p>
    <w:p w14:paraId="59B033F7" w14:textId="77777777" w:rsidR="006867CE" w:rsidRDefault="006867CE" w:rsidP="006867CE">
      <w:pPr>
        <w:pStyle w:val="Tekstpodstawowy21"/>
        <w:tabs>
          <w:tab w:val="clear" w:pos="360"/>
          <w:tab w:val="left" w:pos="-3261"/>
          <w:tab w:val="left" w:pos="284"/>
        </w:tabs>
        <w:spacing w:line="360" w:lineRule="auto"/>
        <w:rPr>
          <w:b w:val="0"/>
          <w:sz w:val="22"/>
          <w:szCs w:val="22"/>
        </w:rPr>
      </w:pPr>
    </w:p>
    <w:p w14:paraId="03D36B42" w14:textId="77777777" w:rsidR="00664A8F" w:rsidRPr="009B016F" w:rsidRDefault="00664A8F" w:rsidP="00A2762A">
      <w:pPr>
        <w:pStyle w:val="Tekstpodstawowy21"/>
        <w:tabs>
          <w:tab w:val="clear" w:pos="360"/>
          <w:tab w:val="left" w:pos="-3261"/>
          <w:tab w:val="left" w:pos="284"/>
        </w:tabs>
        <w:spacing w:line="240" w:lineRule="auto"/>
        <w:rPr>
          <w:b w:val="0"/>
          <w:sz w:val="22"/>
          <w:szCs w:val="22"/>
        </w:rPr>
      </w:pPr>
    </w:p>
    <w:p w14:paraId="514AC104" w14:textId="2C35943D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1E84BDBB" w14:textId="23629E37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195C791A" w14:textId="3BA9C017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7A3B194E" w14:textId="72D26382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C4072BB" w14:textId="18F57014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1AD97E05" w14:textId="31B882BA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E7BD478" w14:textId="112B0EB5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3BDFE0FD" w14:textId="426B2659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23AAF329" w14:textId="17EE3C72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2991A17B" w14:textId="5491FFDA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0113680" w14:textId="7D2B0BC6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776F9746" w14:textId="2823BB48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7DD48A4D" w14:textId="00347262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7714C355" w14:textId="74FF8BFC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AAA2FCC" w14:textId="5380BBC5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CB06975" w14:textId="50178208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30E45309" w14:textId="6C1F6311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B286FE6" w14:textId="121479A8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368BD7AE" w14:textId="1C08D220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5C620656" w14:textId="37F644AF" w:rsidR="000A2A8B" w:rsidRDefault="000A2A8B" w:rsidP="00664A8F">
      <w:pPr>
        <w:spacing w:line="360" w:lineRule="auto"/>
        <w:jc w:val="both"/>
        <w:rPr>
          <w:rFonts w:cs="Arial"/>
          <w:szCs w:val="22"/>
        </w:rPr>
        <w:sectPr w:rsidR="000A2A8B" w:rsidSect="00686B16">
          <w:pgSz w:w="11900" w:h="16840"/>
          <w:pgMar w:top="1844" w:right="1134" w:bottom="425" w:left="1701" w:header="737" w:footer="20" w:gutter="0"/>
          <w:pgNumType w:start="1"/>
          <w:cols w:space="708"/>
          <w:titlePg/>
          <w:docGrid w:linePitch="299"/>
        </w:sectPr>
      </w:pPr>
    </w:p>
    <w:p w14:paraId="073D4C5C" w14:textId="08FC9162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74B3A490" w14:textId="77777777" w:rsidR="000A2A8B" w:rsidRDefault="000A2A8B" w:rsidP="000A2A8B">
      <w:pPr>
        <w:pStyle w:val="APNormalny"/>
        <w:ind w:firstLine="0"/>
        <w:jc w:val="center"/>
        <w:rPr>
          <w:b/>
          <w:bCs/>
          <w:sz w:val="46"/>
          <w:szCs w:val="52"/>
        </w:rPr>
      </w:pPr>
      <w:r w:rsidRPr="00911565">
        <w:rPr>
          <w:b/>
          <w:bCs/>
          <w:sz w:val="44"/>
          <w:szCs w:val="50"/>
        </w:rPr>
        <w:t xml:space="preserve">PROJEKT </w:t>
      </w:r>
      <w:r w:rsidRPr="00911565">
        <w:rPr>
          <w:b/>
          <w:bCs/>
          <w:sz w:val="46"/>
          <w:szCs w:val="52"/>
        </w:rPr>
        <w:t>BUDOWLAN</w:t>
      </w:r>
      <w:r>
        <w:rPr>
          <w:b/>
          <w:bCs/>
          <w:sz w:val="46"/>
          <w:szCs w:val="52"/>
        </w:rPr>
        <w:t>Y</w:t>
      </w:r>
    </w:p>
    <w:p w14:paraId="2ABD12B6" w14:textId="4C5EB2E7" w:rsidR="000A2A8B" w:rsidRPr="00D2467E" w:rsidRDefault="000A2A8B" w:rsidP="000A2A8B">
      <w:pPr>
        <w:pStyle w:val="APNormalny"/>
        <w:ind w:firstLine="0"/>
        <w:jc w:val="center"/>
        <w:rPr>
          <w:b/>
          <w:bCs/>
          <w:sz w:val="36"/>
          <w:szCs w:val="50"/>
        </w:rPr>
      </w:pPr>
      <w:r>
        <w:rPr>
          <w:b/>
          <w:bCs/>
          <w:sz w:val="38"/>
          <w:szCs w:val="52"/>
        </w:rPr>
        <w:t>PROJEKT TECHNICZNY</w:t>
      </w:r>
    </w:p>
    <w:p w14:paraId="3283A743" w14:textId="77777777" w:rsidR="000A2A8B" w:rsidRPr="00D459B3" w:rsidRDefault="000A2A8B" w:rsidP="000A2A8B">
      <w:pPr>
        <w:pStyle w:val="APNormalny"/>
        <w:spacing w:before="0"/>
        <w:ind w:firstLine="0"/>
        <w:jc w:val="center"/>
      </w:pPr>
    </w:p>
    <w:p w14:paraId="7FB47254" w14:textId="77777777" w:rsidR="000A2A8B" w:rsidRDefault="000A2A8B" w:rsidP="000A2A8B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 xml:space="preserve">DANE </w:t>
      </w:r>
      <w:r>
        <w:rPr>
          <w:b/>
          <w:bCs/>
          <w:sz w:val="28"/>
          <w:szCs w:val="28"/>
        </w:rPr>
        <w:t>OPRACOWANIA</w:t>
      </w:r>
    </w:p>
    <w:p w14:paraId="4892FB2C" w14:textId="77777777" w:rsidR="000A2A8B" w:rsidRPr="00214010" w:rsidRDefault="000A2A8B" w:rsidP="000A2A8B">
      <w:pPr>
        <w:pStyle w:val="APNormalny"/>
        <w:ind w:firstLine="0"/>
        <w:jc w:val="center"/>
        <w:rPr>
          <w:b/>
          <w:bCs/>
          <w:sz w:val="28"/>
          <w:szCs w:val="28"/>
        </w:rPr>
      </w:pP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8102"/>
      </w:tblGrid>
      <w:tr w:rsidR="00C82008" w:rsidRPr="00D459B3" w14:paraId="4B7B3A14" w14:textId="77777777" w:rsidTr="00C82008">
        <w:trPr>
          <w:trHeight w:val="466"/>
        </w:trPr>
        <w:tc>
          <w:tcPr>
            <w:tcW w:w="1985" w:type="dxa"/>
            <w:vAlign w:val="center"/>
          </w:tcPr>
          <w:p w14:paraId="49BAAE29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Temat</w:t>
            </w:r>
          </w:p>
        </w:tc>
        <w:tc>
          <w:tcPr>
            <w:tcW w:w="8102" w:type="dxa"/>
            <w:vAlign w:val="center"/>
          </w:tcPr>
          <w:p w14:paraId="506AFDCA" w14:textId="650D62FD" w:rsidR="00C82008" w:rsidRPr="00D459B3" w:rsidRDefault="00C82008" w:rsidP="00C82008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 xml:space="preserve">Projekt </w:t>
            </w:r>
            <w:r>
              <w:rPr>
                <w:sz w:val="22"/>
                <w:szCs w:val="22"/>
              </w:rPr>
              <w:t>budowy przepustu kanalizacji deszczowej w ul. Klonowej w Suchym Lesie</w:t>
            </w:r>
          </w:p>
        </w:tc>
      </w:tr>
      <w:tr w:rsidR="00C82008" w:rsidRPr="00D459B3" w14:paraId="6346B806" w14:textId="77777777" w:rsidTr="00C82008">
        <w:trPr>
          <w:trHeight w:val="449"/>
        </w:trPr>
        <w:tc>
          <w:tcPr>
            <w:tcW w:w="1985" w:type="dxa"/>
            <w:vAlign w:val="center"/>
          </w:tcPr>
          <w:p w14:paraId="516FFBD0" w14:textId="77777777" w:rsidR="00C82008" w:rsidRPr="00D459B3" w:rsidRDefault="00C82008" w:rsidP="00C82008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Inwestor</w:t>
            </w:r>
          </w:p>
        </w:tc>
        <w:tc>
          <w:tcPr>
            <w:tcW w:w="8102" w:type="dxa"/>
            <w:vAlign w:val="center"/>
          </w:tcPr>
          <w:p w14:paraId="4D9B6072" w14:textId="77777777" w:rsidR="00C82008" w:rsidRPr="000D20E9" w:rsidRDefault="00C82008" w:rsidP="00C82008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Urząd Gminy Suchy Las</w:t>
            </w:r>
          </w:p>
          <w:p w14:paraId="5CCFDBC4" w14:textId="77777777" w:rsidR="00C82008" w:rsidRPr="000D20E9" w:rsidRDefault="00C82008" w:rsidP="00C82008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ul. Szkolna 13</w:t>
            </w:r>
          </w:p>
          <w:p w14:paraId="46E384B2" w14:textId="2D2ECCB0" w:rsidR="00C82008" w:rsidRPr="000D20E9" w:rsidRDefault="00C82008" w:rsidP="00C82008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62-002 Suchy Las</w:t>
            </w:r>
          </w:p>
        </w:tc>
      </w:tr>
      <w:tr w:rsidR="00C82008" w:rsidRPr="00D459B3" w14:paraId="54D36D79" w14:textId="77777777" w:rsidTr="00C82008">
        <w:trPr>
          <w:trHeight w:val="466"/>
        </w:trPr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2B0EB923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Adres inwestycji</w:t>
            </w:r>
          </w:p>
        </w:tc>
        <w:tc>
          <w:tcPr>
            <w:tcW w:w="8102" w:type="dxa"/>
            <w:tcBorders>
              <w:bottom w:val="single" w:sz="4" w:space="0" w:color="auto"/>
            </w:tcBorders>
            <w:vAlign w:val="center"/>
          </w:tcPr>
          <w:p w14:paraId="7190AE63" w14:textId="776F57A6" w:rsidR="00C82008" w:rsidRPr="000D20E9" w:rsidRDefault="00C82008" w:rsidP="00C82008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ul. </w:t>
            </w:r>
            <w:r>
              <w:rPr>
                <w:rFonts w:ascii="Arial" w:hAnsi="Arial" w:cs="Arial"/>
                <w:sz w:val="22"/>
                <w:szCs w:val="22"/>
              </w:rPr>
              <w:t>Klonowa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, dz. </w:t>
            </w:r>
            <w:r>
              <w:rPr>
                <w:rFonts w:ascii="Arial" w:hAnsi="Arial" w:cs="Arial"/>
                <w:sz w:val="22"/>
                <w:szCs w:val="22"/>
              </w:rPr>
              <w:t>860/23, 860/38,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 Suchy Las</w:t>
            </w:r>
          </w:p>
        </w:tc>
      </w:tr>
      <w:tr w:rsidR="00C82008" w:rsidRPr="00D459B3" w14:paraId="78BE4C2B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1B9565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Kategoria obiektu</w:t>
            </w:r>
          </w:p>
        </w:tc>
        <w:tc>
          <w:tcPr>
            <w:tcW w:w="8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D475DA" w14:textId="058261BC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X</w:t>
            </w:r>
            <w:r>
              <w:rPr>
                <w:sz w:val="22"/>
                <w:szCs w:val="22"/>
              </w:rPr>
              <w:t>XVI</w:t>
            </w:r>
          </w:p>
        </w:tc>
      </w:tr>
      <w:tr w:rsidR="00C82008" w:rsidRPr="00D459B3" w14:paraId="20049D1E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377D0535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Branża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445DEF3E" w14:textId="75EC2875" w:rsidR="00C82008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Instalacje sanitarne</w:t>
            </w:r>
          </w:p>
        </w:tc>
      </w:tr>
      <w:tr w:rsidR="00C82008" w:rsidRPr="00D459B3" w14:paraId="04C2A71C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6C0C5167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Sygnatura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134CE0FD" w14:textId="7FD9156C" w:rsidR="00C82008" w:rsidRPr="000D20E9" w:rsidRDefault="00C82008" w:rsidP="00C82008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22.0</w:t>
            </w:r>
            <w:r>
              <w:rPr>
                <w:rFonts w:ascii="Arial" w:hAnsi="Arial" w:cs="Arial"/>
                <w:sz w:val="22"/>
                <w:szCs w:val="22"/>
              </w:rPr>
              <w:t>21</w:t>
            </w:r>
          </w:p>
        </w:tc>
      </w:tr>
      <w:tr w:rsidR="00C82008" w:rsidRPr="00D459B3" w14:paraId="40FA4360" w14:textId="77777777" w:rsidTr="00C82008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3A918017" w14:textId="77777777" w:rsidR="00C82008" w:rsidRPr="00D459B3" w:rsidRDefault="00C82008" w:rsidP="00C82008">
            <w:pPr>
              <w:pStyle w:val="APNormalny"/>
              <w:spacing w:before="0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Data opracowania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0715C153" w14:textId="4617D96E" w:rsidR="00C82008" w:rsidRDefault="00C82008" w:rsidP="00C82008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Wrzesień</w:t>
            </w:r>
            <w:r w:rsidRPr="000D20E9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</w:tc>
      </w:tr>
    </w:tbl>
    <w:p w14:paraId="5BF78208" w14:textId="77777777" w:rsidR="000A2A8B" w:rsidRPr="00D459B3" w:rsidRDefault="000A2A8B" w:rsidP="000A2A8B">
      <w:pPr>
        <w:pStyle w:val="APNormalny"/>
        <w:ind w:firstLine="0"/>
        <w:jc w:val="center"/>
      </w:pPr>
    </w:p>
    <w:p w14:paraId="414443AC" w14:textId="77777777" w:rsidR="000A2A8B" w:rsidRPr="00214010" w:rsidRDefault="000A2A8B" w:rsidP="000A2A8B">
      <w:pPr>
        <w:pStyle w:val="APNormalny"/>
        <w:ind w:firstLine="0"/>
        <w:jc w:val="center"/>
        <w:rPr>
          <w:b/>
          <w:bCs/>
          <w:sz w:val="28"/>
          <w:szCs w:val="28"/>
        </w:rPr>
      </w:pPr>
      <w:r w:rsidRPr="00214010">
        <w:rPr>
          <w:b/>
          <w:bCs/>
          <w:sz w:val="28"/>
          <w:szCs w:val="28"/>
        </w:rPr>
        <w:t>AUTORZY PROJEKTU</w:t>
      </w: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835"/>
        <w:gridCol w:w="2410"/>
        <w:gridCol w:w="2857"/>
      </w:tblGrid>
      <w:tr w:rsidR="000A2A8B" w:rsidRPr="00D459B3" w14:paraId="56E52652" w14:textId="77777777" w:rsidTr="006867CE">
        <w:trPr>
          <w:trHeight w:val="466"/>
        </w:trPr>
        <w:tc>
          <w:tcPr>
            <w:tcW w:w="10087" w:type="dxa"/>
            <w:gridSpan w:val="4"/>
            <w:tcBorders>
              <w:top w:val="nil"/>
              <w:bottom w:val="nil"/>
            </w:tcBorders>
            <w:vAlign w:val="center"/>
          </w:tcPr>
          <w:p w14:paraId="72E5045C" w14:textId="1BA4B46C" w:rsidR="000A2A8B" w:rsidRPr="00D459B3" w:rsidRDefault="000A2A8B" w:rsidP="006867C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</w:p>
        </w:tc>
      </w:tr>
      <w:tr w:rsidR="000A2A8B" w:rsidRPr="00D459B3" w14:paraId="3FC0289F" w14:textId="77777777" w:rsidTr="006867CE">
        <w:trPr>
          <w:trHeight w:val="449"/>
        </w:trPr>
        <w:tc>
          <w:tcPr>
            <w:tcW w:w="1985" w:type="dxa"/>
            <w:tcBorders>
              <w:top w:val="nil"/>
            </w:tcBorders>
            <w:vAlign w:val="center"/>
          </w:tcPr>
          <w:p w14:paraId="2FFBFD05" w14:textId="77777777" w:rsidR="000A2A8B" w:rsidRPr="00D459B3" w:rsidRDefault="000A2A8B" w:rsidP="006867CE">
            <w:pPr>
              <w:pStyle w:val="APNormalny"/>
              <w:spacing w:before="0" w:line="276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Projektant</w:t>
            </w:r>
          </w:p>
        </w:tc>
        <w:tc>
          <w:tcPr>
            <w:tcW w:w="2835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71266B80" w14:textId="77777777" w:rsidR="000A2A8B" w:rsidRPr="00D459B3" w:rsidRDefault="000A2A8B" w:rsidP="006867CE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mgr inż. Maciej Kubiak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9F700AA" w14:textId="77777777" w:rsidR="000A2A8B" w:rsidRPr="00D459B3" w:rsidRDefault="000A2A8B" w:rsidP="006867C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WKP/0132/POOS/17</w:t>
            </w:r>
          </w:p>
          <w:p w14:paraId="43E15AA4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  <w:rPr>
                <w:sz w:val="12"/>
                <w:szCs w:val="12"/>
              </w:rPr>
            </w:pPr>
            <w:r w:rsidRPr="00D459B3">
              <w:rPr>
                <w:sz w:val="10"/>
                <w:szCs w:val="10"/>
              </w:rPr>
              <w:t>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375F1A19" w14:textId="77777777" w:rsidR="000A2A8B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567906B9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7C03D8A5" w14:textId="77777777" w:rsidR="000A2A8B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3A9B324B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EE546ED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6CDEF093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  <w:tr w:rsidR="000A2A8B" w:rsidRPr="00D459B3" w14:paraId="7CC97F4D" w14:textId="77777777" w:rsidTr="006867CE">
        <w:trPr>
          <w:trHeight w:val="449"/>
        </w:trPr>
        <w:tc>
          <w:tcPr>
            <w:tcW w:w="1985" w:type="dxa"/>
            <w:vAlign w:val="center"/>
          </w:tcPr>
          <w:p w14:paraId="49E320EC" w14:textId="77777777" w:rsidR="000A2A8B" w:rsidRPr="00D459B3" w:rsidRDefault="000A2A8B" w:rsidP="006867CE">
            <w:pPr>
              <w:pStyle w:val="APNormalny"/>
              <w:spacing w:before="0" w:line="360" w:lineRule="auto"/>
              <w:ind w:firstLine="0"/>
              <w:rPr>
                <w:sz w:val="22"/>
                <w:szCs w:val="22"/>
              </w:rPr>
            </w:pPr>
            <w:r w:rsidRPr="00D459B3">
              <w:rPr>
                <w:sz w:val="22"/>
                <w:szCs w:val="22"/>
              </w:rPr>
              <w:t>Sprawdzający</w:t>
            </w:r>
          </w:p>
        </w:tc>
        <w:tc>
          <w:tcPr>
            <w:tcW w:w="2835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2972CA50" w14:textId="77777777" w:rsidR="000A2A8B" w:rsidRPr="00D459B3" w:rsidRDefault="000A2A8B" w:rsidP="006867CE">
            <w:pPr>
              <w:pStyle w:val="APNormalny"/>
              <w:spacing w:before="0" w:line="36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</w:t>
            </w:r>
            <w:r w:rsidRPr="00D459B3">
              <w:rPr>
                <w:sz w:val="22"/>
                <w:szCs w:val="22"/>
              </w:rPr>
              <w:t xml:space="preserve"> inż. Bartosz Radomski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3C82AF7" w14:textId="77777777" w:rsidR="000A2A8B" w:rsidRPr="008E4F5D" w:rsidRDefault="000A2A8B" w:rsidP="006867CE">
            <w:pPr>
              <w:pStyle w:val="APNormalny"/>
              <w:spacing w:before="0" w:line="276" w:lineRule="auto"/>
              <w:ind w:firstLine="0"/>
              <w:jc w:val="center"/>
              <w:rPr>
                <w:sz w:val="22"/>
                <w:szCs w:val="22"/>
              </w:rPr>
            </w:pPr>
            <w:r w:rsidRPr="008E4F5D">
              <w:rPr>
                <w:sz w:val="22"/>
                <w:szCs w:val="22"/>
              </w:rPr>
              <w:t>WKP/0403/PWOS/18</w:t>
            </w:r>
          </w:p>
          <w:p w14:paraId="21251FA6" w14:textId="77777777" w:rsidR="000A2A8B" w:rsidRPr="008E4F5D" w:rsidRDefault="000A2A8B" w:rsidP="006867CE">
            <w:pPr>
              <w:pStyle w:val="APNormalny"/>
              <w:spacing w:before="0" w:line="240" w:lineRule="auto"/>
              <w:ind w:firstLine="0"/>
              <w:jc w:val="center"/>
              <w:rPr>
                <w:sz w:val="10"/>
                <w:szCs w:val="10"/>
              </w:rPr>
            </w:pPr>
            <w:r w:rsidRPr="008E4F5D">
              <w:rPr>
                <w:sz w:val="10"/>
                <w:szCs w:val="10"/>
              </w:rPr>
              <w:t>DO PROJEKTOWANIA I KIEROWANIA ROBOTAMI BUDOWLANYMI BEZ OGRANICZEŃ W 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14:paraId="283BD595" w14:textId="5292AB43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1A7D8A66" w14:textId="77777777" w:rsidR="000A2A8B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5D3339A7" w14:textId="77777777" w:rsidR="000A2A8B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1137AA44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1F8BAA14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  <w:p w14:paraId="4C087DA8" w14:textId="77777777" w:rsidR="000A2A8B" w:rsidRPr="00D459B3" w:rsidRDefault="000A2A8B" w:rsidP="006867CE">
            <w:pPr>
              <w:pStyle w:val="APNormalny"/>
              <w:spacing w:before="0" w:line="240" w:lineRule="auto"/>
              <w:ind w:firstLine="0"/>
              <w:jc w:val="center"/>
            </w:pPr>
          </w:p>
        </w:tc>
      </w:tr>
    </w:tbl>
    <w:p w14:paraId="5925B50B" w14:textId="77777777" w:rsidR="000A2A8B" w:rsidRDefault="000A2A8B" w:rsidP="000A2A8B">
      <w:pPr>
        <w:jc w:val="center"/>
        <w:rPr>
          <w:rFonts w:ascii="Times New Roman" w:hAnsi="Times New Roman"/>
          <w:b/>
          <w:sz w:val="48"/>
          <w:szCs w:val="48"/>
        </w:rPr>
      </w:pPr>
    </w:p>
    <w:p w14:paraId="169F3B71" w14:textId="77777777" w:rsidR="000A2A8B" w:rsidRDefault="000A2A8B" w:rsidP="000A2A8B">
      <w:pPr>
        <w:jc w:val="center"/>
        <w:rPr>
          <w:rFonts w:ascii="Times New Roman" w:hAnsi="Times New Roman"/>
          <w:b/>
          <w:sz w:val="48"/>
          <w:szCs w:val="48"/>
        </w:rPr>
      </w:pPr>
    </w:p>
    <w:p w14:paraId="75B82CB9" w14:textId="77777777" w:rsidR="000A2A8B" w:rsidRDefault="000A2A8B" w:rsidP="000A2A8B">
      <w:pPr>
        <w:jc w:val="center"/>
        <w:rPr>
          <w:rFonts w:ascii="Times New Roman" w:hAnsi="Times New Roman"/>
          <w:b/>
          <w:sz w:val="48"/>
          <w:szCs w:val="48"/>
        </w:rPr>
      </w:pPr>
    </w:p>
    <w:p w14:paraId="0170A828" w14:textId="114C4535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627B26A2" w14:textId="0CA5453C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3B5DBEC0" w14:textId="530F47F5" w:rsidR="00664A8F" w:rsidRDefault="00664A8F" w:rsidP="00664A8F">
      <w:pPr>
        <w:spacing w:line="360" w:lineRule="auto"/>
        <w:jc w:val="both"/>
        <w:rPr>
          <w:rFonts w:cs="Arial"/>
          <w:szCs w:val="22"/>
        </w:rPr>
      </w:pPr>
    </w:p>
    <w:p w14:paraId="0C485939" w14:textId="787717A1" w:rsidR="00AC72F1" w:rsidRDefault="00AC72F1" w:rsidP="00664A8F">
      <w:pPr>
        <w:spacing w:line="360" w:lineRule="auto"/>
        <w:jc w:val="both"/>
        <w:rPr>
          <w:rFonts w:cs="Arial"/>
          <w:szCs w:val="22"/>
        </w:rPr>
      </w:pPr>
    </w:p>
    <w:p w14:paraId="42802CD1" w14:textId="1336FFE2" w:rsidR="00664A8F" w:rsidRDefault="00664A8F" w:rsidP="00290D0D">
      <w:pPr>
        <w:pStyle w:val="NORMALPODST"/>
        <w:ind w:left="0"/>
        <w:rPr>
          <w:rFonts w:cs="Arial"/>
          <w:sz w:val="18"/>
        </w:rPr>
      </w:pPr>
    </w:p>
    <w:bookmarkStart w:id="166" w:name="_Toc18338337" w:displacedByCustomXml="next"/>
    <w:bookmarkStart w:id="167" w:name="_Toc322420982" w:displacedByCustomXml="next"/>
    <w:bookmarkStart w:id="168" w:name="_Toc246820803" w:displacedByCustomXml="next"/>
    <w:sdt>
      <w:sdtPr>
        <w:rPr>
          <w:rFonts w:ascii="Arial" w:hAnsi="Arial" w:cs="Arial"/>
          <w:b w:val="0"/>
          <w:bCs w:val="0"/>
          <w:kern w:val="0"/>
          <w:sz w:val="22"/>
          <w:szCs w:val="24"/>
        </w:rPr>
        <w:id w:val="1572550820"/>
        <w:docPartObj>
          <w:docPartGallery w:val="Table of Contents"/>
          <w:docPartUnique/>
        </w:docPartObj>
      </w:sdtPr>
      <w:sdtEndPr/>
      <w:sdtContent>
        <w:p w14:paraId="2B2E4F5E" w14:textId="5A57CDB9" w:rsidR="00934328" w:rsidRPr="00934328" w:rsidRDefault="00376A30" w:rsidP="00934328">
          <w:pPr>
            <w:pStyle w:val="Nagwekspisutreci"/>
            <w:rPr>
              <w:rFonts w:ascii="Arial" w:hAnsi="Arial" w:cs="Arial"/>
              <w:noProof/>
            </w:rPr>
          </w:pPr>
          <w:r w:rsidRPr="003E31ED">
            <w:rPr>
              <w:rFonts w:ascii="Arial" w:hAnsi="Arial" w:cs="Arial"/>
            </w:rPr>
            <w:t>Spis treści</w:t>
          </w:r>
          <w:r w:rsidRPr="003E31ED">
            <w:rPr>
              <w:rFonts w:cs="Arial"/>
            </w:rPr>
            <w:fldChar w:fldCharType="begin"/>
          </w:r>
          <w:r w:rsidRPr="003E31ED">
            <w:rPr>
              <w:rFonts w:cs="Arial"/>
            </w:rPr>
            <w:instrText xml:space="preserve"> TOC \o "1-3" \h \z \u </w:instrText>
          </w:r>
          <w:r w:rsidRPr="003E31ED">
            <w:rPr>
              <w:rFonts w:cs="Arial"/>
            </w:rPr>
            <w:fldChar w:fldCharType="separate"/>
          </w:r>
        </w:p>
        <w:p w14:paraId="2AA7A084" w14:textId="04AB5E1F" w:rsidR="00934328" w:rsidRDefault="00E760F7" w:rsidP="00F95403">
          <w:pPr>
            <w:pStyle w:val="Spistreci1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u w:val="none"/>
            </w:rPr>
          </w:pPr>
          <w:hyperlink w:anchor="_Toc114393466" w:history="1">
            <w:r w:rsidR="00934328" w:rsidRPr="00C4515D">
              <w:rPr>
                <w:rStyle w:val="Hipercze"/>
                <w:rFonts w:cs="Arial"/>
                <w:noProof/>
              </w:rPr>
              <w:t>1.</w:t>
            </w:r>
            <w:r w:rsidR="00934328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u w:val="none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Opis projektowanych rozwiązań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_Toc114393466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3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7BC5B9D9" w14:textId="52092665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67" w:history="1">
            <w:r w:rsidR="00934328" w:rsidRPr="00C4515D">
              <w:rPr>
                <w:rStyle w:val="Hipercze"/>
                <w:rFonts w:cs="Arial"/>
                <w:noProof/>
              </w:rPr>
              <w:t>2.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Przepust kanalizacji deszczowej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_Toc114393467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3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6B77A820" w14:textId="21A8614B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68" w:history="1">
            <w:r w:rsidR="00934328" w:rsidRPr="00C4515D">
              <w:rPr>
                <w:rStyle w:val="Hipercze"/>
                <w:rFonts w:cs="Arial"/>
                <w:noProof/>
              </w:rPr>
              <w:t>3.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Studnie na sieci kanalizacji deszczowej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_Toc114393468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4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6879BBD9" w14:textId="1F795F48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69" w:history="1">
            <w:r w:rsidR="00934328" w:rsidRPr="00C4515D">
              <w:rPr>
                <w:rStyle w:val="Hipercze"/>
                <w:rFonts w:cs="Arial"/>
                <w:noProof/>
              </w:rPr>
              <w:t>4.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Współrzędne punktów na sieci kanalizacji sanitarnej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_Toc114393469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21286726" w14:textId="250B5199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0" w:history="1">
            <w:r w:rsidR="00934328" w:rsidRPr="00C4515D">
              <w:rPr>
                <w:rStyle w:val="Hipercze"/>
                <w:rFonts w:cs="Arial"/>
                <w:noProof/>
              </w:rPr>
              <w:t>5.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Przebudowa sieci wodociągowej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_Toc114393470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2609E530" w14:textId="24591BCD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1" w:history="1">
            <w:r w:rsidR="00934328" w:rsidRPr="00C4515D">
              <w:rPr>
                <w:rStyle w:val="Hipercze"/>
                <w:rFonts w:cs="Arial"/>
                <w:noProof/>
              </w:rPr>
              <w:t>6.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Współrzędne węzłów na sieci wodociągowej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_Toc114393471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64AA27BF" w14:textId="63C12DD1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2" w:history="1">
            <w:r w:rsidR="00934328" w:rsidRPr="00C4515D">
              <w:rPr>
                <w:rStyle w:val="Hipercze"/>
                <w:rFonts w:cs="Arial"/>
                <w:noProof/>
              </w:rPr>
              <w:t>1.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Roboty ziemne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_Toc114393472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6EC3A4E6" w14:textId="118D8A8D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3" w:history="1">
            <w:r w:rsidR="00934328" w:rsidRPr="00C4515D">
              <w:rPr>
                <w:rStyle w:val="Hipercze"/>
                <w:rFonts w:cs="Arial"/>
                <w:noProof/>
              </w:rPr>
              <w:t>2.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Skrzyżowania z istniejącym uzbrojeniem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_Toc114393473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6299F594" w14:textId="3C093EE0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4" w:history="1">
            <w:r w:rsidR="00934328" w:rsidRPr="00C4515D">
              <w:rPr>
                <w:rStyle w:val="Hipercze"/>
                <w:rFonts w:cs="Arial"/>
                <w:noProof/>
              </w:rPr>
              <w:t>3.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Montaż rurociągów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_Toc114393474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476F0981" w14:textId="18348D23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5" w:history="1">
            <w:r w:rsidR="00934328" w:rsidRPr="00C4515D">
              <w:rPr>
                <w:rStyle w:val="Hipercze"/>
                <w:rFonts w:cs="Arial"/>
                <w:noProof/>
              </w:rPr>
              <w:t>4.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Zasypywanie i zagęszczanie gruntu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_Toc114393475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5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09CC726F" w14:textId="1B708202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6" w:history="1">
            <w:r w:rsidR="00934328" w:rsidRPr="00C4515D">
              <w:rPr>
                <w:rStyle w:val="Hipercze"/>
                <w:rFonts w:cs="Arial"/>
                <w:noProof/>
              </w:rPr>
              <w:t>5.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Oznakowanie sieci kanalizacji deszczowej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_Toc114393476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6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034EB444" w14:textId="79AA05B1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7" w:history="1">
            <w:r w:rsidR="00934328" w:rsidRPr="00C4515D">
              <w:rPr>
                <w:rStyle w:val="Hipercze"/>
                <w:rFonts w:cs="Arial"/>
                <w:noProof/>
              </w:rPr>
              <w:t>6.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Oznakowanie sieci wodociągowej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_Toc114393477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7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7D66410F" w14:textId="1DCDFEC4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8" w:history="1">
            <w:r w:rsidR="00934328" w:rsidRPr="00C4515D">
              <w:rPr>
                <w:rStyle w:val="Hipercze"/>
                <w:rFonts w:cs="Arial"/>
                <w:noProof/>
              </w:rPr>
              <w:t>7.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Płukanie i dezynfekcja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_Toc114393478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7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56DACAAC" w14:textId="3A010779" w:rsidR="00934328" w:rsidRDefault="00E760F7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14393479" w:history="1">
            <w:r w:rsidR="00934328" w:rsidRPr="00C4515D">
              <w:rPr>
                <w:rStyle w:val="Hipercze"/>
                <w:rFonts w:cs="Arial"/>
                <w:noProof/>
              </w:rPr>
              <w:t>8.</w:t>
            </w:r>
            <w:r w:rsidR="0093432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934328" w:rsidRPr="00C4515D">
              <w:rPr>
                <w:rStyle w:val="Hipercze"/>
                <w:rFonts w:cs="Arial"/>
                <w:noProof/>
              </w:rPr>
              <w:t>Skrzyżowania z istniejącym uzbrojeniem</w:t>
            </w:r>
            <w:r w:rsidR="00934328">
              <w:rPr>
                <w:noProof/>
                <w:webHidden/>
              </w:rPr>
              <w:tab/>
            </w:r>
            <w:r w:rsidR="00934328">
              <w:rPr>
                <w:noProof/>
                <w:webHidden/>
              </w:rPr>
              <w:fldChar w:fldCharType="begin"/>
            </w:r>
            <w:r w:rsidR="00934328">
              <w:rPr>
                <w:noProof/>
                <w:webHidden/>
              </w:rPr>
              <w:instrText xml:space="preserve"> PAGEREF _Toc114393479 \h </w:instrText>
            </w:r>
            <w:r w:rsidR="00934328">
              <w:rPr>
                <w:noProof/>
                <w:webHidden/>
              </w:rPr>
            </w:r>
            <w:r w:rsidR="00934328">
              <w:rPr>
                <w:noProof/>
                <w:webHidden/>
              </w:rPr>
              <w:fldChar w:fldCharType="separate"/>
            </w:r>
            <w:r w:rsidR="00A45423">
              <w:rPr>
                <w:noProof/>
                <w:webHidden/>
              </w:rPr>
              <w:t>7</w:t>
            </w:r>
            <w:r w:rsidR="00934328">
              <w:rPr>
                <w:noProof/>
                <w:webHidden/>
              </w:rPr>
              <w:fldChar w:fldCharType="end"/>
            </w:r>
          </w:hyperlink>
        </w:p>
        <w:p w14:paraId="0829FAF2" w14:textId="1F88507E" w:rsidR="00376A30" w:rsidRPr="003E31ED" w:rsidRDefault="00376A30" w:rsidP="00376A30">
          <w:pPr>
            <w:rPr>
              <w:rFonts w:cs="Arial"/>
            </w:rPr>
          </w:pPr>
          <w:r w:rsidRPr="003E31ED">
            <w:rPr>
              <w:rFonts w:cs="Arial"/>
              <w:b/>
              <w:bCs/>
            </w:rPr>
            <w:fldChar w:fldCharType="end"/>
          </w:r>
        </w:p>
      </w:sdtContent>
    </w:sdt>
    <w:p w14:paraId="4D8CC904" w14:textId="77777777" w:rsidR="00376A30" w:rsidRDefault="00376A30" w:rsidP="00376A30">
      <w:pPr>
        <w:rPr>
          <w:rFonts w:cs="Arial"/>
          <w:bCs/>
          <w:sz w:val="18"/>
          <w:szCs w:val="18"/>
        </w:rPr>
      </w:pPr>
    </w:p>
    <w:p w14:paraId="2D0873A6" w14:textId="77777777" w:rsidR="00376A30" w:rsidRPr="003E31ED" w:rsidRDefault="00376A30" w:rsidP="00376A30">
      <w:pPr>
        <w:rPr>
          <w:b/>
          <w:sz w:val="10"/>
          <w:szCs w:val="10"/>
        </w:rPr>
      </w:pPr>
    </w:p>
    <w:p w14:paraId="38496EF0" w14:textId="77777777" w:rsidR="00376A30" w:rsidRPr="003E31ED" w:rsidRDefault="00376A30" w:rsidP="00376A30">
      <w:pPr>
        <w:pStyle w:val="Tekstpodstawowy22"/>
        <w:tabs>
          <w:tab w:val="clear" w:pos="360"/>
          <w:tab w:val="left" w:pos="-3261"/>
          <w:tab w:val="left" w:pos="720"/>
        </w:tabs>
        <w:spacing w:line="240" w:lineRule="auto"/>
        <w:rPr>
          <w:sz w:val="22"/>
          <w:u w:val="single"/>
        </w:rPr>
      </w:pPr>
      <w:r>
        <w:rPr>
          <w:sz w:val="22"/>
          <w:u w:val="single"/>
        </w:rPr>
        <w:t>I</w:t>
      </w:r>
      <w:r w:rsidRPr="003E31ED">
        <w:rPr>
          <w:sz w:val="22"/>
          <w:u w:val="single"/>
        </w:rPr>
        <w:t>I. CZĘŚĆ RYSUNKOWA</w:t>
      </w:r>
    </w:p>
    <w:tbl>
      <w:tblPr>
        <w:tblW w:w="917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"/>
        <w:gridCol w:w="6520"/>
        <w:gridCol w:w="1580"/>
      </w:tblGrid>
      <w:tr w:rsidR="00376A30" w:rsidRPr="003E31ED" w14:paraId="0BC5F1FC" w14:textId="77777777" w:rsidTr="006867CE">
        <w:trPr>
          <w:trHeight w:val="527"/>
        </w:trPr>
        <w:tc>
          <w:tcPr>
            <w:tcW w:w="1077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7431B989" w14:textId="77777777" w:rsidR="00376A30" w:rsidRPr="003E31ED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Nr</w:t>
            </w:r>
            <w:r w:rsidRPr="003E31ED">
              <w:rPr>
                <w:rFonts w:cs="Arial"/>
                <w:bCs/>
              </w:rPr>
              <w:t xml:space="preserve"> rys.</w:t>
            </w:r>
          </w:p>
        </w:tc>
        <w:tc>
          <w:tcPr>
            <w:tcW w:w="652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32A7C07F" w14:textId="77777777" w:rsidR="00376A30" w:rsidRPr="003E31ED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Tytuł</w:t>
            </w:r>
          </w:p>
        </w:tc>
        <w:tc>
          <w:tcPr>
            <w:tcW w:w="158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68908833" w14:textId="77777777" w:rsidR="00376A30" w:rsidRPr="003E31ED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3E31ED">
              <w:rPr>
                <w:rFonts w:cs="Arial"/>
                <w:bCs/>
                <w:szCs w:val="22"/>
              </w:rPr>
              <w:t>Skala</w:t>
            </w:r>
          </w:p>
        </w:tc>
      </w:tr>
      <w:tr w:rsidR="00376A30" w:rsidRPr="003E31ED" w14:paraId="0542B077" w14:textId="77777777" w:rsidTr="006867CE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5A93E84E" w14:textId="4CABFEB2" w:rsidR="00376A30" w:rsidRPr="00120613" w:rsidRDefault="00B125FE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20613">
              <w:rPr>
                <w:rFonts w:cs="Arial"/>
                <w:bCs/>
                <w:sz w:val="20"/>
                <w:szCs w:val="20"/>
              </w:rPr>
              <w:t>1.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7743E32E" w14:textId="77777777" w:rsidR="00376A30" w:rsidRPr="00120613" w:rsidRDefault="00376A30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120613">
              <w:rPr>
                <w:rFonts w:cs="Arial"/>
                <w:bCs/>
                <w:sz w:val="20"/>
                <w:szCs w:val="20"/>
              </w:rPr>
              <w:t>Studnia na kanale deszczowym - schemat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026F5CAB" w14:textId="38F7A017" w:rsidR="00376A30" w:rsidRPr="00117715" w:rsidRDefault="0080021C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----------</w:t>
            </w:r>
          </w:p>
        </w:tc>
      </w:tr>
      <w:tr w:rsidR="005B6275" w:rsidRPr="003E31ED" w14:paraId="712E45F4" w14:textId="77777777" w:rsidTr="006867CE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6577949D" w14:textId="00F6455C" w:rsidR="005B6275" w:rsidRDefault="00934328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2</w:t>
            </w:r>
            <w:r w:rsidR="005B6275">
              <w:rPr>
                <w:rFonts w:cs="Arial"/>
                <w:bCs/>
                <w:sz w:val="20"/>
                <w:szCs w:val="20"/>
              </w:rPr>
              <w:t>.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378D2DA4" w14:textId="599BADCC" w:rsidR="005B6275" w:rsidRPr="00117715" w:rsidRDefault="0080021C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Podwieszenie uzbrojenia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3E1CC7EB" w14:textId="7BA51B4A" w:rsidR="005B6275" w:rsidRPr="00117715" w:rsidRDefault="00F86463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117715">
              <w:rPr>
                <w:rFonts w:cs="Arial"/>
                <w:bCs/>
                <w:sz w:val="20"/>
                <w:szCs w:val="20"/>
              </w:rPr>
              <w:t>----------</w:t>
            </w:r>
          </w:p>
        </w:tc>
      </w:tr>
      <w:tr w:rsidR="0080021C" w:rsidRPr="003E31ED" w14:paraId="3EC30251" w14:textId="77777777" w:rsidTr="006867CE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0BB4C728" w14:textId="154B6402" w:rsidR="0080021C" w:rsidRDefault="00934328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3</w:t>
            </w:r>
            <w:r w:rsidR="0080021C">
              <w:rPr>
                <w:rFonts w:cs="Arial"/>
                <w:bCs/>
                <w:sz w:val="20"/>
                <w:szCs w:val="20"/>
              </w:rPr>
              <w:t xml:space="preserve">. 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314913B6" w14:textId="00422309" w:rsidR="0080021C" w:rsidRDefault="00687A5F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Schemat przebudowy sieci wodociągowej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5B860036" w14:textId="3B765DCE" w:rsidR="0080021C" w:rsidRPr="00EE65D7" w:rsidRDefault="00EE65D7" w:rsidP="006867CE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EE65D7">
              <w:rPr>
                <w:rFonts w:cs="Arial"/>
                <w:bCs/>
                <w:sz w:val="20"/>
                <w:szCs w:val="20"/>
              </w:rPr>
              <w:t>1:30</w:t>
            </w:r>
          </w:p>
        </w:tc>
      </w:tr>
    </w:tbl>
    <w:p w14:paraId="6A787C61" w14:textId="77777777" w:rsidR="00376A30" w:rsidRPr="003E31ED" w:rsidRDefault="00376A30" w:rsidP="00376A30">
      <w:pPr>
        <w:spacing w:before="0" w:after="0"/>
        <w:rPr>
          <w:rFonts w:cs="Arial"/>
          <w:b/>
          <w:sz w:val="48"/>
          <w:szCs w:val="48"/>
        </w:rPr>
      </w:pPr>
    </w:p>
    <w:p w14:paraId="2B487A15" w14:textId="77777777" w:rsidR="00376A30" w:rsidRPr="003E31ED" w:rsidRDefault="00376A30" w:rsidP="00376A30">
      <w:pPr>
        <w:spacing w:before="0" w:after="0"/>
        <w:rPr>
          <w:rFonts w:cs="Arial"/>
          <w:b/>
          <w:szCs w:val="22"/>
        </w:rPr>
      </w:pPr>
    </w:p>
    <w:p w14:paraId="03D2293F" w14:textId="7BE57798" w:rsidR="00376A30" w:rsidRDefault="00376A30" w:rsidP="00AC72F1">
      <w:pPr>
        <w:rPr>
          <w:rFonts w:cs="Arial"/>
        </w:rPr>
      </w:pPr>
    </w:p>
    <w:p w14:paraId="2D2A0126" w14:textId="123CA2B8" w:rsidR="00376A30" w:rsidRDefault="00376A30" w:rsidP="00AC72F1">
      <w:pPr>
        <w:rPr>
          <w:rFonts w:cs="Arial"/>
        </w:rPr>
      </w:pPr>
    </w:p>
    <w:p w14:paraId="3B3B3693" w14:textId="220BC37A" w:rsidR="00376A30" w:rsidRDefault="00376A30" w:rsidP="00AC72F1">
      <w:pPr>
        <w:rPr>
          <w:rFonts w:cs="Arial"/>
        </w:rPr>
      </w:pPr>
    </w:p>
    <w:p w14:paraId="3856ED2C" w14:textId="09910DEE" w:rsidR="00376A30" w:rsidRDefault="00376A30" w:rsidP="00AC72F1">
      <w:pPr>
        <w:rPr>
          <w:rFonts w:cs="Arial"/>
        </w:rPr>
      </w:pPr>
    </w:p>
    <w:p w14:paraId="1CD01D62" w14:textId="5AD5DC46" w:rsidR="00376A30" w:rsidRDefault="00376A30" w:rsidP="00AC72F1">
      <w:pPr>
        <w:rPr>
          <w:rFonts w:cs="Arial"/>
        </w:rPr>
      </w:pPr>
    </w:p>
    <w:p w14:paraId="597060CA" w14:textId="7512A2BB" w:rsidR="00376A30" w:rsidRDefault="00376A30" w:rsidP="00AC72F1">
      <w:pPr>
        <w:rPr>
          <w:rFonts w:cs="Arial"/>
        </w:rPr>
      </w:pPr>
    </w:p>
    <w:p w14:paraId="66F9CEC0" w14:textId="2DE99894" w:rsidR="00376A30" w:rsidRDefault="00376A30" w:rsidP="00AC72F1">
      <w:pPr>
        <w:rPr>
          <w:rFonts w:cs="Arial"/>
        </w:rPr>
      </w:pPr>
    </w:p>
    <w:p w14:paraId="758F418D" w14:textId="6B40E1C0" w:rsidR="00376A30" w:rsidRDefault="00376A30" w:rsidP="00AC72F1">
      <w:pPr>
        <w:rPr>
          <w:rFonts w:cs="Arial"/>
        </w:rPr>
      </w:pPr>
    </w:p>
    <w:p w14:paraId="3321667B" w14:textId="2EAFAEEC" w:rsidR="00376A30" w:rsidRDefault="00376A30" w:rsidP="00AC72F1">
      <w:pPr>
        <w:rPr>
          <w:rFonts w:cs="Arial"/>
        </w:rPr>
      </w:pPr>
    </w:p>
    <w:p w14:paraId="24D65141" w14:textId="1700B774" w:rsidR="00376A30" w:rsidRDefault="00376A30" w:rsidP="00AC72F1">
      <w:pPr>
        <w:rPr>
          <w:rFonts w:cs="Arial"/>
        </w:rPr>
      </w:pPr>
    </w:p>
    <w:p w14:paraId="118A9065" w14:textId="63345F03" w:rsidR="00F95403" w:rsidRDefault="00F95403" w:rsidP="00AC72F1">
      <w:pPr>
        <w:rPr>
          <w:rFonts w:cs="Arial"/>
        </w:rPr>
      </w:pPr>
    </w:p>
    <w:p w14:paraId="6B2DDB2A" w14:textId="6E838E10" w:rsidR="00F95403" w:rsidRDefault="00F95403" w:rsidP="00AC72F1">
      <w:pPr>
        <w:rPr>
          <w:rFonts w:cs="Arial"/>
        </w:rPr>
      </w:pPr>
    </w:p>
    <w:p w14:paraId="47EDF92B" w14:textId="77777777" w:rsidR="00F95403" w:rsidRDefault="00F95403" w:rsidP="00AC72F1">
      <w:pPr>
        <w:rPr>
          <w:rFonts w:cs="Arial"/>
        </w:rPr>
      </w:pPr>
    </w:p>
    <w:p w14:paraId="5757F415" w14:textId="0557B6FA" w:rsidR="00376A30" w:rsidRDefault="00376A30" w:rsidP="00AC72F1">
      <w:pPr>
        <w:rPr>
          <w:rFonts w:cs="Arial"/>
        </w:rPr>
      </w:pPr>
    </w:p>
    <w:p w14:paraId="11135988" w14:textId="316B7D32" w:rsidR="00376A30" w:rsidRDefault="00376A30" w:rsidP="00AC72F1">
      <w:pPr>
        <w:rPr>
          <w:rFonts w:cs="Arial"/>
        </w:rPr>
      </w:pPr>
    </w:p>
    <w:p w14:paraId="03AEAF40" w14:textId="584DC988" w:rsidR="00376A30" w:rsidRDefault="00376A30" w:rsidP="00AC72F1">
      <w:pPr>
        <w:rPr>
          <w:rFonts w:cs="Arial"/>
        </w:rPr>
      </w:pPr>
    </w:p>
    <w:p w14:paraId="3B39511B" w14:textId="1197B07B" w:rsidR="00376A30" w:rsidRDefault="00376A30" w:rsidP="00AC72F1">
      <w:pPr>
        <w:rPr>
          <w:rFonts w:cs="Arial"/>
        </w:rPr>
      </w:pPr>
    </w:p>
    <w:p w14:paraId="657A501A" w14:textId="03AD5F6C" w:rsidR="004A1A01" w:rsidRDefault="004A1A01" w:rsidP="00AC72F1">
      <w:pPr>
        <w:rPr>
          <w:rFonts w:cs="Arial"/>
        </w:rPr>
      </w:pPr>
      <w:r w:rsidRPr="00AC72F1">
        <w:rPr>
          <w:rFonts w:cs="Arial"/>
        </w:rPr>
        <w:lastRenderedPageBreak/>
        <w:t>Wytyczne wykonawstwa i odbioru robót</w:t>
      </w:r>
      <w:bookmarkEnd w:id="167"/>
      <w:bookmarkEnd w:id="166"/>
    </w:p>
    <w:p w14:paraId="6E874AD5" w14:textId="77777777" w:rsidR="00AC72F1" w:rsidRPr="00AC72F1" w:rsidRDefault="00AC72F1" w:rsidP="00AC72F1">
      <w:pPr>
        <w:rPr>
          <w:rFonts w:cs="Arial"/>
        </w:rPr>
      </w:pPr>
    </w:p>
    <w:p w14:paraId="205FE816" w14:textId="4521E394" w:rsidR="004A1A01" w:rsidRPr="003E31ED" w:rsidRDefault="004A1A01" w:rsidP="00FC6F2E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169" w:name="_Toc18338338"/>
      <w:bookmarkStart w:id="170" w:name="_Toc102934953"/>
      <w:bookmarkStart w:id="171" w:name="_Toc102935376"/>
      <w:bookmarkStart w:id="172" w:name="_Toc104142121"/>
      <w:bookmarkStart w:id="173" w:name="_Toc114393302"/>
      <w:bookmarkStart w:id="174" w:name="_Toc114393472"/>
      <w:r w:rsidRPr="003E31ED">
        <w:rPr>
          <w:rFonts w:ascii="Arial" w:hAnsi="Arial" w:cs="Arial"/>
        </w:rPr>
        <w:t>Roboty ziemne</w:t>
      </w:r>
      <w:bookmarkEnd w:id="169"/>
      <w:bookmarkEnd w:id="170"/>
      <w:bookmarkEnd w:id="171"/>
      <w:bookmarkEnd w:id="172"/>
      <w:bookmarkEnd w:id="173"/>
      <w:bookmarkEnd w:id="174"/>
    </w:p>
    <w:p w14:paraId="5D546E0C" w14:textId="006F653B" w:rsidR="0030306F" w:rsidRPr="003E31ED" w:rsidRDefault="004A1A01" w:rsidP="004A1A01">
      <w:pPr>
        <w:spacing w:line="360" w:lineRule="auto"/>
        <w:ind w:firstLine="567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Wykopy otwarte wykonać mechanicznie oraz ręcznie, jako </w:t>
      </w:r>
      <w:proofErr w:type="spellStart"/>
      <w:r w:rsidRPr="003E31ED">
        <w:rPr>
          <w:rFonts w:cs="Arial"/>
          <w:szCs w:val="22"/>
        </w:rPr>
        <w:t>wąskoprzestrzenne</w:t>
      </w:r>
      <w:proofErr w:type="spellEnd"/>
      <w:r w:rsidRPr="003E31ED">
        <w:rPr>
          <w:rFonts w:cs="Arial"/>
          <w:szCs w:val="22"/>
        </w:rPr>
        <w:t xml:space="preserve"> o ścianach pionowych, zabezpieczonych szalunkiem systemowym pełnym. </w:t>
      </w:r>
    </w:p>
    <w:p w14:paraId="1A576A63" w14:textId="4B357849" w:rsidR="004A1A01" w:rsidRPr="003E31ED" w:rsidRDefault="004A1A01" w:rsidP="004A1A01">
      <w:pPr>
        <w:spacing w:line="360" w:lineRule="auto"/>
        <w:ind w:firstLine="567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W miejscach montażu studni wykopy zabezpieczyć należy szalunkiem słupowo-płytowym.</w:t>
      </w:r>
    </w:p>
    <w:p w14:paraId="26991C00" w14:textId="77777777" w:rsidR="004A1A01" w:rsidRPr="003E31ED" w:rsidRDefault="004A1A01" w:rsidP="004A1A01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Przyjęto szerokość wykopów 1,1m dla kanałów i 2m dla studni.</w:t>
      </w:r>
    </w:p>
    <w:p w14:paraId="5AD40324" w14:textId="77777777" w:rsidR="004A1A01" w:rsidRPr="003E31ED" w:rsidRDefault="004A1A01" w:rsidP="005C5FF5">
      <w:pPr>
        <w:spacing w:line="360" w:lineRule="auto"/>
        <w:ind w:firstLine="709"/>
        <w:jc w:val="both"/>
        <w:rPr>
          <w:rFonts w:cs="Arial"/>
          <w:color w:val="FF0000"/>
          <w:szCs w:val="22"/>
        </w:rPr>
      </w:pPr>
      <w:r w:rsidRPr="003E31ED">
        <w:rPr>
          <w:rFonts w:cs="Arial"/>
          <w:szCs w:val="22"/>
        </w:rPr>
        <w:t>Wykopy ręczne obowiązują przy skrzyżowaniach z istniejącym uzbrojeniem.</w:t>
      </w:r>
    </w:p>
    <w:p w14:paraId="12895F70" w14:textId="753BAC83" w:rsidR="004A1A01" w:rsidRPr="003E31ED" w:rsidRDefault="004A1A01" w:rsidP="005C5FF5">
      <w:pPr>
        <w:pStyle w:val="Zwykytekst"/>
        <w:spacing w:line="360" w:lineRule="auto"/>
        <w:ind w:firstLine="709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 xml:space="preserve">Wykonane wykopy należy bezwzględnie oznaczyć i zabezpieczyć przez ustawienie zapór, a w przypadku przejść wykonać je pomostami oporęczowanymi, w godzinach nocnych wykopy oznakować lampami świecącymi w kolorze czerwonym. </w:t>
      </w:r>
    </w:p>
    <w:p w14:paraId="395B1D94" w14:textId="77777777" w:rsidR="008E200D" w:rsidRPr="003E31ED" w:rsidRDefault="008E200D" w:rsidP="008E200D">
      <w:pPr>
        <w:spacing w:before="0" w:after="0" w:line="360" w:lineRule="auto"/>
        <w:ind w:right="20"/>
        <w:jc w:val="both"/>
        <w:rPr>
          <w:rFonts w:cs="Arial"/>
          <w:szCs w:val="22"/>
        </w:rPr>
      </w:pPr>
    </w:p>
    <w:p w14:paraId="091AAA97" w14:textId="054BC977" w:rsidR="004A1A01" w:rsidRPr="003E31ED" w:rsidRDefault="004A1A01" w:rsidP="00AC72F1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175" w:name="_Toc418848367"/>
      <w:bookmarkStart w:id="176" w:name="_Toc18338340"/>
      <w:bookmarkStart w:id="177" w:name="_Toc102934954"/>
      <w:bookmarkStart w:id="178" w:name="_Toc102935377"/>
      <w:bookmarkStart w:id="179" w:name="_Toc104142122"/>
      <w:bookmarkStart w:id="180" w:name="_Toc114393303"/>
      <w:bookmarkStart w:id="181" w:name="_Toc114393473"/>
      <w:r w:rsidRPr="003E31ED">
        <w:rPr>
          <w:rFonts w:ascii="Arial" w:hAnsi="Arial" w:cs="Arial"/>
        </w:rPr>
        <w:t>Skrzyżowania z istniejącym uzbrojeniem</w:t>
      </w:r>
      <w:bookmarkEnd w:id="175"/>
      <w:bookmarkEnd w:id="176"/>
      <w:bookmarkEnd w:id="177"/>
      <w:bookmarkEnd w:id="178"/>
      <w:bookmarkEnd w:id="179"/>
      <w:bookmarkEnd w:id="180"/>
      <w:bookmarkEnd w:id="181"/>
    </w:p>
    <w:p w14:paraId="5F0F1AC0" w14:textId="2059F534" w:rsidR="004A1A01" w:rsidRPr="003E31ED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Skrzyżowania z istniejącym uzbrojeniem podziemnym wykazano na profilach podłużnych. Krzyżujący się przewód należy podwiesić. W miejscach istniejącego uzbrojenia roboty prowadzić z dużą ostrożnością. W przypadku nienormatywnych skrzyżowań z kablami elektroenergetycznymi i telekomunikacyjnymi należy na odcinku skrzyżowań i zbliżeń założyć na kablach rury osłonowe dwudzielne z tworzyw sztucznych.</w:t>
      </w:r>
    </w:p>
    <w:p w14:paraId="618224EB" w14:textId="77777777" w:rsidR="004A1A01" w:rsidRPr="003E31ED" w:rsidRDefault="004A1A01" w:rsidP="004A1A01">
      <w:pPr>
        <w:spacing w:line="360" w:lineRule="auto"/>
        <w:jc w:val="both"/>
        <w:rPr>
          <w:rFonts w:cs="Arial"/>
          <w:szCs w:val="22"/>
        </w:rPr>
      </w:pPr>
    </w:p>
    <w:p w14:paraId="58CF3E29" w14:textId="5B618783" w:rsidR="004A1A01" w:rsidRPr="003E31ED" w:rsidRDefault="004A1A01" w:rsidP="00AC72F1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182" w:name="_Toc418848369"/>
      <w:bookmarkStart w:id="183" w:name="_Toc18338341"/>
      <w:bookmarkStart w:id="184" w:name="_Toc102934955"/>
      <w:bookmarkStart w:id="185" w:name="_Toc102935378"/>
      <w:bookmarkStart w:id="186" w:name="_Toc104142123"/>
      <w:bookmarkStart w:id="187" w:name="_Toc114393304"/>
      <w:bookmarkStart w:id="188" w:name="_Toc114393474"/>
      <w:r w:rsidRPr="003E31ED">
        <w:rPr>
          <w:rFonts w:ascii="Arial" w:hAnsi="Arial" w:cs="Arial"/>
        </w:rPr>
        <w:t>Montaż rurociągów</w:t>
      </w:r>
      <w:bookmarkEnd w:id="182"/>
      <w:bookmarkEnd w:id="183"/>
      <w:bookmarkEnd w:id="184"/>
      <w:bookmarkEnd w:id="185"/>
      <w:bookmarkEnd w:id="186"/>
      <w:bookmarkEnd w:id="187"/>
      <w:bookmarkEnd w:id="188"/>
    </w:p>
    <w:p w14:paraId="7D305E04" w14:textId="77777777" w:rsidR="00A03545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 xml:space="preserve">Wykonawstwo robót prowadzić zgodnie z „Warunkami technicznymi wykonania i odbioru sieci kanalizacyjnych” – wymagania techniczne COBRTI INSTAL i z instrukcją montażową producentów. Rurociąg układać na 15 cm podsypce piaskowej zgodnie z projektem wzmocnienia podłoża. </w:t>
      </w:r>
      <w:proofErr w:type="spellStart"/>
      <w:r w:rsidRPr="003E31ED">
        <w:rPr>
          <w:rFonts w:cs="Arial"/>
          <w:szCs w:val="22"/>
        </w:rPr>
        <w:t>Obsypkę</w:t>
      </w:r>
      <w:proofErr w:type="spellEnd"/>
      <w:r w:rsidRPr="003E31ED">
        <w:rPr>
          <w:rFonts w:cs="Arial"/>
          <w:szCs w:val="22"/>
        </w:rPr>
        <w:t xml:space="preserve"> piaskową stosować po obu stronach rury do 30 cm nad wierzch rury.</w:t>
      </w:r>
      <w:r w:rsidR="00A03545">
        <w:rPr>
          <w:rFonts w:cs="Arial"/>
          <w:szCs w:val="22"/>
        </w:rPr>
        <w:t xml:space="preserve"> </w:t>
      </w:r>
    </w:p>
    <w:p w14:paraId="21908F3A" w14:textId="1471E5DB" w:rsidR="004A1A01" w:rsidRPr="003E31ED" w:rsidRDefault="00A03545" w:rsidP="004A1A01">
      <w:pPr>
        <w:spacing w:line="360" w:lineRule="auto"/>
        <w:ind w:firstLine="284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Zakończenie przepustu na działce nr 936/1 należy wykonać poprzez wyprofilowanie skarpy oraz </w:t>
      </w:r>
      <w:proofErr w:type="spellStart"/>
      <w:r>
        <w:rPr>
          <w:rFonts w:cs="Arial"/>
          <w:szCs w:val="22"/>
        </w:rPr>
        <w:t>zlicowanie</w:t>
      </w:r>
      <w:proofErr w:type="spellEnd"/>
      <w:r>
        <w:rPr>
          <w:rFonts w:cs="Arial"/>
          <w:szCs w:val="22"/>
        </w:rPr>
        <w:t xml:space="preserve"> z nią przepustu zgodnie z częścią rysunkową opracowania. Teren wokół kanału DN800 należy umocnić betonowymi płytami ażurowymi.</w:t>
      </w:r>
    </w:p>
    <w:p w14:paraId="41D35FDD" w14:textId="77777777" w:rsidR="004A1A01" w:rsidRPr="003E31ED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</w:p>
    <w:p w14:paraId="6511792D" w14:textId="7F1A8BFB" w:rsidR="004A1A01" w:rsidRPr="003E31ED" w:rsidRDefault="004A1A01" w:rsidP="00AC72F1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189" w:name="_Toc18338342"/>
      <w:bookmarkStart w:id="190" w:name="_Toc102934956"/>
      <w:bookmarkStart w:id="191" w:name="_Toc102935379"/>
      <w:bookmarkStart w:id="192" w:name="_Toc104142124"/>
      <w:bookmarkStart w:id="193" w:name="_Toc114393305"/>
      <w:bookmarkStart w:id="194" w:name="_Toc114393475"/>
      <w:r w:rsidRPr="003E31ED">
        <w:rPr>
          <w:rFonts w:ascii="Arial" w:hAnsi="Arial" w:cs="Arial"/>
        </w:rPr>
        <w:t>Zasypywanie i zagęszczanie gruntu</w:t>
      </w:r>
      <w:bookmarkEnd w:id="189"/>
      <w:bookmarkEnd w:id="190"/>
      <w:bookmarkEnd w:id="191"/>
      <w:bookmarkEnd w:id="192"/>
      <w:bookmarkEnd w:id="193"/>
      <w:bookmarkEnd w:id="194"/>
    </w:p>
    <w:p w14:paraId="6A628FA8" w14:textId="77777777" w:rsidR="004A1A01" w:rsidRPr="003E31ED" w:rsidRDefault="004A1A01" w:rsidP="004A1A01">
      <w:pPr>
        <w:spacing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Zasyp rurociągów w wykopie składa się z dwóch warstw:</w:t>
      </w:r>
    </w:p>
    <w:p w14:paraId="622E17D7" w14:textId="77777777" w:rsidR="004A1A01" w:rsidRPr="003E31ED" w:rsidRDefault="004A1A01" w:rsidP="00FC6F2E">
      <w:pPr>
        <w:numPr>
          <w:ilvl w:val="0"/>
          <w:numId w:val="15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lastRenderedPageBreak/>
        <w:t>warstwy ochronnej rury o wysokości 30 cm ponad wierzch przewodu</w:t>
      </w:r>
    </w:p>
    <w:p w14:paraId="1D557DF5" w14:textId="77777777" w:rsidR="004A1A01" w:rsidRPr="003E31ED" w:rsidRDefault="004A1A01" w:rsidP="00FC6F2E">
      <w:pPr>
        <w:numPr>
          <w:ilvl w:val="0"/>
          <w:numId w:val="15"/>
        </w:numPr>
        <w:spacing w:before="0" w:after="0" w:line="360" w:lineRule="auto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warstwy do powierzchni terenu</w:t>
      </w:r>
    </w:p>
    <w:p w14:paraId="73CDD43A" w14:textId="77777777" w:rsidR="004A1A01" w:rsidRPr="003E31ED" w:rsidRDefault="004A1A01" w:rsidP="004A1A01">
      <w:pPr>
        <w:spacing w:line="360" w:lineRule="auto"/>
        <w:jc w:val="both"/>
        <w:rPr>
          <w:rFonts w:cs="Arial"/>
          <w:szCs w:val="22"/>
          <w:u w:val="single"/>
        </w:rPr>
      </w:pPr>
      <w:r w:rsidRPr="003E31ED">
        <w:rPr>
          <w:rFonts w:cs="Arial"/>
          <w:szCs w:val="22"/>
          <w:u w:val="single"/>
        </w:rPr>
        <w:t>Zasypanie rurociągów przeprowadza się w trzech etapach:</w:t>
      </w:r>
    </w:p>
    <w:p w14:paraId="3A53A610" w14:textId="77777777" w:rsidR="004A1A01" w:rsidRPr="003E31ED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etap I - wykonanie warstwy ochronnej rury (podsypki) z wyłączeniem odcinków na złączach</w:t>
      </w:r>
    </w:p>
    <w:p w14:paraId="36168A5B" w14:textId="77777777" w:rsidR="004A1A01" w:rsidRPr="003E31ED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etap II - po próbie szczelności złącz, wykonanie warstwy ochronnej w miejscach połączeń (</w:t>
      </w:r>
      <w:proofErr w:type="spellStart"/>
      <w:r w:rsidRPr="003E31ED">
        <w:rPr>
          <w:rFonts w:cs="Arial"/>
          <w:szCs w:val="22"/>
        </w:rPr>
        <w:t>obsypki</w:t>
      </w:r>
      <w:proofErr w:type="spellEnd"/>
      <w:r w:rsidRPr="003E31ED">
        <w:rPr>
          <w:rFonts w:cs="Arial"/>
          <w:szCs w:val="22"/>
        </w:rPr>
        <w:t>, 30 cm ponad lico rury)</w:t>
      </w:r>
    </w:p>
    <w:p w14:paraId="19C69708" w14:textId="77777777" w:rsidR="004A1A01" w:rsidRPr="003E31ED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3E31ED">
        <w:rPr>
          <w:rFonts w:cs="Arial"/>
          <w:szCs w:val="22"/>
        </w:rPr>
        <w:t>etap III - zasypanie wykopu warstwami z jednoczesnym zagęszczeniem i ewentualną rozbiórką umocnień ścian wykopu</w:t>
      </w:r>
    </w:p>
    <w:p w14:paraId="729CDCCE" w14:textId="77777777" w:rsidR="004A1A01" w:rsidRPr="003E31ED" w:rsidRDefault="004A1A01" w:rsidP="004A1A01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Warstwę ochronną rurociągu wykonuje się z piasku sypkiego średnioziarnistego bez gród i kamieni. Warstwa ta musi być starannie ubita po obu stronach przewodu.</w:t>
      </w:r>
    </w:p>
    <w:p w14:paraId="06CFAEF2" w14:textId="77777777" w:rsidR="004A1A01" w:rsidRPr="003E31ED" w:rsidRDefault="004A1A01" w:rsidP="004A1A01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sz w:val="22"/>
          <w:szCs w:val="22"/>
        </w:rPr>
        <w:t xml:space="preserve">W gruntach nawodnionych rurociągi należy układać na 15 cm podsypce żwirowej frakcji </w:t>
      </w:r>
      <w:r w:rsidRPr="003E31ED">
        <w:rPr>
          <w:rFonts w:ascii="Arial" w:hAnsi="Arial" w:cs="Arial"/>
          <w:sz w:val="22"/>
          <w:szCs w:val="22"/>
        </w:rPr>
        <w:br/>
        <w:t>2-8mm.</w:t>
      </w:r>
    </w:p>
    <w:p w14:paraId="687720CD" w14:textId="7BE6A0AA" w:rsidR="004A1A01" w:rsidRPr="003E31ED" w:rsidRDefault="004A1A01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Zasyp i ubijanie gruntu w strefie ochronnej przewodu należy wykonać warstwami 20-30 cm z jednoczesnym usuwaniem zastosowanego umocnienia. Zasypkę wykopu powyżej warstwy ochronnej, dokonuje się warstwami z jednoczesnym zagęszczeniem i ewentualną rozbiórką umocnień ścian wykopu. Rozebranie umocnienia ścian powinno następować z zachowaniem ostrożności - równolegle z zasypką ze względu na możliwość obsunięcia się wykopu.</w:t>
      </w:r>
    </w:p>
    <w:p w14:paraId="21CCCBDC" w14:textId="77777777" w:rsidR="00370C03" w:rsidRPr="003E31ED" w:rsidRDefault="00370C03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W miejscach wykonywania wykopu otwartego w</w:t>
      </w:r>
      <w:r w:rsidR="004A1A01" w:rsidRPr="003E31ED">
        <w:rPr>
          <w:rFonts w:ascii="Arial" w:hAnsi="Arial" w:cs="Arial"/>
          <w:noProof/>
          <w:sz w:val="22"/>
          <w:szCs w:val="22"/>
        </w:rPr>
        <w:t>arstwy podłoża usunięte w obrębie jezdni należy odtworzyć przy użyciu materiału piasz</w:t>
      </w:r>
      <w:r w:rsidRPr="003E31ED">
        <w:rPr>
          <w:rFonts w:ascii="Arial" w:hAnsi="Arial" w:cs="Arial"/>
          <w:noProof/>
          <w:sz w:val="22"/>
          <w:szCs w:val="22"/>
        </w:rPr>
        <w:t xml:space="preserve">czysto-żwirowego </w:t>
      </w:r>
      <w:r w:rsidR="004A1A01" w:rsidRPr="003E31ED">
        <w:rPr>
          <w:rFonts w:ascii="Arial" w:hAnsi="Arial" w:cs="Arial"/>
          <w:noProof/>
          <w:sz w:val="22"/>
          <w:szCs w:val="22"/>
        </w:rPr>
        <w:t>i zagęszczać warstwami 20-30 cm do uzyskania wskaźnika zagęszczenia</w:t>
      </w:r>
      <w:r w:rsidRPr="003E31ED">
        <w:rPr>
          <w:rFonts w:ascii="Arial" w:hAnsi="Arial" w:cs="Arial"/>
          <w:noProof/>
          <w:sz w:val="22"/>
          <w:szCs w:val="22"/>
        </w:rPr>
        <w:t>:</w:t>
      </w:r>
    </w:p>
    <w:p w14:paraId="26C9AE53" w14:textId="77777777" w:rsidR="00EA30FC" w:rsidRPr="003E31ED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 xml:space="preserve">- </w:t>
      </w:r>
      <w:r w:rsidR="004A1A01" w:rsidRPr="003E31ED">
        <w:rPr>
          <w:rFonts w:ascii="Arial" w:hAnsi="Arial" w:cs="Arial"/>
          <w:noProof/>
          <w:sz w:val="22"/>
          <w:szCs w:val="22"/>
        </w:rPr>
        <w:t xml:space="preserve"> w</w:t>
      </w:r>
      <w:r w:rsidRPr="003E31ED">
        <w:rPr>
          <w:rFonts w:ascii="Arial" w:hAnsi="Arial" w:cs="Arial"/>
          <w:noProof/>
          <w:sz w:val="22"/>
          <w:szCs w:val="22"/>
        </w:rPr>
        <w:t>arstwa podsypki: 0,97</w:t>
      </w:r>
    </w:p>
    <w:p w14:paraId="106491D6" w14:textId="77777777" w:rsidR="00EA30FC" w:rsidRPr="003E31ED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- warstwa obsypki: 0,97</w:t>
      </w:r>
    </w:p>
    <w:p w14:paraId="391FE77E" w14:textId="6825F192" w:rsidR="00EA30FC" w:rsidRPr="003E31ED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 xml:space="preserve">- warstwa zasypki w pasie jezdnym: </w:t>
      </w:r>
      <w:r w:rsidR="000E3845">
        <w:rPr>
          <w:rFonts w:ascii="Arial" w:hAnsi="Arial" w:cs="Arial"/>
          <w:noProof/>
          <w:sz w:val="22"/>
          <w:szCs w:val="22"/>
        </w:rPr>
        <w:t>0,98</w:t>
      </w:r>
    </w:p>
    <w:p w14:paraId="1FD5D595" w14:textId="59FAD889" w:rsidR="00EA30FC" w:rsidRPr="003E31ED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- warstwa zasypki poza pa</w:t>
      </w:r>
      <w:r w:rsidR="000E3845">
        <w:rPr>
          <w:rFonts w:ascii="Arial" w:hAnsi="Arial" w:cs="Arial"/>
          <w:noProof/>
          <w:sz w:val="22"/>
          <w:szCs w:val="22"/>
        </w:rPr>
        <w:t>s</w:t>
      </w:r>
      <w:r w:rsidRPr="003E31ED">
        <w:rPr>
          <w:rFonts w:ascii="Arial" w:hAnsi="Arial" w:cs="Arial"/>
          <w:noProof/>
          <w:sz w:val="22"/>
          <w:szCs w:val="22"/>
        </w:rPr>
        <w:t>em jezdnym: 0,9</w:t>
      </w:r>
      <w:r w:rsidR="000E3845">
        <w:rPr>
          <w:rFonts w:ascii="Arial" w:hAnsi="Arial" w:cs="Arial"/>
          <w:noProof/>
          <w:sz w:val="22"/>
          <w:szCs w:val="22"/>
        </w:rPr>
        <w:t>6</w:t>
      </w:r>
    </w:p>
    <w:p w14:paraId="3D323CBA" w14:textId="78E1C491" w:rsidR="004A1A01" w:rsidRPr="003E31ED" w:rsidRDefault="004A1A01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3E31ED">
        <w:rPr>
          <w:rFonts w:ascii="Arial" w:hAnsi="Arial" w:cs="Arial"/>
          <w:noProof/>
          <w:sz w:val="22"/>
          <w:szCs w:val="22"/>
        </w:rPr>
        <w:t>Po zasypaniu wykopów należy sprawdzić wskaźnik zagęszczenia gruntu.</w:t>
      </w:r>
    </w:p>
    <w:p w14:paraId="0CA1740A" w14:textId="58792BAC" w:rsidR="004A1A01" w:rsidRDefault="002D03F5" w:rsidP="004F7E29">
      <w:pPr>
        <w:spacing w:line="360" w:lineRule="auto"/>
        <w:jc w:val="both"/>
        <w:rPr>
          <w:rFonts w:cs="Arial"/>
          <w:szCs w:val="22"/>
        </w:rPr>
      </w:pPr>
      <w:r>
        <w:rPr>
          <w:rFonts w:cs="Arial"/>
          <w:szCs w:val="22"/>
        </w:rPr>
        <w:t xml:space="preserve"> </w:t>
      </w:r>
      <w:r w:rsidR="004A1A01" w:rsidRPr="003E31ED">
        <w:rPr>
          <w:rFonts w:cs="Arial"/>
          <w:szCs w:val="22"/>
        </w:rPr>
        <w:t>przeprowadzić po osiągnięciu przez bloki oporowe odpowiedniej wytrzymałości.</w:t>
      </w:r>
    </w:p>
    <w:p w14:paraId="3E63E402" w14:textId="698B80E3" w:rsidR="00E13726" w:rsidRDefault="00E13726" w:rsidP="00F21393">
      <w:pPr>
        <w:pStyle w:val="Standard"/>
        <w:spacing w:line="276" w:lineRule="auto"/>
        <w:jc w:val="both"/>
        <w:rPr>
          <w:rFonts w:ascii="Arial" w:hAnsi="Arial" w:cs="Arial"/>
          <w:sz w:val="22"/>
        </w:rPr>
      </w:pPr>
    </w:p>
    <w:p w14:paraId="28ED56BD" w14:textId="678806A8" w:rsidR="004A1A01" w:rsidRPr="003E31ED" w:rsidRDefault="004A1A01" w:rsidP="00AC72F1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195" w:name="_Toc18338344"/>
      <w:bookmarkStart w:id="196" w:name="_Toc102934957"/>
      <w:bookmarkStart w:id="197" w:name="_Toc102935380"/>
      <w:bookmarkStart w:id="198" w:name="_Toc104142130"/>
      <w:bookmarkStart w:id="199" w:name="_Toc114393306"/>
      <w:bookmarkStart w:id="200" w:name="_Toc114393476"/>
      <w:r w:rsidRPr="003E31ED">
        <w:rPr>
          <w:rFonts w:ascii="Arial" w:hAnsi="Arial" w:cs="Arial"/>
        </w:rPr>
        <w:t xml:space="preserve">Oznakowanie sieci kanalizacji </w:t>
      </w:r>
      <w:bookmarkEnd w:id="195"/>
      <w:r w:rsidR="00036956">
        <w:rPr>
          <w:rFonts w:ascii="Arial" w:hAnsi="Arial" w:cs="Arial"/>
        </w:rPr>
        <w:t>deszczowej</w:t>
      </w:r>
      <w:bookmarkEnd w:id="196"/>
      <w:bookmarkEnd w:id="197"/>
      <w:bookmarkEnd w:id="198"/>
      <w:bookmarkEnd w:id="199"/>
      <w:bookmarkEnd w:id="200"/>
    </w:p>
    <w:p w14:paraId="15BAC88E" w14:textId="1925A58B" w:rsidR="004A1A01" w:rsidRPr="003E31ED" w:rsidRDefault="004A1A01" w:rsidP="00F21393">
      <w:pPr>
        <w:pStyle w:val="Akapitzlist"/>
        <w:spacing w:after="240" w:line="360" w:lineRule="auto"/>
        <w:ind w:left="0" w:firstLine="284"/>
        <w:jc w:val="both"/>
        <w:rPr>
          <w:rFonts w:ascii="Arial" w:hAnsi="Arial" w:cs="Arial"/>
        </w:rPr>
      </w:pPr>
      <w:r w:rsidRPr="003E31ED">
        <w:rPr>
          <w:rFonts w:ascii="Arial" w:hAnsi="Arial" w:cs="Arial"/>
        </w:rPr>
        <w:t xml:space="preserve">Nad przewodami kanalizacji sanitarnej na głębokości 30 cm nad górą rury należy ułożyć taśmę lokalizacyjną koloru brązowego, stanowiącym zabezpieczenie przed uszkodzeniem mechanicznym. </w:t>
      </w:r>
    </w:p>
    <w:p w14:paraId="39ACBC5A" w14:textId="45CDE584" w:rsidR="004A1A01" w:rsidRPr="003E31ED" w:rsidRDefault="004A1A01" w:rsidP="00AC72F1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201" w:name="_Toc18338345"/>
      <w:bookmarkStart w:id="202" w:name="_Toc102934958"/>
      <w:bookmarkStart w:id="203" w:name="_Toc102935381"/>
      <w:bookmarkStart w:id="204" w:name="_Toc104142131"/>
      <w:bookmarkStart w:id="205" w:name="_Toc114393307"/>
      <w:bookmarkStart w:id="206" w:name="_Toc114393477"/>
      <w:r w:rsidRPr="003E31ED">
        <w:rPr>
          <w:rFonts w:ascii="Arial" w:hAnsi="Arial" w:cs="Arial"/>
        </w:rPr>
        <w:lastRenderedPageBreak/>
        <w:t>Oznakowanie sieci wodociągowej</w:t>
      </w:r>
      <w:bookmarkEnd w:id="201"/>
      <w:bookmarkEnd w:id="202"/>
      <w:bookmarkEnd w:id="203"/>
      <w:bookmarkEnd w:id="204"/>
      <w:bookmarkEnd w:id="205"/>
      <w:bookmarkEnd w:id="206"/>
    </w:p>
    <w:p w14:paraId="1FFC9783" w14:textId="79F5EE14" w:rsidR="004A1A01" w:rsidRDefault="004A7083" w:rsidP="002D03F5">
      <w:pPr>
        <w:spacing w:before="0" w:after="0" w:line="360" w:lineRule="auto"/>
        <w:ind w:firstLine="284"/>
        <w:jc w:val="both"/>
        <w:rPr>
          <w:color w:val="000000"/>
          <w:szCs w:val="22"/>
        </w:rPr>
      </w:pPr>
      <w:r w:rsidRPr="003E31ED">
        <w:rPr>
          <w:rFonts w:cs="Arial"/>
          <w:szCs w:val="22"/>
        </w:rPr>
        <w:t>Aby u</w:t>
      </w:r>
      <w:r w:rsidRPr="003E31ED">
        <w:rPr>
          <w:rFonts w:cs="Arial"/>
          <w:color w:val="000000"/>
          <w:szCs w:val="22"/>
        </w:rPr>
        <w:t>możliwić</w:t>
      </w:r>
      <w:r w:rsidR="004A1A01" w:rsidRPr="003E31ED">
        <w:rPr>
          <w:rFonts w:cs="Arial"/>
          <w:color w:val="000000"/>
          <w:szCs w:val="22"/>
        </w:rPr>
        <w:t xml:space="preserve"> oznaczenie trasy projektowanego uzbrojenia specj</w:t>
      </w:r>
      <w:r w:rsidRPr="003E31ED">
        <w:rPr>
          <w:rFonts w:cs="Arial"/>
          <w:color w:val="000000"/>
          <w:szCs w:val="22"/>
        </w:rPr>
        <w:t>alistycznym sprzętem pomiarowym należy zastosować rury z wtopionym drutem.</w:t>
      </w:r>
      <w:r w:rsidR="004A1A01" w:rsidRPr="003E31ED">
        <w:rPr>
          <w:rFonts w:cs="Arial"/>
          <w:color w:val="000000"/>
          <w:szCs w:val="22"/>
        </w:rPr>
        <w:t xml:space="preserve"> Drut należy wyprowadzić po drążku zasuwy i umieścić w skrzynce ulicznej. </w:t>
      </w:r>
      <w:r w:rsidRPr="003E31ED">
        <w:rPr>
          <w:rFonts w:cs="Arial"/>
          <w:color w:val="000000"/>
          <w:szCs w:val="22"/>
        </w:rPr>
        <w:t>Należy bezwzględnie zachować ciągłość drutu lokalizacyjnego.</w:t>
      </w:r>
      <w:r w:rsidR="00036956">
        <w:rPr>
          <w:rFonts w:cs="Arial"/>
          <w:color w:val="000000"/>
          <w:szCs w:val="22"/>
        </w:rPr>
        <w:t xml:space="preserve"> </w:t>
      </w:r>
      <w:r w:rsidR="00036956" w:rsidRPr="005D7DBC">
        <w:rPr>
          <w:color w:val="000000"/>
          <w:szCs w:val="22"/>
        </w:rPr>
        <w:t>Na głębokości 30 cm nad górą rury należy ułożyć taśmę lokalizacyjną koloru niebieskiego, stanowiącym zabezpieczenie przed uszkodzeniem mechanicznym.</w:t>
      </w:r>
    </w:p>
    <w:p w14:paraId="6ABB8101" w14:textId="652D3EA6" w:rsidR="002B6DC4" w:rsidRDefault="002B6DC4" w:rsidP="002D03F5">
      <w:pPr>
        <w:spacing w:before="0" w:after="0" w:line="360" w:lineRule="auto"/>
        <w:ind w:firstLine="284"/>
        <w:jc w:val="both"/>
        <w:rPr>
          <w:color w:val="000000"/>
          <w:szCs w:val="22"/>
        </w:rPr>
      </w:pPr>
    </w:p>
    <w:p w14:paraId="384D4725" w14:textId="0EDC4F99" w:rsidR="004A1A01" w:rsidRPr="003E31ED" w:rsidRDefault="004A1A01" w:rsidP="002B6DC4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207" w:name="_Toc18338346"/>
      <w:bookmarkStart w:id="208" w:name="_Toc102934960"/>
      <w:bookmarkStart w:id="209" w:name="_Toc102935383"/>
      <w:bookmarkStart w:id="210" w:name="_Toc104142133"/>
      <w:bookmarkStart w:id="211" w:name="_Toc114393308"/>
      <w:bookmarkStart w:id="212" w:name="_Toc114393478"/>
      <w:r w:rsidRPr="003E31ED">
        <w:rPr>
          <w:rFonts w:ascii="Arial" w:hAnsi="Arial" w:cs="Arial"/>
        </w:rPr>
        <w:t>Płukanie i dezynfekcja</w:t>
      </w:r>
      <w:bookmarkEnd w:id="207"/>
      <w:bookmarkEnd w:id="208"/>
      <w:bookmarkEnd w:id="209"/>
      <w:bookmarkEnd w:id="210"/>
      <w:bookmarkEnd w:id="211"/>
      <w:bookmarkEnd w:id="212"/>
    </w:p>
    <w:bookmarkEnd w:id="168"/>
    <w:p w14:paraId="4C7BB94C" w14:textId="77777777" w:rsidR="002D03F5" w:rsidRPr="000D20E9" w:rsidRDefault="002D03F5" w:rsidP="002D03F5">
      <w:pPr>
        <w:widowControl w:val="0"/>
        <w:autoSpaceDE w:val="0"/>
        <w:autoSpaceDN w:val="0"/>
        <w:adjustRightInd w:val="0"/>
        <w:spacing w:before="0" w:after="0" w:line="360" w:lineRule="auto"/>
        <w:ind w:firstLine="432"/>
        <w:jc w:val="both"/>
        <w:rPr>
          <w:rFonts w:cs="Arial"/>
          <w:sz w:val="24"/>
        </w:rPr>
      </w:pPr>
      <w:r w:rsidRPr="000D20E9">
        <w:rPr>
          <w:rFonts w:cs="Arial"/>
          <w:color w:val="000000"/>
          <w:szCs w:val="22"/>
        </w:rPr>
        <w:t xml:space="preserve">Płukanie i dezynfekcję wykonanych przewodów wodociągowych należy wykonać zgodnie </w:t>
      </w:r>
      <w:r w:rsidRPr="000D20E9">
        <w:rPr>
          <w:rFonts w:cs="Arial"/>
          <w:color w:val="000000"/>
          <w:szCs w:val="22"/>
        </w:rPr>
        <w:br/>
        <w:t>z podanym schematem:</w:t>
      </w:r>
    </w:p>
    <w:p w14:paraId="41807778" w14:textId="7E5A564A" w:rsidR="002D03F5" w:rsidRPr="000D20E9" w:rsidRDefault="002D03F5" w:rsidP="002D03F5">
      <w:pPr>
        <w:pStyle w:val="Akapitzlist"/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Arial" w:hAnsi="Arial" w:cs="Arial"/>
          <w:sz w:val="24"/>
        </w:rPr>
      </w:pPr>
      <w:r>
        <w:rPr>
          <w:rFonts w:ascii="Arial" w:hAnsi="Arial" w:cs="Arial"/>
          <w:color w:val="000000"/>
        </w:rPr>
        <w:t>d</w:t>
      </w:r>
      <w:r w:rsidRPr="000D20E9">
        <w:rPr>
          <w:rFonts w:ascii="Arial" w:hAnsi="Arial" w:cs="Arial"/>
          <w:color w:val="000000"/>
        </w:rPr>
        <w:t>ezynfekcja</w:t>
      </w:r>
      <w:r>
        <w:rPr>
          <w:rFonts w:ascii="Arial" w:hAnsi="Arial" w:cs="Arial"/>
          <w:color w:val="000000"/>
        </w:rPr>
        <w:t xml:space="preserve"> miejscowa</w:t>
      </w:r>
    </w:p>
    <w:p w14:paraId="78740EC8" w14:textId="77777777" w:rsidR="002D03F5" w:rsidRPr="000D20E9" w:rsidRDefault="002D03F5" w:rsidP="002D03F5">
      <w:pPr>
        <w:pStyle w:val="Akapitzlist"/>
        <w:numPr>
          <w:ilvl w:val="0"/>
          <w:numId w:val="30"/>
        </w:numPr>
        <w:spacing w:after="0" w:line="360" w:lineRule="auto"/>
        <w:jc w:val="both"/>
        <w:rPr>
          <w:rFonts w:ascii="Arial" w:hAnsi="Arial" w:cs="Arial"/>
          <w:color w:val="000000"/>
        </w:rPr>
      </w:pPr>
      <w:r w:rsidRPr="000D20E9">
        <w:rPr>
          <w:rFonts w:ascii="Arial" w:hAnsi="Arial" w:cs="Arial"/>
          <w:color w:val="000000"/>
        </w:rPr>
        <w:t xml:space="preserve">płukanie </w:t>
      </w:r>
      <w:r>
        <w:rPr>
          <w:rFonts w:ascii="Arial" w:hAnsi="Arial" w:cs="Arial"/>
          <w:color w:val="000000"/>
        </w:rPr>
        <w:t>sieci wodociągowej</w:t>
      </w:r>
    </w:p>
    <w:p w14:paraId="176806D8" w14:textId="77777777" w:rsidR="002D03F5" w:rsidRPr="000D20E9" w:rsidRDefault="002D03F5" w:rsidP="002D03F5">
      <w:pPr>
        <w:spacing w:before="0" w:after="0" w:line="360" w:lineRule="auto"/>
        <w:ind w:firstLine="720"/>
        <w:jc w:val="both"/>
        <w:rPr>
          <w:rFonts w:cs="Arial"/>
          <w:color w:val="000000"/>
          <w:szCs w:val="22"/>
        </w:rPr>
      </w:pPr>
    </w:p>
    <w:p w14:paraId="0CDB4D6F" w14:textId="1D7D940F" w:rsidR="002D03F5" w:rsidRPr="000D20E9" w:rsidRDefault="002D03F5" w:rsidP="002D03F5">
      <w:pPr>
        <w:widowControl w:val="0"/>
        <w:autoSpaceDE w:val="0"/>
        <w:autoSpaceDN w:val="0"/>
        <w:adjustRightInd w:val="0"/>
        <w:spacing w:before="0" w:after="0" w:line="360" w:lineRule="auto"/>
        <w:rPr>
          <w:rFonts w:cs="Arial"/>
          <w:sz w:val="24"/>
          <w:u w:val="single"/>
        </w:rPr>
      </w:pPr>
      <w:r w:rsidRPr="000D20E9">
        <w:rPr>
          <w:rFonts w:cs="Arial"/>
          <w:color w:val="000000"/>
          <w:szCs w:val="22"/>
          <w:u w:val="single"/>
        </w:rPr>
        <w:t>Dezynfekcja sieci wodociągowej</w:t>
      </w:r>
    </w:p>
    <w:p w14:paraId="5436614E" w14:textId="412F079C" w:rsidR="002D03F5" w:rsidRPr="000D20E9" w:rsidRDefault="002D03F5" w:rsidP="002D03F5">
      <w:pPr>
        <w:widowControl w:val="0"/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 xml:space="preserve">Po skończonym płukaniu wstępnym </w:t>
      </w:r>
      <w:r>
        <w:rPr>
          <w:rFonts w:cs="Arial"/>
          <w:color w:val="000000"/>
          <w:szCs w:val="22"/>
        </w:rPr>
        <w:t>należy przeprowadzić miejscową dezynfekcję nowego odcinka sieci wodociągowej wraz z armaturą i kształtkami.</w:t>
      </w:r>
    </w:p>
    <w:p w14:paraId="3E88EFD3" w14:textId="2E500D68" w:rsidR="002D03F5" w:rsidRPr="000D20E9" w:rsidRDefault="002D03F5" w:rsidP="002D03F5">
      <w:pPr>
        <w:widowControl w:val="0"/>
        <w:autoSpaceDE w:val="0"/>
        <w:autoSpaceDN w:val="0"/>
        <w:adjustRightInd w:val="0"/>
        <w:spacing w:before="0" w:after="0" w:line="360" w:lineRule="auto"/>
        <w:rPr>
          <w:rFonts w:cs="Arial"/>
          <w:sz w:val="24"/>
          <w:u w:val="single"/>
        </w:rPr>
      </w:pPr>
      <w:r w:rsidRPr="000D20E9">
        <w:rPr>
          <w:rFonts w:cs="Arial"/>
          <w:color w:val="000000"/>
          <w:szCs w:val="22"/>
          <w:u w:val="single"/>
        </w:rPr>
        <w:t>Płukanie sieci wodociągowej</w:t>
      </w:r>
    </w:p>
    <w:p w14:paraId="26654FB0" w14:textId="3F3EE53D" w:rsidR="002D03F5" w:rsidRPr="000D20E9" w:rsidRDefault="002D03F5" w:rsidP="002D03F5">
      <w:pPr>
        <w:widowControl w:val="0"/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 w:val="24"/>
        </w:rPr>
      </w:pPr>
      <w:r w:rsidRPr="000D20E9">
        <w:rPr>
          <w:rFonts w:cs="Arial"/>
          <w:color w:val="000000"/>
          <w:szCs w:val="22"/>
        </w:rPr>
        <w:t xml:space="preserve">W celu otrzymania ostatecznego efektu umożliwiającego </w:t>
      </w:r>
      <w:r>
        <w:rPr>
          <w:rFonts w:cs="Arial"/>
          <w:color w:val="000000"/>
          <w:szCs w:val="22"/>
        </w:rPr>
        <w:t>przywrócenie sieci do użytku należy przeprowadzić płukanie całego, wyłączonego na czas realizacji, odcinka sieci wodociągowej za pomocą wody wodociągowej w ilości równej minimum 3-krotnej objętości rurociągu.</w:t>
      </w:r>
    </w:p>
    <w:p w14:paraId="2C8202AF" w14:textId="5B956C02" w:rsidR="002D03F5" w:rsidRDefault="002D03F5" w:rsidP="002D03F5">
      <w:pPr>
        <w:pStyle w:val="NORMALPODST"/>
        <w:spacing w:line="360" w:lineRule="auto"/>
        <w:ind w:left="0"/>
        <w:jc w:val="both"/>
        <w:rPr>
          <w:rFonts w:cs="Arial"/>
          <w:color w:val="000000"/>
          <w:sz w:val="22"/>
          <w:szCs w:val="22"/>
        </w:rPr>
      </w:pPr>
      <w:r w:rsidRPr="003044F1">
        <w:rPr>
          <w:rFonts w:cs="Arial"/>
          <w:color w:val="000000"/>
          <w:sz w:val="22"/>
          <w:szCs w:val="22"/>
        </w:rPr>
        <w:t>Płukanie należy zakończyć dopiero w momencie, gdy woda na wypływie będzie wizualnie</w:t>
      </w:r>
      <w:r>
        <w:rPr>
          <w:rFonts w:cs="Arial"/>
        </w:rPr>
        <w:t xml:space="preserve"> </w:t>
      </w:r>
      <w:r w:rsidRPr="003044F1">
        <w:rPr>
          <w:rFonts w:cs="Arial"/>
          <w:color w:val="000000"/>
          <w:sz w:val="22"/>
          <w:szCs w:val="22"/>
        </w:rPr>
        <w:t>przezroczysta i bezbarwna, bez wyczuwalnego zapachu chloru.</w:t>
      </w:r>
      <w:r>
        <w:rPr>
          <w:rFonts w:cs="Arial"/>
          <w:color w:val="000000"/>
          <w:sz w:val="22"/>
          <w:szCs w:val="22"/>
        </w:rPr>
        <w:t xml:space="preserve"> Intensywność płukania powinna być możliwie jak najwyższa dla danych średnic rur.</w:t>
      </w:r>
    </w:p>
    <w:p w14:paraId="12ADB06B" w14:textId="34173B7F" w:rsidR="002D03F5" w:rsidRDefault="002D03F5" w:rsidP="002D03F5">
      <w:pPr>
        <w:pStyle w:val="NORMALPODST"/>
        <w:spacing w:line="360" w:lineRule="auto"/>
        <w:ind w:left="0"/>
        <w:jc w:val="both"/>
        <w:rPr>
          <w:rFonts w:cs="Arial"/>
          <w:color w:val="000000"/>
          <w:sz w:val="22"/>
          <w:szCs w:val="22"/>
        </w:rPr>
      </w:pPr>
      <w:r>
        <w:rPr>
          <w:rFonts w:cs="Arial"/>
          <w:color w:val="000000"/>
          <w:sz w:val="22"/>
          <w:szCs w:val="22"/>
        </w:rPr>
        <w:t>Wypływ wody po płukaniu przewidziano z hydrantu zlokalizowanego na wysokości działki 860/1.</w:t>
      </w:r>
    </w:p>
    <w:p w14:paraId="2082637D" w14:textId="1FEC6D8A" w:rsidR="003A0139" w:rsidRPr="003A0139" w:rsidRDefault="003A0139" w:rsidP="002B6DC4">
      <w:pPr>
        <w:pStyle w:val="Nagwek2"/>
        <w:numPr>
          <w:ilvl w:val="0"/>
          <w:numId w:val="29"/>
        </w:numPr>
        <w:spacing w:before="0" w:after="0" w:line="360" w:lineRule="auto"/>
        <w:jc w:val="both"/>
        <w:rPr>
          <w:rFonts w:ascii="Arial" w:hAnsi="Arial" w:cs="Arial"/>
        </w:rPr>
      </w:pPr>
      <w:bookmarkStart w:id="213" w:name="_Toc85490954"/>
      <w:bookmarkStart w:id="214" w:name="_Toc102934961"/>
      <w:bookmarkStart w:id="215" w:name="_Toc102935384"/>
      <w:bookmarkStart w:id="216" w:name="_Toc104142134"/>
      <w:bookmarkStart w:id="217" w:name="_Toc114393309"/>
      <w:bookmarkStart w:id="218" w:name="_Toc114393479"/>
      <w:r w:rsidRPr="003A0139">
        <w:rPr>
          <w:rFonts w:ascii="Arial" w:hAnsi="Arial" w:cs="Arial"/>
        </w:rPr>
        <w:t>Skrzyżowania z istniejącym uzbrojeniem</w:t>
      </w:r>
      <w:bookmarkEnd w:id="213"/>
      <w:bookmarkEnd w:id="214"/>
      <w:bookmarkEnd w:id="215"/>
      <w:bookmarkEnd w:id="216"/>
      <w:bookmarkEnd w:id="217"/>
      <w:bookmarkEnd w:id="218"/>
    </w:p>
    <w:p w14:paraId="452F7B77" w14:textId="31A5D19A" w:rsidR="003A0139" w:rsidRPr="003A0139" w:rsidRDefault="003A0139" w:rsidP="003A0139">
      <w:pPr>
        <w:spacing w:line="360" w:lineRule="auto"/>
        <w:ind w:firstLine="709"/>
        <w:jc w:val="both"/>
        <w:rPr>
          <w:rFonts w:cs="Arial"/>
          <w:szCs w:val="22"/>
        </w:rPr>
      </w:pPr>
      <w:r w:rsidRPr="003A0139">
        <w:rPr>
          <w:rFonts w:cs="Arial"/>
          <w:szCs w:val="22"/>
        </w:rPr>
        <w:t>Skrzyżowania z istniejącym uzbrojeniem podziemnym wykazano na profilach podłużnych. Krzyżujący się przewód należy podwiesić. W miejscach istniejącego uzbrojenia roboty prowadzić z dużą ostrożnością. W przypadku nienormatywnych skrzyżowań z kablami elektroenergetycznymi i telekomunikacyjnymi należy na odcinku skrzyżowań i zbliżeń założyć na kablach rury osłonowe dwudzielne z tworzyw sztucznych.</w:t>
      </w:r>
    </w:p>
    <w:p w14:paraId="409EF9F9" w14:textId="783E4CAD" w:rsidR="00F61396" w:rsidRPr="00386F38" w:rsidRDefault="00F61396" w:rsidP="009B7641">
      <w:pPr>
        <w:pStyle w:val="NORMALPODST"/>
        <w:spacing w:before="0" w:after="0"/>
        <w:ind w:left="0"/>
        <w:jc w:val="right"/>
        <w:rPr>
          <w:rFonts w:cs="Arial"/>
          <w:sz w:val="22"/>
          <w:szCs w:val="22"/>
        </w:rPr>
      </w:pPr>
      <w:r w:rsidRPr="00386F38">
        <w:rPr>
          <w:rFonts w:cs="Arial"/>
          <w:sz w:val="22"/>
          <w:szCs w:val="22"/>
        </w:rPr>
        <w:t>Projektował:</w:t>
      </w:r>
    </w:p>
    <w:p w14:paraId="2DE8AA3D" w14:textId="3C34819F" w:rsidR="00F61396" w:rsidRPr="003E31ED" w:rsidRDefault="00F61396" w:rsidP="009B7641">
      <w:pPr>
        <w:jc w:val="right"/>
        <w:rPr>
          <w:rFonts w:cs="Arial"/>
          <w:szCs w:val="22"/>
        </w:rPr>
      </w:pPr>
      <w:r w:rsidRPr="003E31ED">
        <w:rPr>
          <w:rFonts w:cs="Arial"/>
          <w:szCs w:val="22"/>
        </w:rPr>
        <w:t>mgr inż. Maciej Kubiak</w:t>
      </w:r>
    </w:p>
    <w:p w14:paraId="6D1F7498" w14:textId="013152B4" w:rsidR="003E31ED" w:rsidRPr="005B4E45" w:rsidRDefault="003E31ED" w:rsidP="005B4E45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sectPr w:rsidR="003E31ED" w:rsidRPr="005B4E45" w:rsidSect="003E31ED">
      <w:pgSz w:w="11900" w:h="16840"/>
      <w:pgMar w:top="1844" w:right="1134" w:bottom="425" w:left="1701" w:header="737" w:footer="20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B0A457" w14:textId="77777777" w:rsidR="00E760F7" w:rsidRDefault="00E760F7" w:rsidP="00A81A89">
      <w:r>
        <w:separator/>
      </w:r>
    </w:p>
    <w:p w14:paraId="4F9D80CF" w14:textId="77777777" w:rsidR="00E760F7" w:rsidRDefault="00E760F7"/>
  </w:endnote>
  <w:endnote w:type="continuationSeparator" w:id="0">
    <w:p w14:paraId="4A1633B7" w14:textId="77777777" w:rsidR="00E760F7" w:rsidRDefault="00E760F7" w:rsidP="00A81A89">
      <w:r>
        <w:continuationSeparator/>
      </w:r>
    </w:p>
    <w:p w14:paraId="50CACA2C" w14:textId="77777777" w:rsidR="00E760F7" w:rsidRDefault="00E760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tarSymbol">
    <w:altName w:val="Arial Unicode MS"/>
    <w:panose1 w:val="00000000000000000000"/>
    <w:charset w:val="02"/>
    <w:family w:val="auto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ova">
    <w:altName w:val="Arial"/>
    <w:charset w:val="00"/>
    <w:family w:val="swiss"/>
    <w:pitch w:val="variable"/>
    <w:sig w:usb0="00000001" w:usb1="00000002" w:usb2="00000000" w:usb3="00000000" w:csb0="0000019F" w:csb1="00000000"/>
  </w:font>
  <w:font w:name="Sen">
    <w:altName w:val="Times New Roman"/>
    <w:charset w:val="EE"/>
    <w:family w:val="auto"/>
    <w:pitch w:val="variable"/>
    <w:sig w:usb0="00000001" w:usb1="0000404B" w:usb2="00000000" w:usb3="00000000" w:csb0="0000008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rial Nova" w:hAnsi="Arial Nova"/>
      </w:rPr>
      <w:id w:val="1280532411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sdt>
        <w:sdtPr>
          <w:rPr>
            <w:rFonts w:ascii="Times New Roman" w:hAnsi="Times New Roman"/>
          </w:rPr>
          <w:id w:val="-370152306"/>
          <w:docPartObj>
            <w:docPartGallery w:val="Page Numbers (Top of Page)"/>
            <w:docPartUnique/>
          </w:docPartObj>
        </w:sdtPr>
        <w:sdtEndPr/>
        <w:sdtContent>
          <w:p w14:paraId="597E5FCF" w14:textId="77777777" w:rsidR="00405FFC" w:rsidRPr="008E2CD8" w:rsidRDefault="00405FFC" w:rsidP="00BC3D8F">
            <w:pPr>
              <w:pStyle w:val="Stopka"/>
              <w:jc w:val="right"/>
              <w:rPr>
                <w:rFonts w:ascii="Times New Roman" w:hAnsi="Times New Roman"/>
              </w:rPr>
            </w:pPr>
          </w:p>
          <w:p w14:paraId="143CE35A" w14:textId="2189E7BD" w:rsidR="00405FFC" w:rsidRPr="008E2CD8" w:rsidRDefault="00405FFC" w:rsidP="001B17AD">
            <w:pPr>
              <w:pStyle w:val="Stopka"/>
              <w:jc w:val="center"/>
              <w:rPr>
                <w:rFonts w:ascii="Times New Roman" w:hAnsi="Times New Roman"/>
                <w:color w:val="000000"/>
                <w:sz w:val="18"/>
                <w:szCs w:val="20"/>
              </w:rPr>
            </w:pPr>
            <w:r w:rsidRPr="008E2CD8">
              <w:rPr>
                <w:rFonts w:ascii="Times New Roman" w:hAnsi="Times New Roman"/>
                <w:color w:val="000000"/>
                <w:sz w:val="18"/>
                <w:szCs w:val="20"/>
              </w:rPr>
              <w:t>Budowa sieci wodociągowej wraz z przyłączem oraz sieci kanalizacji sanitarnej wraz z przyłączem</w:t>
            </w:r>
            <w:r w:rsidRPr="008E2CD8">
              <w:rPr>
                <w:rFonts w:ascii="Times New Roman" w:hAnsi="Times New Roman"/>
                <w:color w:val="000000"/>
                <w:sz w:val="18"/>
                <w:szCs w:val="20"/>
              </w:rPr>
              <w:br/>
              <w:t>w ul. Bernata w Poznaniu.</w:t>
            </w:r>
          </w:p>
          <w:p w14:paraId="4F7BC5A8" w14:textId="0917015F" w:rsidR="00405FFC" w:rsidRPr="008E2CD8" w:rsidRDefault="00E760F7" w:rsidP="007A0126">
            <w:pPr>
              <w:pStyle w:val="Stopka"/>
              <w:rPr>
                <w:rFonts w:ascii="Times New Roman" w:hAnsi="Times New Roman"/>
                <w:color w:val="000000"/>
                <w:sz w:val="20"/>
                <w:szCs w:val="20"/>
              </w:rPr>
            </w:pPr>
            <w:sdt>
              <w:sdtPr>
                <w:rPr>
                  <w:rFonts w:ascii="Times New Roman" w:hAnsi="Times New Roman"/>
                </w:rPr>
                <w:id w:val="1892848701"/>
                <w:docPartObj>
                  <w:docPartGallery w:val="Page Numbers (Bottom of Page)"/>
                  <w:docPartUnique/>
                </w:docPartObj>
              </w:sdtPr>
              <w:sdtEndPr/>
              <w:sdtContent>
                <w:r w:rsidR="00405FFC" w:rsidRPr="008E2CD8">
                  <w:rPr>
                    <w:rFonts w:ascii="Times New Roman" w:hAnsi="Times New Roman"/>
                  </w:rPr>
                  <w:t xml:space="preserve">Strona </w:t>
                </w:r>
                <w:r w:rsidR="00405FFC" w:rsidRPr="008E2CD8">
                  <w:rPr>
                    <w:rFonts w:ascii="Times New Roman" w:hAnsi="Times New Roman"/>
                  </w:rPr>
                  <w:fldChar w:fldCharType="begin"/>
                </w:r>
                <w:r w:rsidR="00405FFC" w:rsidRPr="008E2CD8">
                  <w:rPr>
                    <w:rFonts w:ascii="Times New Roman" w:hAnsi="Times New Roman"/>
                  </w:rPr>
                  <w:instrText>PAGE</w:instrText>
                </w:r>
                <w:r w:rsidR="00405FFC" w:rsidRPr="008E2CD8">
                  <w:rPr>
                    <w:rFonts w:ascii="Times New Roman" w:hAnsi="Times New Roman"/>
                  </w:rPr>
                  <w:fldChar w:fldCharType="separate"/>
                </w:r>
                <w:r w:rsidR="00405FFC">
                  <w:rPr>
                    <w:rFonts w:ascii="Times New Roman" w:hAnsi="Times New Roman"/>
                    <w:noProof/>
                  </w:rPr>
                  <w:t>34</w:t>
                </w:r>
                <w:r w:rsidR="00405FFC" w:rsidRPr="008E2CD8">
                  <w:rPr>
                    <w:rFonts w:ascii="Times New Roman" w:hAnsi="Times New Roman"/>
                    <w:noProof/>
                  </w:rPr>
                  <w:fldChar w:fldCharType="end"/>
                </w:r>
                <w:r w:rsidR="00405FFC" w:rsidRPr="008E2CD8">
                  <w:rPr>
                    <w:rFonts w:ascii="Times New Roman" w:hAnsi="Times New Roman"/>
                  </w:rPr>
                  <w:t xml:space="preserve"> z </w:t>
                </w:r>
                <w:r w:rsidR="00405FFC" w:rsidRPr="008E2CD8">
                  <w:rPr>
                    <w:rFonts w:ascii="Times New Roman" w:hAnsi="Times New Roman"/>
                  </w:rPr>
                  <w:fldChar w:fldCharType="begin"/>
                </w:r>
                <w:r w:rsidR="00405FFC" w:rsidRPr="008E2CD8">
                  <w:rPr>
                    <w:rFonts w:ascii="Times New Roman" w:hAnsi="Times New Roman"/>
                  </w:rPr>
                  <w:instrText>NUMPAGES</w:instrText>
                </w:r>
                <w:r w:rsidR="00405FFC" w:rsidRPr="008E2CD8">
                  <w:rPr>
                    <w:rFonts w:ascii="Times New Roman" w:hAnsi="Times New Roman"/>
                  </w:rPr>
                  <w:fldChar w:fldCharType="separate"/>
                </w:r>
                <w:r w:rsidR="00A45423">
                  <w:rPr>
                    <w:rFonts w:ascii="Times New Roman" w:hAnsi="Times New Roman"/>
                    <w:noProof/>
                  </w:rPr>
                  <w:t>29</w:t>
                </w:r>
                <w:r w:rsidR="00405FFC" w:rsidRPr="008E2CD8">
                  <w:rPr>
                    <w:rFonts w:ascii="Times New Roman" w:hAnsi="Times New Roman"/>
                    <w:noProof/>
                  </w:rPr>
                  <w:fldChar w:fldCharType="end"/>
                </w:r>
              </w:sdtContent>
            </w:sdt>
          </w:p>
        </w:sdtContent>
      </w:sdt>
    </w:sdtContent>
  </w:sdt>
  <w:p w14:paraId="0FD0BFD9" w14:textId="77777777" w:rsidR="00405FFC" w:rsidRDefault="00405FFC"/>
  <w:p w14:paraId="68F75AA0" w14:textId="77777777" w:rsidR="00405FFC" w:rsidRDefault="00405FFC"/>
  <w:p w14:paraId="3828EFB1" w14:textId="77777777" w:rsidR="00405FFC" w:rsidRDefault="00405FF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/>
        <w:b/>
        <w:bCs/>
      </w:rPr>
      <w:id w:val="1219321102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/>
            <w:b/>
            <w:bCs/>
          </w:rPr>
          <w:id w:val="923224849"/>
          <w:docPartObj>
            <w:docPartGallery w:val="Page Numbers (Top of Page)"/>
            <w:docPartUnique/>
          </w:docPartObj>
        </w:sdtPr>
        <w:sdtEndPr/>
        <w:sdtContent>
          <w:p w14:paraId="461BBC63" w14:textId="77777777" w:rsidR="00405FFC" w:rsidRPr="00457528" w:rsidRDefault="00405FFC" w:rsidP="00C150F2">
            <w:pPr>
              <w:pStyle w:val="Stopka"/>
              <w:rPr>
                <w:rFonts w:ascii="Times New Roman" w:hAnsi="Times New Roman"/>
                <w:b/>
                <w:bCs/>
              </w:rPr>
            </w:pPr>
          </w:p>
          <w:p w14:paraId="6722C47D" w14:textId="289DD56E" w:rsidR="00405FFC" w:rsidRPr="006F3A56" w:rsidRDefault="00405FFC" w:rsidP="00243AF9">
            <w:pPr>
              <w:pStyle w:val="Stopka"/>
              <w:jc w:val="center"/>
              <w:rPr>
                <w:rFonts w:cs="Arial"/>
                <w:color w:val="000000"/>
                <w:sz w:val="16"/>
                <w:szCs w:val="20"/>
              </w:rPr>
            </w:pPr>
            <w:r>
              <w:rPr>
                <w:rFonts w:cs="Arial"/>
                <w:sz w:val="16"/>
              </w:rPr>
              <w:t>Projekt budowy przepustu kanalizacji deszczowej w ul. Klonowej w Suchym Lesie</w:t>
            </w:r>
          </w:p>
          <w:p w14:paraId="48608430" w14:textId="70F96994" w:rsidR="00405FFC" w:rsidRPr="00457528" w:rsidRDefault="00405FFC" w:rsidP="007A0126">
            <w:pPr>
              <w:pStyle w:val="Stopka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57528">
              <w:rPr>
                <w:rFonts w:ascii="Times New Roman" w:hAnsi="Times New Roman"/>
              </w:rPr>
              <w:tab/>
              <w:t xml:space="preserve">Strona </w:t>
            </w:r>
            <w:r w:rsidRPr="00457528">
              <w:rPr>
                <w:rFonts w:ascii="Times New Roman" w:hAnsi="Times New Roman"/>
              </w:rPr>
              <w:fldChar w:fldCharType="begin"/>
            </w:r>
            <w:r w:rsidRPr="00457528">
              <w:rPr>
                <w:rFonts w:ascii="Times New Roman" w:hAnsi="Times New Roman"/>
              </w:rPr>
              <w:instrText>PAGE</w:instrText>
            </w:r>
            <w:r w:rsidRPr="00457528">
              <w:rPr>
                <w:rFonts w:ascii="Times New Roman" w:hAnsi="Times New Roman"/>
              </w:rPr>
              <w:fldChar w:fldCharType="separate"/>
            </w:r>
            <w:r w:rsidR="00C07655">
              <w:rPr>
                <w:rFonts w:ascii="Times New Roman" w:hAnsi="Times New Roman"/>
                <w:noProof/>
              </w:rPr>
              <w:t>4</w:t>
            </w:r>
            <w:r w:rsidRPr="00457528">
              <w:rPr>
                <w:rFonts w:ascii="Times New Roman" w:hAnsi="Times New Roman"/>
                <w:noProof/>
              </w:rPr>
              <w:fldChar w:fldCharType="end"/>
            </w:r>
          </w:p>
        </w:sdtContent>
      </w:sdt>
    </w:sdtContent>
  </w:sdt>
  <w:p w14:paraId="1CC6C413" w14:textId="47CAC605" w:rsidR="00405FFC" w:rsidRDefault="00405FFC"/>
  <w:p w14:paraId="2A8426A0" w14:textId="77777777" w:rsidR="00405FFC" w:rsidRDefault="00405FFC"/>
  <w:p w14:paraId="0890FAC6" w14:textId="77777777" w:rsidR="00405FFC" w:rsidRDefault="00405FF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BF9D80" w14:textId="77777777" w:rsidR="00E760F7" w:rsidRDefault="00E760F7" w:rsidP="00A81A89">
      <w:r>
        <w:separator/>
      </w:r>
    </w:p>
    <w:p w14:paraId="1F09FD7C" w14:textId="77777777" w:rsidR="00E760F7" w:rsidRDefault="00E760F7"/>
  </w:footnote>
  <w:footnote w:type="continuationSeparator" w:id="0">
    <w:p w14:paraId="1F8EC829" w14:textId="77777777" w:rsidR="00E760F7" w:rsidRDefault="00E760F7" w:rsidP="00A81A89">
      <w:r>
        <w:continuationSeparator/>
      </w:r>
    </w:p>
    <w:p w14:paraId="43A18491" w14:textId="77777777" w:rsidR="00E760F7" w:rsidRDefault="00E760F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7D90F0" w14:textId="17E094A5" w:rsidR="00405FFC" w:rsidRPr="004571CB" w:rsidRDefault="00405FFC" w:rsidP="00BC3D8F">
    <w:pPr>
      <w:pStyle w:val="Nagwek"/>
      <w:rPr>
        <w:rFonts w:ascii="Tahoma" w:hAnsi="Tahoma" w:cs="Tahoma"/>
        <w:sz w:val="14"/>
        <w:szCs w:val="14"/>
      </w:rPr>
    </w:pPr>
    <w:r w:rsidRPr="003E31ED">
      <w:rPr>
        <w:rFonts w:ascii="Arial" w:hAnsi="Arial" w:cs="Arial"/>
        <w:sz w:val="18"/>
        <w:szCs w:val="18"/>
      </w:rPr>
      <w:t>Projekt BUDOWLANO - WYKONAWCZY</w:t>
    </w:r>
    <w:r>
      <w:rPr>
        <w:rFonts w:ascii="Arial Narrow" w:hAnsi="Arial Narrow" w:cs="Tahoma"/>
        <w:sz w:val="18"/>
        <w:szCs w:val="18"/>
      </w:rPr>
      <w:t xml:space="preserve"> </w:t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noProof/>
        <w:sz w:val="18"/>
        <w:szCs w:val="18"/>
      </w:rPr>
      <w:drawing>
        <wp:inline distT="0" distB="0" distL="0" distR="0" wp14:anchorId="1CF6AF81" wp14:editId="3EB7B531">
          <wp:extent cx="1047750" cy="424473"/>
          <wp:effectExtent l="0" t="0" r="0" b="0"/>
          <wp:docPr id="39" name="Obraz 39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CMYK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929" cy="4334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5E33364" w14:textId="1F18CE03" w:rsidR="00405FFC" w:rsidRPr="00822024" w:rsidRDefault="00405FFC" w:rsidP="00822024">
    <w:pPr>
      <w:pStyle w:val="Nagwek"/>
      <w:tabs>
        <w:tab w:val="clear" w:pos="4536"/>
        <w:tab w:val="clear" w:pos="9072"/>
        <w:tab w:val="left" w:pos="2355"/>
        <w:tab w:val="left" w:pos="3225"/>
      </w:tabs>
      <w:jc w:val="right"/>
      <w:rPr>
        <w:rFonts w:ascii="Arial Narrow" w:hAnsi="Arial Narrow" w:cs="Tahoma"/>
        <w:sz w:val="18"/>
        <w:szCs w:val="18"/>
      </w:rPr>
    </w:pP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  <w:t xml:space="preserve">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309F5E" w14:textId="4D5A2FE5" w:rsidR="00405FFC" w:rsidRPr="004571CB" w:rsidRDefault="00405FFC" w:rsidP="00E7244B">
    <w:pPr>
      <w:pStyle w:val="Nagwek"/>
      <w:rPr>
        <w:rFonts w:ascii="Tahoma" w:hAnsi="Tahoma" w:cs="Tahoma"/>
        <w:sz w:val="14"/>
        <w:szCs w:val="14"/>
      </w:rPr>
    </w:pPr>
    <w:r>
      <w:rPr>
        <w:rFonts w:ascii="Arial Narrow" w:hAnsi="Arial Narrow" w:cs="Tahoma"/>
        <w:noProof/>
        <w:sz w:val="18"/>
        <w:szCs w:val="18"/>
      </w:rPr>
      <w:drawing>
        <wp:inline distT="0" distB="0" distL="0" distR="0" wp14:anchorId="7A01AD42" wp14:editId="2D60C1D3">
          <wp:extent cx="1047750" cy="424473"/>
          <wp:effectExtent l="0" t="0" r="0" b="0"/>
          <wp:docPr id="40" name="Obraz 40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CMYK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929" cy="4334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ahoma" w:hAnsi="Tahoma" w:cs="Tahoma"/>
        <w:sz w:val="18"/>
        <w:szCs w:val="18"/>
      </w:rPr>
      <w:tab/>
    </w:r>
    <w:r>
      <w:rPr>
        <w:rFonts w:ascii="Tahoma" w:hAnsi="Tahoma" w:cs="Tahoma"/>
        <w:sz w:val="18"/>
        <w:szCs w:val="18"/>
      </w:rPr>
      <w:tab/>
    </w:r>
    <w:r w:rsidRPr="00CD69BC">
      <w:rPr>
        <w:rFonts w:ascii="Arial" w:hAnsi="Arial" w:cs="Arial"/>
        <w:sz w:val="18"/>
        <w:szCs w:val="18"/>
      </w:rPr>
      <w:t>Projekt BUDOWLAN</w:t>
    </w:r>
    <w:r>
      <w:rPr>
        <w:rFonts w:ascii="Arial" w:hAnsi="Arial" w:cs="Arial"/>
        <w:sz w:val="18"/>
        <w:szCs w:val="18"/>
      </w:rPr>
      <w:t>Y</w:t>
    </w:r>
  </w:p>
  <w:p w14:paraId="4AD0C1CA" w14:textId="77777777" w:rsidR="00405FFC" w:rsidRDefault="00405FFC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2EA8EE" w14:textId="77777777" w:rsidR="00405FFC" w:rsidRPr="00396296" w:rsidRDefault="00405FFC" w:rsidP="00396296">
    <w:pPr>
      <w:pStyle w:val="APRozdzia"/>
      <w:spacing w:before="0" w:after="0" w:line="276" w:lineRule="auto"/>
      <w:ind w:left="4963" w:firstLine="0"/>
      <w:jc w:val="right"/>
      <w:rPr>
        <w:rStyle w:val="APNormalnyZnak"/>
        <w:sz w:val="20"/>
        <w:szCs w:val="20"/>
      </w:rPr>
    </w:pPr>
    <w:bookmarkStart w:id="128" w:name="_Hlk45806195"/>
    <w:bookmarkStart w:id="129" w:name="_Hlk45806196"/>
    <w:r w:rsidRPr="00396296">
      <w:rPr>
        <w:rFonts w:cs="Tahoma"/>
        <w:noProof/>
        <w:sz w:val="20"/>
        <w:szCs w:val="20"/>
        <w:lang w:eastAsia="pl-PL"/>
      </w:rPr>
      <w:drawing>
        <wp:anchor distT="0" distB="0" distL="114300" distR="114300" simplePos="0" relativeHeight="251662336" behindDoc="1" locked="0" layoutInCell="1" allowOverlap="1" wp14:anchorId="05E80D4D" wp14:editId="3252E777">
          <wp:simplePos x="0" y="0"/>
          <wp:positionH relativeFrom="margin">
            <wp:posOffset>5651500</wp:posOffset>
          </wp:positionH>
          <wp:positionV relativeFrom="paragraph">
            <wp:posOffset>55880</wp:posOffset>
          </wp:positionV>
          <wp:extent cx="394335" cy="388620"/>
          <wp:effectExtent l="0" t="0" r="5715" b="0"/>
          <wp:wrapTight wrapText="bothSides">
            <wp:wrapPolygon edited="0">
              <wp:start x="0" y="0"/>
              <wp:lineTo x="0" y="20118"/>
              <wp:lineTo x="20870" y="20118"/>
              <wp:lineTo x="20870" y="0"/>
              <wp:lineTo x="0" y="0"/>
            </wp:wrapPolygon>
          </wp:wrapTight>
          <wp:docPr id="41" name="Obraz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433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96296">
      <w:rPr>
        <w:rStyle w:val="APNormalnyZnak"/>
        <w:noProof/>
        <w:sz w:val="20"/>
        <w:szCs w:val="20"/>
        <w:lang w:eastAsia="pl-PL"/>
      </w:rPr>
      <w:drawing>
        <wp:anchor distT="0" distB="0" distL="114300" distR="114300" simplePos="0" relativeHeight="251659264" behindDoc="0" locked="0" layoutInCell="1" allowOverlap="1" wp14:anchorId="31868551" wp14:editId="10B53A0A">
          <wp:simplePos x="0" y="0"/>
          <wp:positionH relativeFrom="margin">
            <wp:posOffset>5217160</wp:posOffset>
          </wp:positionH>
          <wp:positionV relativeFrom="paragraph">
            <wp:posOffset>48260</wp:posOffset>
          </wp:positionV>
          <wp:extent cx="405130" cy="405130"/>
          <wp:effectExtent l="0" t="0" r="0" b="0"/>
          <wp:wrapThrough wrapText="bothSides">
            <wp:wrapPolygon edited="0">
              <wp:start x="0" y="0"/>
              <wp:lineTo x="0" y="20313"/>
              <wp:lineTo x="20313" y="20313"/>
              <wp:lineTo x="20313" y="0"/>
              <wp:lineTo x="0" y="0"/>
            </wp:wrapPolygon>
          </wp:wrapThrough>
          <wp:docPr id="42" name="Obraz 42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Qrcod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5130" cy="405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96296">
      <w:rPr>
        <w:noProof/>
        <w:sz w:val="20"/>
        <w:szCs w:val="20"/>
        <w:lang w:eastAsia="pl-PL"/>
      </w:rPr>
      <w:drawing>
        <wp:anchor distT="0" distB="0" distL="114300" distR="114300" simplePos="0" relativeHeight="251660288" behindDoc="0" locked="0" layoutInCell="1" allowOverlap="1" wp14:anchorId="13803B4C" wp14:editId="396F85C9">
          <wp:simplePos x="0" y="0"/>
          <wp:positionH relativeFrom="column">
            <wp:posOffset>-347980</wp:posOffset>
          </wp:positionH>
          <wp:positionV relativeFrom="paragraph">
            <wp:posOffset>-90170</wp:posOffset>
          </wp:positionV>
          <wp:extent cx="1123950" cy="454025"/>
          <wp:effectExtent l="0" t="0" r="0" b="3175"/>
          <wp:wrapSquare wrapText="bothSides"/>
          <wp:docPr id="43" name="Obraz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RGB_2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3950" cy="4540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128"/>
    <w:bookmarkEnd w:id="129"/>
    <w:r w:rsidRPr="00396296">
      <w:rPr>
        <w:rStyle w:val="APNormalnyZnak"/>
        <w:sz w:val="20"/>
        <w:szCs w:val="20"/>
      </w:rPr>
      <w:t>AURA Plus Sp. z o.o.</w:t>
    </w:r>
  </w:p>
  <w:p w14:paraId="69136543" w14:textId="77777777" w:rsidR="00405FFC" w:rsidRDefault="00405FFC" w:rsidP="00396296">
    <w:pPr>
      <w:pStyle w:val="APRozdzia"/>
      <w:spacing w:before="0" w:after="0" w:line="276" w:lineRule="auto"/>
      <w:jc w:val="right"/>
      <w:rPr>
        <w:rStyle w:val="APNormalnyZnak"/>
        <w:b w:val="0"/>
        <w:bCs w:val="0"/>
        <w:sz w:val="16"/>
        <w:szCs w:val="16"/>
      </w:rPr>
    </w:pPr>
    <w:r w:rsidRPr="002F3278">
      <w:rPr>
        <w:rStyle w:val="APNormalnyZnak"/>
        <w:b w:val="0"/>
        <w:bCs w:val="0"/>
        <w:noProof/>
        <w:sz w:val="16"/>
        <w:szCs w:val="16"/>
        <w:lang w:eastAsia="pl-PL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66C4C2F" wp14:editId="03B36A97">
              <wp:simplePos x="0" y="0"/>
              <wp:positionH relativeFrom="column">
                <wp:posOffset>-358140</wp:posOffset>
              </wp:positionH>
              <wp:positionV relativeFrom="paragraph">
                <wp:posOffset>192405</wp:posOffset>
              </wp:positionV>
              <wp:extent cx="1202055" cy="156210"/>
              <wp:effectExtent l="0" t="0" r="17145" b="1524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2055" cy="156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38BEB94" w14:textId="77777777" w:rsidR="00405FFC" w:rsidRPr="002F12A1" w:rsidRDefault="00405FFC" w:rsidP="00396296">
                          <w:pPr>
                            <w:rPr>
                              <w:rStyle w:val="APNormalnyZnak"/>
                              <w:rFonts w:ascii="Sen" w:hAnsi="Sen"/>
                              <w:sz w:val="14"/>
                              <w:szCs w:val="14"/>
                            </w:rPr>
                          </w:pPr>
                          <w:r w:rsidRPr="002F12A1">
                            <w:rPr>
                              <w:rStyle w:val="APNormalnyZnak"/>
                              <w:rFonts w:ascii="Sen" w:hAnsi="Sen"/>
                              <w:sz w:val="14"/>
                              <w:szCs w:val="14"/>
                            </w:rPr>
                            <w:t>ENGINEERING THINKING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6C4C2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28.2pt;margin-top:15.15pt;width:94.65pt;height:12.3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" filled="f" stroked="f">
              <v:textbox inset="0,0,0,0">
                <w:txbxContent>
                  <w:p w14:paraId="038BEB94" w14:textId="77777777" w:rsidR="00405FFC" w:rsidRPr="002F12A1" w:rsidRDefault="00405FFC" w:rsidP="00396296">
                    <w:pPr>
                      <w:rPr>
                        <w:rStyle w:val="APNormalnyZnak"/>
                        <w:rFonts w:ascii="Sen" w:hAnsi="Sen"/>
                        <w:sz w:val="14"/>
                        <w:szCs w:val="14"/>
                      </w:rPr>
                    </w:pPr>
                    <w:r w:rsidRPr="002F12A1">
                      <w:rPr>
                        <w:rStyle w:val="APNormalnyZnak"/>
                        <w:rFonts w:ascii="Sen" w:hAnsi="Sen"/>
                        <w:sz w:val="14"/>
                        <w:szCs w:val="14"/>
                      </w:rPr>
                      <w:t>ENGINEERING THINKING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Style w:val="APNormalnyZnak"/>
        <w:b w:val="0"/>
        <w:bCs w:val="0"/>
        <w:sz w:val="16"/>
        <w:szCs w:val="16"/>
      </w:rPr>
      <w:t>u</w:t>
    </w:r>
    <w:r w:rsidRPr="00624FF9">
      <w:rPr>
        <w:rStyle w:val="APNormalnyZnak"/>
        <w:b w:val="0"/>
        <w:bCs w:val="0"/>
        <w:sz w:val="16"/>
        <w:szCs w:val="16"/>
      </w:rPr>
      <w:t>l.</w:t>
    </w:r>
    <w:r>
      <w:rPr>
        <w:rStyle w:val="APNormalnyZnak"/>
        <w:b w:val="0"/>
        <w:bCs w:val="0"/>
        <w:sz w:val="16"/>
        <w:szCs w:val="16"/>
      </w:rPr>
      <w:t xml:space="preserve"> Abpa </w:t>
    </w:r>
    <w:r w:rsidRPr="00624FF9">
      <w:rPr>
        <w:rStyle w:val="APNormalnyZnak"/>
        <w:b w:val="0"/>
        <w:bCs w:val="0"/>
        <w:sz w:val="16"/>
        <w:szCs w:val="16"/>
      </w:rPr>
      <w:t>Antoniego Baraniaka 96/98, 61-245 Poznań</w:t>
    </w:r>
  </w:p>
  <w:p w14:paraId="28209B06" w14:textId="77777777" w:rsidR="00405FFC" w:rsidRPr="00D756E1" w:rsidRDefault="00405FFC" w:rsidP="00396296">
    <w:pPr>
      <w:pStyle w:val="APRozdzia"/>
      <w:spacing w:before="0" w:after="0" w:line="276" w:lineRule="auto"/>
      <w:jc w:val="right"/>
      <w:rPr>
        <w:rStyle w:val="APNormalnyZnak"/>
        <w:b w:val="0"/>
        <w:bCs w:val="0"/>
        <w:sz w:val="16"/>
        <w:szCs w:val="16"/>
      </w:rPr>
    </w:pPr>
    <w:r>
      <w:rPr>
        <w:rStyle w:val="APNormalnyZnak"/>
        <w:b w:val="0"/>
        <w:bCs w:val="0"/>
        <w:sz w:val="16"/>
        <w:szCs w:val="16"/>
      </w:rPr>
      <w:t xml:space="preserve">tel.: +48 575 702 039 </w:t>
    </w:r>
    <w:r w:rsidRPr="00D1060C">
      <w:rPr>
        <w:rStyle w:val="APNormalnyZnak"/>
        <w:b w:val="0"/>
        <w:bCs w:val="0"/>
        <w:sz w:val="16"/>
        <w:szCs w:val="16"/>
      </w:rPr>
      <w:t>biuro@auraplus.pl</w:t>
    </w:r>
    <w:r>
      <w:rPr>
        <w:rStyle w:val="APNormalnyZnak"/>
        <w:b w:val="0"/>
        <w:bCs w:val="0"/>
        <w:sz w:val="16"/>
        <w:szCs w:val="16"/>
      </w:rPr>
      <w:t xml:space="preserve"> www.auraplus.pl</w:t>
    </w:r>
  </w:p>
  <w:p w14:paraId="672C42B1" w14:textId="382ACF26" w:rsidR="00405FFC" w:rsidRDefault="00405FFC" w:rsidP="00376018">
    <w:pPr>
      <w:pStyle w:val="Nagwek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8"/>
        </w:tabs>
        <w:ind w:left="1088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816"/>
        </w:tabs>
        <w:ind w:left="1816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2544"/>
        </w:tabs>
        <w:ind w:left="2544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3272"/>
        </w:tabs>
        <w:ind w:left="3272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4000"/>
        </w:tabs>
        <w:ind w:left="400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4728"/>
        </w:tabs>
        <w:ind w:left="4728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5456"/>
        </w:tabs>
        <w:ind w:left="5456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6184"/>
        </w:tabs>
        <w:ind w:left="6184" w:hanging="360"/>
      </w:pPr>
      <w:rPr>
        <w:rFonts w:ascii="Symbol" w:hAnsi="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8"/>
    <w:multiLevelType w:val="multilevel"/>
    <w:tmpl w:val="00000008"/>
    <w:name w:val="WW8Num12"/>
    <w:lvl w:ilvl="0">
      <w:start w:val="1"/>
      <w:numFmt w:val="decimal"/>
      <w:lvlText w:val=" %1."/>
      <w:lvlJc w:val="left"/>
      <w:pPr>
        <w:tabs>
          <w:tab w:val="num" w:pos="227"/>
        </w:tabs>
        <w:ind w:left="227" w:hanging="227"/>
      </w:pPr>
      <w:rPr>
        <w:rFonts w:ascii="Symbol" w:hAnsi="Symbol"/>
      </w:rPr>
    </w:lvl>
    <w:lvl w:ilvl="1">
      <w:start w:val="1"/>
      <w:numFmt w:val="decimal"/>
      <w:lvlText w:val=" %1.%2 "/>
      <w:lvlJc w:val="left"/>
      <w:pPr>
        <w:tabs>
          <w:tab w:val="num" w:pos="964"/>
        </w:tabs>
        <w:ind w:left="964" w:hanging="680"/>
      </w:pPr>
    </w:lvl>
    <w:lvl w:ilvl="2">
      <w:start w:val="1"/>
      <w:numFmt w:val="decimal"/>
      <w:lvlText w:val=" %1.%2.%3 "/>
      <w:lvlJc w:val="left"/>
      <w:pPr>
        <w:tabs>
          <w:tab w:val="num" w:pos="1247"/>
        </w:tabs>
        <w:ind w:left="1247" w:hanging="963"/>
      </w:pPr>
      <w:rPr>
        <w:b w:val="0"/>
      </w:rPr>
    </w:lvl>
    <w:lvl w:ilvl="3">
      <w:start w:val="1"/>
      <w:numFmt w:val="decimal"/>
      <w:lvlText w:val=" %1.%2.%3.%4 "/>
      <w:lvlJc w:val="left"/>
      <w:pPr>
        <w:tabs>
          <w:tab w:val="num" w:pos="1474"/>
        </w:tabs>
        <w:ind w:left="1474" w:hanging="1190"/>
      </w:pPr>
    </w:lvl>
    <w:lvl w:ilvl="4">
      <w:start w:val="1"/>
      <w:numFmt w:val="decimal"/>
      <w:lvlText w:val=" %1.%2.%3.%4.%5 "/>
      <w:lvlJc w:val="left"/>
      <w:pPr>
        <w:tabs>
          <w:tab w:val="num" w:pos="1191"/>
        </w:tabs>
        <w:ind w:left="1191" w:hanging="907"/>
      </w:pPr>
    </w:lvl>
    <w:lvl w:ilvl="5">
      <w:start w:val="1"/>
      <w:numFmt w:val="decimal"/>
      <w:lvlText w:val=" %1.%2.%3.%4.%5.%6 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 %1.%2.%3.%4.%5.%6.%7 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 %1.%2.%3.%4.%5.%6.%7.%8 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 %1.%2.%3.%4.%5.%6.%7.%8.%9 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00000009"/>
    <w:multiLevelType w:val="multilevel"/>
    <w:tmpl w:val="00000009"/>
    <w:name w:val="WW8Num13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b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10" w15:restartNumberingAfterBreak="0">
    <w:nsid w:val="0000000B"/>
    <w:multiLevelType w:val="singleLevel"/>
    <w:tmpl w:val="0000000B"/>
    <w:name w:val="WW8Num1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4"/>
      </w:rPr>
    </w:lvl>
  </w:abstractNum>
  <w:abstractNum w:abstractNumId="11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2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13" w15:restartNumberingAfterBreak="0">
    <w:nsid w:val="00000015"/>
    <w:multiLevelType w:val="multilevel"/>
    <w:tmpl w:val="00000015"/>
    <w:name w:val="WW8Num27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 w:val="0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/>
      </w:rPr>
    </w:lvl>
  </w:abstractNum>
  <w:abstractNum w:abstractNumId="14" w15:restartNumberingAfterBreak="0">
    <w:nsid w:val="00000017"/>
    <w:multiLevelType w:val="multilevel"/>
    <w:tmpl w:val="00000017"/>
    <w:name w:val="WW8Num29"/>
    <w:lvl w:ilvl="0">
      <w:start w:val="15"/>
      <w:numFmt w:val="decimal"/>
      <w:lvlText w:val="%1"/>
      <w:lvlJc w:val="left"/>
      <w:pPr>
        <w:tabs>
          <w:tab w:val="num" w:pos="1695"/>
        </w:tabs>
        <w:ind w:left="1695" w:hanging="1695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2262"/>
        </w:tabs>
        <w:ind w:left="2262" w:hanging="1695"/>
      </w:pPr>
      <w:rPr>
        <w:rFonts w:ascii="Arial" w:hAnsi="Arial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2829"/>
        </w:tabs>
        <w:ind w:left="2829" w:hanging="1695"/>
      </w:pPr>
    </w:lvl>
    <w:lvl w:ilvl="3">
      <w:start w:val="1"/>
      <w:numFmt w:val="decimal"/>
      <w:lvlText w:val="%1.%2.%3.%4"/>
      <w:lvlJc w:val="left"/>
      <w:pPr>
        <w:tabs>
          <w:tab w:val="num" w:pos="3396"/>
        </w:tabs>
        <w:ind w:left="3396" w:hanging="1695"/>
      </w:pPr>
    </w:lvl>
    <w:lvl w:ilvl="4">
      <w:start w:val="1"/>
      <w:numFmt w:val="decimal"/>
      <w:lvlText w:val="%1.%2.%3.%4.%5"/>
      <w:lvlJc w:val="left"/>
      <w:pPr>
        <w:tabs>
          <w:tab w:val="num" w:pos="3963"/>
        </w:tabs>
        <w:ind w:left="3963" w:hanging="1695"/>
      </w:p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695"/>
      </w:pPr>
    </w:lvl>
    <w:lvl w:ilvl="6">
      <w:start w:val="1"/>
      <w:numFmt w:val="decimal"/>
      <w:lvlText w:val="%1.%2.%3.%4.%5.%6.%7"/>
      <w:lvlJc w:val="left"/>
      <w:pPr>
        <w:tabs>
          <w:tab w:val="num" w:pos="5097"/>
        </w:tabs>
        <w:ind w:left="5097" w:hanging="1695"/>
      </w:p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</w:lvl>
  </w:abstractNum>
  <w:abstractNum w:abstractNumId="15" w15:restartNumberingAfterBreak="0">
    <w:nsid w:val="00000018"/>
    <w:multiLevelType w:val="multilevel"/>
    <w:tmpl w:val="00000018"/>
    <w:name w:val="WW8Num31"/>
    <w:lvl w:ilvl="0">
      <w:start w:val="6"/>
      <w:numFmt w:val="decimal"/>
      <w:lvlText w:val="%1"/>
      <w:lvlJc w:val="left"/>
      <w:pPr>
        <w:tabs>
          <w:tab w:val="num" w:pos="855"/>
        </w:tabs>
        <w:ind w:left="855" w:hanging="855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1422"/>
        </w:tabs>
        <w:ind w:left="1422" w:hanging="855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1989"/>
        </w:tabs>
        <w:ind w:left="1989" w:hanging="855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 w:val="0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 w:val="0"/>
      </w:rPr>
    </w:lvl>
  </w:abstractNum>
  <w:abstractNum w:abstractNumId="16" w15:restartNumberingAfterBreak="0">
    <w:nsid w:val="0000001A"/>
    <w:multiLevelType w:val="multilevel"/>
    <w:tmpl w:val="0000001A"/>
    <w:name w:val="WW8Num33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rFonts w:ascii="Arial" w:hAnsi="Arial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rFonts w:ascii="Arial" w:hAnsi="Arial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rFonts w:ascii="Arial" w:hAnsi="Arial"/>
        <w:b/>
        <w:i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rFonts w:ascii="Arial" w:hAnsi="Arial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rFonts w:ascii="Arial" w:hAnsi="Arial"/>
        <w:b/>
        <w:i w:val="0"/>
        <w:sz w:val="24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rFonts w:ascii="Arial" w:hAnsi="Arial"/>
        <w:b/>
        <w:i w:val="0"/>
        <w:sz w:val="24"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rFonts w:ascii="Arial" w:hAnsi="Arial"/>
        <w:b/>
        <w:i w:val="0"/>
        <w:sz w:val="24"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rFonts w:ascii="Arial" w:hAnsi="Arial"/>
        <w:b/>
        <w:i w:val="0"/>
        <w:sz w:val="24"/>
      </w:rPr>
    </w:lvl>
  </w:abstractNum>
  <w:abstractNum w:abstractNumId="17" w15:restartNumberingAfterBreak="0">
    <w:nsid w:val="0000001B"/>
    <w:multiLevelType w:val="multilevel"/>
    <w:tmpl w:val="0000001B"/>
    <w:name w:val="WW8Num34"/>
    <w:lvl w:ilvl="0">
      <w:start w:val="14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1545"/>
        </w:tabs>
        <w:ind w:left="1545" w:hanging="465"/>
      </w:p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ascii="Arial" w:hAnsi="Arial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8" w15:restartNumberingAfterBreak="0">
    <w:nsid w:val="0000001C"/>
    <w:multiLevelType w:val="multilevel"/>
    <w:tmpl w:val="0000001C"/>
    <w:name w:val="WW8Num35"/>
    <w:lvl w:ilvl="0">
      <w:start w:val="10"/>
      <w:numFmt w:val="decimal"/>
      <w:lvlText w:val="%1"/>
      <w:lvlJc w:val="left"/>
      <w:pPr>
        <w:tabs>
          <w:tab w:val="num" w:pos="851"/>
        </w:tabs>
        <w:ind w:left="851" w:hanging="851"/>
      </w:pPr>
    </w:lvl>
    <w:lvl w:ilvl="1">
      <w:start w:val="2"/>
      <w:numFmt w:val="decimal"/>
      <w:lvlText w:val="%1.%2"/>
      <w:lvlJc w:val="left"/>
      <w:pPr>
        <w:tabs>
          <w:tab w:val="num" w:pos="1422"/>
        </w:tabs>
        <w:ind w:left="1422" w:hanging="1422"/>
      </w:pPr>
    </w:lvl>
    <w:lvl w:ilvl="2">
      <w:start w:val="1"/>
      <w:numFmt w:val="decimal"/>
      <w:lvlText w:val="%1.%2.%3"/>
      <w:lvlJc w:val="left"/>
      <w:pPr>
        <w:tabs>
          <w:tab w:val="num" w:pos="1989"/>
        </w:tabs>
        <w:ind w:left="1989" w:hanging="855"/>
      </w:p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</w:lvl>
  </w:abstractNum>
  <w:abstractNum w:abstractNumId="19" w15:restartNumberingAfterBreak="0">
    <w:nsid w:val="02A1782D"/>
    <w:multiLevelType w:val="hybridMultilevel"/>
    <w:tmpl w:val="4796C27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06006AEA"/>
    <w:multiLevelType w:val="hybridMultilevel"/>
    <w:tmpl w:val="0CA431E6"/>
    <w:lvl w:ilvl="0" w:tplc="F60CC236">
      <w:numFmt w:val="bullet"/>
      <w:lvlText w:val="·"/>
      <w:lvlJc w:val="left"/>
      <w:pPr>
        <w:ind w:left="960" w:hanging="600"/>
      </w:pPr>
      <w:rPr>
        <w:rFonts w:ascii="Calibri" w:eastAsia="Times New Roman" w:hAnsi="Calibri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615154B"/>
    <w:multiLevelType w:val="multilevel"/>
    <w:tmpl w:val="D6DC37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22" w15:restartNumberingAfterBreak="0">
    <w:nsid w:val="071D06B6"/>
    <w:multiLevelType w:val="hybridMultilevel"/>
    <w:tmpl w:val="C726B9A8"/>
    <w:lvl w:ilvl="0" w:tplc="D584D340">
      <w:start w:val="1"/>
      <w:numFmt w:val="bullet"/>
      <w:pStyle w:val="normalnykrop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0DA81B35"/>
    <w:multiLevelType w:val="hybridMultilevel"/>
    <w:tmpl w:val="D8F84BE6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0F957776"/>
    <w:multiLevelType w:val="hybridMultilevel"/>
    <w:tmpl w:val="F466A3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31249F9"/>
    <w:multiLevelType w:val="hybridMultilevel"/>
    <w:tmpl w:val="526C8C6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16E4606D"/>
    <w:multiLevelType w:val="hybridMultilevel"/>
    <w:tmpl w:val="F466A3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70835BC"/>
    <w:multiLevelType w:val="hybridMultilevel"/>
    <w:tmpl w:val="23C211DC"/>
    <w:lvl w:ilvl="0" w:tplc="E2DE0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18F2359A"/>
    <w:multiLevelType w:val="multilevel"/>
    <w:tmpl w:val="45E6FF0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9" w15:restartNumberingAfterBreak="0">
    <w:nsid w:val="19982520"/>
    <w:multiLevelType w:val="multilevel"/>
    <w:tmpl w:val="F9860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30" w15:restartNumberingAfterBreak="0">
    <w:nsid w:val="1E457F85"/>
    <w:multiLevelType w:val="hybridMultilevel"/>
    <w:tmpl w:val="851020A0"/>
    <w:lvl w:ilvl="0" w:tplc="F8521C10">
      <w:start w:val="1"/>
      <w:numFmt w:val="bullet"/>
      <w:pStyle w:val="normalnywykropkowany"/>
      <w:lvlText w:val="-"/>
      <w:lvlJc w:val="left"/>
      <w:pPr>
        <w:ind w:left="612" w:hanging="360"/>
      </w:pPr>
      <w:rPr>
        <w:rFonts w:ascii="Arial" w:hAnsi="Arial" w:hint="default"/>
        <w:color w:val="000000"/>
      </w:rPr>
    </w:lvl>
    <w:lvl w:ilvl="1" w:tplc="A6022A5A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31" w15:restartNumberingAfterBreak="0">
    <w:nsid w:val="1EDA3BCC"/>
    <w:multiLevelType w:val="multilevel"/>
    <w:tmpl w:val="390CF7CE"/>
    <w:lvl w:ilvl="0">
      <w:start w:val="1"/>
      <w:numFmt w:val="decimal"/>
      <w:pStyle w:val="Nagwek1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716"/>
        </w:tabs>
        <w:ind w:left="716" w:hanging="432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lang w:val="pl-PL"/>
        <w:specVanish w:val="0"/>
      </w:rPr>
    </w:lvl>
    <w:lvl w:ilvl="2">
      <w:start w:val="1"/>
      <w:numFmt w:val="upperLetter"/>
      <w:lvlText w:val="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pStyle w:val="naglowekA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32" w15:restartNumberingAfterBreak="0">
    <w:nsid w:val="1EE919CD"/>
    <w:multiLevelType w:val="hybridMultilevel"/>
    <w:tmpl w:val="EDBAA5B0"/>
    <w:name w:val="GrontmijBullets7"/>
    <w:lvl w:ilvl="0" w:tplc="D34A6DC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0075918"/>
    <w:multiLevelType w:val="hybridMultilevel"/>
    <w:tmpl w:val="8A904D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14F0647"/>
    <w:multiLevelType w:val="hybridMultilevel"/>
    <w:tmpl w:val="F73E9E6E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8D76CEA"/>
    <w:multiLevelType w:val="multilevel"/>
    <w:tmpl w:val="17B25AAC"/>
    <w:lvl w:ilvl="0">
      <w:start w:val="1"/>
      <w:numFmt w:val="decimal"/>
      <w:pStyle w:val="Lista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BF50F87"/>
    <w:multiLevelType w:val="hybridMultilevel"/>
    <w:tmpl w:val="A62C7FB8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7" w15:restartNumberingAfterBreak="0">
    <w:nsid w:val="2D781208"/>
    <w:multiLevelType w:val="hybridMultilevel"/>
    <w:tmpl w:val="E3364312"/>
    <w:lvl w:ilvl="0" w:tplc="A7362E46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35071DDC"/>
    <w:multiLevelType w:val="hybridMultilevel"/>
    <w:tmpl w:val="CDB06C5C"/>
    <w:lvl w:ilvl="0" w:tplc="F43A143E">
      <w:start w:val="1"/>
      <w:numFmt w:val="bullet"/>
      <w:pStyle w:val="normalny-krop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5D449C6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40" w15:restartNumberingAfterBreak="0">
    <w:nsid w:val="38B959D4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CA66926"/>
    <w:multiLevelType w:val="hybridMultilevel"/>
    <w:tmpl w:val="E4E47C28"/>
    <w:lvl w:ilvl="0" w:tplc="34CE4CAC">
      <w:start w:val="1"/>
      <w:numFmt w:val="decimal"/>
      <w:lvlText w:val="%1."/>
      <w:lvlJc w:val="left"/>
      <w:pPr>
        <w:ind w:left="47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190" w:hanging="360"/>
      </w:pPr>
    </w:lvl>
    <w:lvl w:ilvl="2" w:tplc="0415001B" w:tentative="1">
      <w:start w:val="1"/>
      <w:numFmt w:val="lowerRoman"/>
      <w:lvlText w:val="%3."/>
      <w:lvlJc w:val="right"/>
      <w:pPr>
        <w:ind w:left="1910" w:hanging="180"/>
      </w:pPr>
    </w:lvl>
    <w:lvl w:ilvl="3" w:tplc="0415000F" w:tentative="1">
      <w:start w:val="1"/>
      <w:numFmt w:val="decimal"/>
      <w:lvlText w:val="%4."/>
      <w:lvlJc w:val="left"/>
      <w:pPr>
        <w:ind w:left="2630" w:hanging="360"/>
      </w:pPr>
    </w:lvl>
    <w:lvl w:ilvl="4" w:tplc="04150019" w:tentative="1">
      <w:start w:val="1"/>
      <w:numFmt w:val="lowerLetter"/>
      <w:lvlText w:val="%5."/>
      <w:lvlJc w:val="left"/>
      <w:pPr>
        <w:ind w:left="3350" w:hanging="360"/>
      </w:pPr>
    </w:lvl>
    <w:lvl w:ilvl="5" w:tplc="0415001B" w:tentative="1">
      <w:start w:val="1"/>
      <w:numFmt w:val="lowerRoman"/>
      <w:lvlText w:val="%6."/>
      <w:lvlJc w:val="right"/>
      <w:pPr>
        <w:ind w:left="4070" w:hanging="180"/>
      </w:pPr>
    </w:lvl>
    <w:lvl w:ilvl="6" w:tplc="0415000F" w:tentative="1">
      <w:start w:val="1"/>
      <w:numFmt w:val="decimal"/>
      <w:lvlText w:val="%7."/>
      <w:lvlJc w:val="left"/>
      <w:pPr>
        <w:ind w:left="4790" w:hanging="360"/>
      </w:pPr>
    </w:lvl>
    <w:lvl w:ilvl="7" w:tplc="04150019" w:tentative="1">
      <w:start w:val="1"/>
      <w:numFmt w:val="lowerLetter"/>
      <w:lvlText w:val="%8."/>
      <w:lvlJc w:val="left"/>
      <w:pPr>
        <w:ind w:left="5510" w:hanging="360"/>
      </w:pPr>
    </w:lvl>
    <w:lvl w:ilvl="8" w:tplc="0415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42" w15:restartNumberingAfterBreak="0">
    <w:nsid w:val="42D47275"/>
    <w:multiLevelType w:val="hybridMultilevel"/>
    <w:tmpl w:val="6C381D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AD6456D"/>
    <w:multiLevelType w:val="hybridMultilevel"/>
    <w:tmpl w:val="D67845B0"/>
    <w:lvl w:ilvl="0" w:tplc="FF7E09E8">
      <w:start w:val="1"/>
      <w:numFmt w:val="bullet"/>
      <w:pStyle w:val="normakkropk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036650F"/>
    <w:multiLevelType w:val="hybridMultilevel"/>
    <w:tmpl w:val="8A160C8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F5B5DCA"/>
    <w:multiLevelType w:val="hybridMultilevel"/>
    <w:tmpl w:val="CFA0D070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 w15:restartNumberingAfterBreak="0">
    <w:nsid w:val="623C6D17"/>
    <w:multiLevelType w:val="hybridMultilevel"/>
    <w:tmpl w:val="990285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3370578"/>
    <w:multiLevelType w:val="hybridMultilevel"/>
    <w:tmpl w:val="027CB2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8" w15:restartNumberingAfterBreak="0">
    <w:nsid w:val="66691CCC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6923ADB"/>
    <w:multiLevelType w:val="hybridMultilevel"/>
    <w:tmpl w:val="D93EAFD0"/>
    <w:name w:val="WW8Num54222"/>
    <w:lvl w:ilvl="0" w:tplc="0415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0" w15:restartNumberingAfterBreak="0">
    <w:nsid w:val="6AE1064C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51" w15:restartNumberingAfterBreak="0">
    <w:nsid w:val="6D5D4F83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52" w15:restartNumberingAfterBreak="0">
    <w:nsid w:val="70845A45"/>
    <w:multiLevelType w:val="hybridMultilevel"/>
    <w:tmpl w:val="93189EF6"/>
    <w:lvl w:ilvl="0" w:tplc="C792CE60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2160C7B"/>
    <w:multiLevelType w:val="hybridMultilevel"/>
    <w:tmpl w:val="DDD6DCFE"/>
    <w:name w:val="WW8Num5422"/>
    <w:lvl w:ilvl="0" w:tplc="0415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150005">
      <w:start w:val="1"/>
      <w:numFmt w:val="bullet"/>
      <w:lvlText w:val=""/>
      <w:lvlJc w:val="left"/>
      <w:pPr>
        <w:tabs>
          <w:tab w:val="num" w:pos="1931"/>
        </w:tabs>
        <w:ind w:left="1931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54" w15:restartNumberingAfterBreak="0">
    <w:nsid w:val="73FE25CB"/>
    <w:multiLevelType w:val="multilevel"/>
    <w:tmpl w:val="0A5E2B5C"/>
    <w:styleLink w:val="Bullet"/>
    <w:lvl w:ilvl="0">
      <w:start w:val="1"/>
      <w:numFmt w:val="decimal"/>
      <w:pStyle w:val="Punkty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55" w15:restartNumberingAfterBreak="0">
    <w:nsid w:val="7A2944FE"/>
    <w:multiLevelType w:val="multilevel"/>
    <w:tmpl w:val="2EA4CF3A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56" w15:restartNumberingAfterBreak="0">
    <w:nsid w:val="7C3C6C32"/>
    <w:multiLevelType w:val="multilevel"/>
    <w:tmpl w:val="9EB07438"/>
    <w:lvl w:ilvl="0">
      <w:start w:val="1"/>
      <w:numFmt w:val="decimal"/>
      <w:pStyle w:val="na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ag2"/>
      <w:lvlText w:val="%1.%2."/>
      <w:lvlJc w:val="left"/>
      <w:pPr>
        <w:tabs>
          <w:tab w:val="num" w:pos="1000"/>
        </w:tabs>
        <w:ind w:left="1000" w:hanging="432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7" w15:restartNumberingAfterBreak="0">
    <w:nsid w:val="7F106C41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F291CA8"/>
    <w:multiLevelType w:val="hybridMultilevel"/>
    <w:tmpl w:val="C41A97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F3F60D3"/>
    <w:multiLevelType w:val="hybridMultilevel"/>
    <w:tmpl w:val="A8FECD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4"/>
  </w:num>
  <w:num w:numId="2">
    <w:abstractNumId w:val="35"/>
  </w:num>
  <w:num w:numId="3">
    <w:abstractNumId w:val="38"/>
  </w:num>
  <w:num w:numId="4">
    <w:abstractNumId w:val="30"/>
  </w:num>
  <w:num w:numId="5">
    <w:abstractNumId w:val="43"/>
  </w:num>
  <w:num w:numId="6">
    <w:abstractNumId w:val="22"/>
  </w:num>
  <w:num w:numId="7">
    <w:abstractNumId w:val="56"/>
  </w:num>
  <w:num w:numId="8">
    <w:abstractNumId w:val="31"/>
  </w:num>
  <w:num w:numId="9">
    <w:abstractNumId w:val="21"/>
  </w:num>
  <w:num w:numId="10">
    <w:abstractNumId w:val="57"/>
  </w:num>
  <w:num w:numId="11">
    <w:abstractNumId w:val="32"/>
  </w:num>
  <w:num w:numId="12">
    <w:abstractNumId w:val="37"/>
  </w:num>
  <w:num w:numId="13">
    <w:abstractNumId w:val="44"/>
  </w:num>
  <w:num w:numId="14">
    <w:abstractNumId w:val="58"/>
  </w:num>
  <w:num w:numId="15">
    <w:abstractNumId w:val="29"/>
  </w:num>
  <w:num w:numId="16">
    <w:abstractNumId w:val="33"/>
  </w:num>
  <w:num w:numId="17">
    <w:abstractNumId w:val="27"/>
  </w:num>
  <w:num w:numId="18">
    <w:abstractNumId w:val="36"/>
  </w:num>
  <w:num w:numId="19">
    <w:abstractNumId w:val="50"/>
  </w:num>
  <w:num w:numId="20">
    <w:abstractNumId w:val="39"/>
  </w:num>
  <w:num w:numId="21">
    <w:abstractNumId w:val="51"/>
  </w:num>
  <w:num w:numId="22">
    <w:abstractNumId w:val="28"/>
  </w:num>
  <w:num w:numId="23">
    <w:abstractNumId w:val="55"/>
  </w:num>
  <w:num w:numId="24">
    <w:abstractNumId w:val="52"/>
  </w:num>
  <w:num w:numId="25">
    <w:abstractNumId w:val="47"/>
  </w:num>
  <w:num w:numId="26">
    <w:abstractNumId w:val="41"/>
  </w:num>
  <w:num w:numId="27">
    <w:abstractNumId w:val="25"/>
  </w:num>
  <w:num w:numId="28">
    <w:abstractNumId w:val="59"/>
  </w:num>
  <w:num w:numId="29">
    <w:abstractNumId w:val="26"/>
  </w:num>
  <w:num w:numId="30">
    <w:abstractNumId w:val="34"/>
  </w:num>
  <w:num w:numId="31">
    <w:abstractNumId w:val="24"/>
  </w:num>
  <w:num w:numId="32">
    <w:abstractNumId w:val="31"/>
    <w:lvlOverride w:ilvl="0">
      <w:startOverride w:val="5"/>
    </w:lvlOverride>
    <w:lvlOverride w:ilvl="1">
      <w:startOverride w:val="1"/>
    </w:lvlOverride>
  </w:num>
  <w:num w:numId="33">
    <w:abstractNumId w:val="31"/>
    <w:lvlOverride w:ilvl="0">
      <w:startOverride w:val="5"/>
    </w:lvlOverride>
    <w:lvlOverride w:ilvl="1">
      <w:startOverride w:val="2"/>
    </w:lvlOverride>
  </w:num>
  <w:num w:numId="34">
    <w:abstractNumId w:val="31"/>
    <w:lvlOverride w:ilvl="0">
      <w:startOverride w:val="6"/>
    </w:lvlOverride>
  </w:num>
  <w:num w:numId="35">
    <w:abstractNumId w:val="40"/>
  </w:num>
  <w:num w:numId="36">
    <w:abstractNumId w:val="48"/>
  </w:num>
  <w:num w:numId="37">
    <w:abstractNumId w:val="20"/>
  </w:num>
  <w:num w:numId="38">
    <w:abstractNumId w:val="31"/>
  </w:num>
  <w:num w:numId="39">
    <w:abstractNumId w:val="23"/>
  </w:num>
  <w:num w:numId="40">
    <w:abstractNumId w:val="42"/>
  </w:num>
  <w:num w:numId="41">
    <w:abstractNumId w:val="45"/>
  </w:num>
  <w:num w:numId="42">
    <w:abstractNumId w:val="46"/>
  </w:num>
  <w:num w:numId="43">
    <w:abstractNumId w:val="19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mirrorMargin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BDF"/>
    <w:rsid w:val="00000618"/>
    <w:rsid w:val="00000707"/>
    <w:rsid w:val="00000710"/>
    <w:rsid w:val="00000B98"/>
    <w:rsid w:val="00000F30"/>
    <w:rsid w:val="00001628"/>
    <w:rsid w:val="000027C2"/>
    <w:rsid w:val="00002BAC"/>
    <w:rsid w:val="00002E92"/>
    <w:rsid w:val="00003274"/>
    <w:rsid w:val="0000431E"/>
    <w:rsid w:val="00004D1D"/>
    <w:rsid w:val="00005512"/>
    <w:rsid w:val="000056E5"/>
    <w:rsid w:val="00005D2E"/>
    <w:rsid w:val="0000634C"/>
    <w:rsid w:val="00006419"/>
    <w:rsid w:val="000064F4"/>
    <w:rsid w:val="00007472"/>
    <w:rsid w:val="00007B27"/>
    <w:rsid w:val="00007D03"/>
    <w:rsid w:val="0001375B"/>
    <w:rsid w:val="00013A48"/>
    <w:rsid w:val="00013D8A"/>
    <w:rsid w:val="00013ECF"/>
    <w:rsid w:val="00014E66"/>
    <w:rsid w:val="00015979"/>
    <w:rsid w:val="00015E02"/>
    <w:rsid w:val="00016213"/>
    <w:rsid w:val="00016809"/>
    <w:rsid w:val="000172B9"/>
    <w:rsid w:val="0001743C"/>
    <w:rsid w:val="00021369"/>
    <w:rsid w:val="00021525"/>
    <w:rsid w:val="000216D1"/>
    <w:rsid w:val="00021C3F"/>
    <w:rsid w:val="00021F0E"/>
    <w:rsid w:val="00021F8E"/>
    <w:rsid w:val="00023D93"/>
    <w:rsid w:val="00024067"/>
    <w:rsid w:val="00024A25"/>
    <w:rsid w:val="00024E1B"/>
    <w:rsid w:val="000260C4"/>
    <w:rsid w:val="00026D5A"/>
    <w:rsid w:val="000277D8"/>
    <w:rsid w:val="0003054A"/>
    <w:rsid w:val="000316C3"/>
    <w:rsid w:val="000324B7"/>
    <w:rsid w:val="00034097"/>
    <w:rsid w:val="000348C2"/>
    <w:rsid w:val="00034D7E"/>
    <w:rsid w:val="00035CAB"/>
    <w:rsid w:val="00035EA7"/>
    <w:rsid w:val="000366C1"/>
    <w:rsid w:val="00036956"/>
    <w:rsid w:val="0003720C"/>
    <w:rsid w:val="0003770A"/>
    <w:rsid w:val="00040EF6"/>
    <w:rsid w:val="00040FAA"/>
    <w:rsid w:val="00041B08"/>
    <w:rsid w:val="00041F11"/>
    <w:rsid w:val="00043393"/>
    <w:rsid w:val="000433ED"/>
    <w:rsid w:val="0004379A"/>
    <w:rsid w:val="00043A68"/>
    <w:rsid w:val="00043DF5"/>
    <w:rsid w:val="00044430"/>
    <w:rsid w:val="0004480A"/>
    <w:rsid w:val="00045533"/>
    <w:rsid w:val="0004600C"/>
    <w:rsid w:val="000469D4"/>
    <w:rsid w:val="00046C86"/>
    <w:rsid w:val="0004763C"/>
    <w:rsid w:val="00050212"/>
    <w:rsid w:val="0005085F"/>
    <w:rsid w:val="0005166A"/>
    <w:rsid w:val="00051D93"/>
    <w:rsid w:val="00051F78"/>
    <w:rsid w:val="00052C39"/>
    <w:rsid w:val="000540C6"/>
    <w:rsid w:val="00054BA3"/>
    <w:rsid w:val="00054F4C"/>
    <w:rsid w:val="000552DF"/>
    <w:rsid w:val="00055B46"/>
    <w:rsid w:val="00056CAA"/>
    <w:rsid w:val="00057D63"/>
    <w:rsid w:val="000605F2"/>
    <w:rsid w:val="0006098B"/>
    <w:rsid w:val="00061B05"/>
    <w:rsid w:val="000621C1"/>
    <w:rsid w:val="00062426"/>
    <w:rsid w:val="00062DD1"/>
    <w:rsid w:val="00063337"/>
    <w:rsid w:val="000633A7"/>
    <w:rsid w:val="000645CF"/>
    <w:rsid w:val="00064BB1"/>
    <w:rsid w:val="000656A7"/>
    <w:rsid w:val="00065850"/>
    <w:rsid w:val="000659B5"/>
    <w:rsid w:val="00065D53"/>
    <w:rsid w:val="00065E6E"/>
    <w:rsid w:val="00066378"/>
    <w:rsid w:val="000705D5"/>
    <w:rsid w:val="00070B34"/>
    <w:rsid w:val="00071001"/>
    <w:rsid w:val="00071121"/>
    <w:rsid w:val="000711C8"/>
    <w:rsid w:val="0007161D"/>
    <w:rsid w:val="000722A9"/>
    <w:rsid w:val="0007299C"/>
    <w:rsid w:val="00072B5F"/>
    <w:rsid w:val="00073E36"/>
    <w:rsid w:val="00073ED8"/>
    <w:rsid w:val="000744B5"/>
    <w:rsid w:val="00074A31"/>
    <w:rsid w:val="0007628A"/>
    <w:rsid w:val="00077279"/>
    <w:rsid w:val="00080D26"/>
    <w:rsid w:val="000821B7"/>
    <w:rsid w:val="00082FE7"/>
    <w:rsid w:val="000838D1"/>
    <w:rsid w:val="00083D0C"/>
    <w:rsid w:val="000842D2"/>
    <w:rsid w:val="00084F41"/>
    <w:rsid w:val="00085ADA"/>
    <w:rsid w:val="000870A8"/>
    <w:rsid w:val="00087AD9"/>
    <w:rsid w:val="00087C8F"/>
    <w:rsid w:val="00087FAB"/>
    <w:rsid w:val="00090194"/>
    <w:rsid w:val="00090FD1"/>
    <w:rsid w:val="0009121B"/>
    <w:rsid w:val="00091473"/>
    <w:rsid w:val="0009151D"/>
    <w:rsid w:val="00091589"/>
    <w:rsid w:val="000916C3"/>
    <w:rsid w:val="00091A0D"/>
    <w:rsid w:val="00091FA9"/>
    <w:rsid w:val="0009233A"/>
    <w:rsid w:val="000930A9"/>
    <w:rsid w:val="00093418"/>
    <w:rsid w:val="00093D4D"/>
    <w:rsid w:val="00094B0A"/>
    <w:rsid w:val="00096E7C"/>
    <w:rsid w:val="00097761"/>
    <w:rsid w:val="000977B9"/>
    <w:rsid w:val="000A022F"/>
    <w:rsid w:val="000A1B1B"/>
    <w:rsid w:val="000A2A8B"/>
    <w:rsid w:val="000A3025"/>
    <w:rsid w:val="000A383F"/>
    <w:rsid w:val="000A394C"/>
    <w:rsid w:val="000A4D33"/>
    <w:rsid w:val="000A564B"/>
    <w:rsid w:val="000A5CBB"/>
    <w:rsid w:val="000A6569"/>
    <w:rsid w:val="000A7C52"/>
    <w:rsid w:val="000B02FB"/>
    <w:rsid w:val="000B0E0A"/>
    <w:rsid w:val="000B1382"/>
    <w:rsid w:val="000B2D8A"/>
    <w:rsid w:val="000B3117"/>
    <w:rsid w:val="000B3DF2"/>
    <w:rsid w:val="000B42F5"/>
    <w:rsid w:val="000B4713"/>
    <w:rsid w:val="000B4B0D"/>
    <w:rsid w:val="000B4B5E"/>
    <w:rsid w:val="000B4F70"/>
    <w:rsid w:val="000B62F9"/>
    <w:rsid w:val="000B698F"/>
    <w:rsid w:val="000B6F2F"/>
    <w:rsid w:val="000B7367"/>
    <w:rsid w:val="000B73DA"/>
    <w:rsid w:val="000B7828"/>
    <w:rsid w:val="000C1FF5"/>
    <w:rsid w:val="000C2776"/>
    <w:rsid w:val="000C2FE8"/>
    <w:rsid w:val="000C309E"/>
    <w:rsid w:val="000C35B1"/>
    <w:rsid w:val="000C3863"/>
    <w:rsid w:val="000C6279"/>
    <w:rsid w:val="000C6672"/>
    <w:rsid w:val="000C68CD"/>
    <w:rsid w:val="000C72B4"/>
    <w:rsid w:val="000C7512"/>
    <w:rsid w:val="000D0357"/>
    <w:rsid w:val="000D03AB"/>
    <w:rsid w:val="000D0E0F"/>
    <w:rsid w:val="000D112A"/>
    <w:rsid w:val="000D1793"/>
    <w:rsid w:val="000D2682"/>
    <w:rsid w:val="000D2E14"/>
    <w:rsid w:val="000D57B7"/>
    <w:rsid w:val="000D60AC"/>
    <w:rsid w:val="000D683B"/>
    <w:rsid w:val="000D6D0C"/>
    <w:rsid w:val="000D76EC"/>
    <w:rsid w:val="000D78B2"/>
    <w:rsid w:val="000E0E12"/>
    <w:rsid w:val="000E1F94"/>
    <w:rsid w:val="000E23D7"/>
    <w:rsid w:val="000E26FC"/>
    <w:rsid w:val="000E3845"/>
    <w:rsid w:val="000E597F"/>
    <w:rsid w:val="000E5D78"/>
    <w:rsid w:val="000E6E45"/>
    <w:rsid w:val="000E703F"/>
    <w:rsid w:val="000F03A5"/>
    <w:rsid w:val="000F1242"/>
    <w:rsid w:val="000F12DC"/>
    <w:rsid w:val="000F1664"/>
    <w:rsid w:val="000F1E70"/>
    <w:rsid w:val="000F1F8D"/>
    <w:rsid w:val="000F2B4E"/>
    <w:rsid w:val="000F513C"/>
    <w:rsid w:val="000F5646"/>
    <w:rsid w:val="000F6045"/>
    <w:rsid w:val="000F61FC"/>
    <w:rsid w:val="000F6DB9"/>
    <w:rsid w:val="000F7101"/>
    <w:rsid w:val="00101EEB"/>
    <w:rsid w:val="00102AD7"/>
    <w:rsid w:val="0010417F"/>
    <w:rsid w:val="00104F13"/>
    <w:rsid w:val="0010537D"/>
    <w:rsid w:val="00106F50"/>
    <w:rsid w:val="001071AE"/>
    <w:rsid w:val="00107737"/>
    <w:rsid w:val="00110792"/>
    <w:rsid w:val="00111F49"/>
    <w:rsid w:val="0011204F"/>
    <w:rsid w:val="001120B6"/>
    <w:rsid w:val="001128A6"/>
    <w:rsid w:val="00113183"/>
    <w:rsid w:val="001137F4"/>
    <w:rsid w:val="00114FBA"/>
    <w:rsid w:val="0011678B"/>
    <w:rsid w:val="00117254"/>
    <w:rsid w:val="00117624"/>
    <w:rsid w:val="00117715"/>
    <w:rsid w:val="001178D4"/>
    <w:rsid w:val="00117B5E"/>
    <w:rsid w:val="001204D2"/>
    <w:rsid w:val="00120613"/>
    <w:rsid w:val="00120935"/>
    <w:rsid w:val="0012105E"/>
    <w:rsid w:val="0012198F"/>
    <w:rsid w:val="00123175"/>
    <w:rsid w:val="0012331D"/>
    <w:rsid w:val="00124810"/>
    <w:rsid w:val="00125C85"/>
    <w:rsid w:val="00127415"/>
    <w:rsid w:val="00130FD8"/>
    <w:rsid w:val="00131BD0"/>
    <w:rsid w:val="00131D2D"/>
    <w:rsid w:val="00131D5F"/>
    <w:rsid w:val="00133170"/>
    <w:rsid w:val="00133473"/>
    <w:rsid w:val="00133AEF"/>
    <w:rsid w:val="001340C8"/>
    <w:rsid w:val="001342A2"/>
    <w:rsid w:val="00134E9F"/>
    <w:rsid w:val="00136807"/>
    <w:rsid w:val="00136B63"/>
    <w:rsid w:val="00136BCA"/>
    <w:rsid w:val="00137B74"/>
    <w:rsid w:val="00137F18"/>
    <w:rsid w:val="001401E8"/>
    <w:rsid w:val="001405B5"/>
    <w:rsid w:val="00140664"/>
    <w:rsid w:val="0014074D"/>
    <w:rsid w:val="001413C7"/>
    <w:rsid w:val="00141F83"/>
    <w:rsid w:val="00142129"/>
    <w:rsid w:val="0014249F"/>
    <w:rsid w:val="0014499E"/>
    <w:rsid w:val="00145FB6"/>
    <w:rsid w:val="00146527"/>
    <w:rsid w:val="001469B6"/>
    <w:rsid w:val="00147244"/>
    <w:rsid w:val="00147763"/>
    <w:rsid w:val="00150869"/>
    <w:rsid w:val="00150D0A"/>
    <w:rsid w:val="001516B7"/>
    <w:rsid w:val="00151A6B"/>
    <w:rsid w:val="00152BBA"/>
    <w:rsid w:val="00152C85"/>
    <w:rsid w:val="001532F8"/>
    <w:rsid w:val="001542D4"/>
    <w:rsid w:val="001548E4"/>
    <w:rsid w:val="001553CD"/>
    <w:rsid w:val="0015561A"/>
    <w:rsid w:val="0015612B"/>
    <w:rsid w:val="00156B62"/>
    <w:rsid w:val="00157009"/>
    <w:rsid w:val="0015701F"/>
    <w:rsid w:val="0015755F"/>
    <w:rsid w:val="00157D8E"/>
    <w:rsid w:val="00161143"/>
    <w:rsid w:val="00161438"/>
    <w:rsid w:val="001615A6"/>
    <w:rsid w:val="001619CC"/>
    <w:rsid w:val="00163EB3"/>
    <w:rsid w:val="0016434E"/>
    <w:rsid w:val="00164EB9"/>
    <w:rsid w:val="00164EE5"/>
    <w:rsid w:val="00165CE6"/>
    <w:rsid w:val="00166496"/>
    <w:rsid w:val="00166957"/>
    <w:rsid w:val="00166B9B"/>
    <w:rsid w:val="00166EB5"/>
    <w:rsid w:val="00166F0B"/>
    <w:rsid w:val="001672FF"/>
    <w:rsid w:val="0017234A"/>
    <w:rsid w:val="001725D3"/>
    <w:rsid w:val="00173932"/>
    <w:rsid w:val="00176696"/>
    <w:rsid w:val="00177CDA"/>
    <w:rsid w:val="001800FA"/>
    <w:rsid w:val="00180D70"/>
    <w:rsid w:val="001812BB"/>
    <w:rsid w:val="0018295E"/>
    <w:rsid w:val="001838AC"/>
    <w:rsid w:val="00183F03"/>
    <w:rsid w:val="001847C7"/>
    <w:rsid w:val="0018480D"/>
    <w:rsid w:val="001852DD"/>
    <w:rsid w:val="001860E4"/>
    <w:rsid w:val="001861BD"/>
    <w:rsid w:val="00186677"/>
    <w:rsid w:val="0018668A"/>
    <w:rsid w:val="001871FF"/>
    <w:rsid w:val="001926D0"/>
    <w:rsid w:val="00192BF0"/>
    <w:rsid w:val="00192F4C"/>
    <w:rsid w:val="00193450"/>
    <w:rsid w:val="001934AD"/>
    <w:rsid w:val="00193E9C"/>
    <w:rsid w:val="00194184"/>
    <w:rsid w:val="001943C5"/>
    <w:rsid w:val="001944FB"/>
    <w:rsid w:val="00194524"/>
    <w:rsid w:val="00194904"/>
    <w:rsid w:val="00194BF2"/>
    <w:rsid w:val="001957C5"/>
    <w:rsid w:val="00195A5E"/>
    <w:rsid w:val="00195ED4"/>
    <w:rsid w:val="00196FA5"/>
    <w:rsid w:val="00197189"/>
    <w:rsid w:val="00197967"/>
    <w:rsid w:val="001979EF"/>
    <w:rsid w:val="001A00B4"/>
    <w:rsid w:val="001A07A5"/>
    <w:rsid w:val="001A0CC2"/>
    <w:rsid w:val="001A0D5E"/>
    <w:rsid w:val="001A31A8"/>
    <w:rsid w:val="001A4379"/>
    <w:rsid w:val="001A43E3"/>
    <w:rsid w:val="001A52E9"/>
    <w:rsid w:val="001A535F"/>
    <w:rsid w:val="001A5D7B"/>
    <w:rsid w:val="001A604E"/>
    <w:rsid w:val="001A61FF"/>
    <w:rsid w:val="001A6FF6"/>
    <w:rsid w:val="001A7684"/>
    <w:rsid w:val="001B006C"/>
    <w:rsid w:val="001B0224"/>
    <w:rsid w:val="001B0A67"/>
    <w:rsid w:val="001B14C2"/>
    <w:rsid w:val="001B17AD"/>
    <w:rsid w:val="001B19A5"/>
    <w:rsid w:val="001B2AEA"/>
    <w:rsid w:val="001B330A"/>
    <w:rsid w:val="001B4258"/>
    <w:rsid w:val="001B4723"/>
    <w:rsid w:val="001B545C"/>
    <w:rsid w:val="001B5E4C"/>
    <w:rsid w:val="001B61AF"/>
    <w:rsid w:val="001B64FE"/>
    <w:rsid w:val="001B659E"/>
    <w:rsid w:val="001B72F2"/>
    <w:rsid w:val="001B7F4B"/>
    <w:rsid w:val="001C2EFF"/>
    <w:rsid w:val="001C3653"/>
    <w:rsid w:val="001C392B"/>
    <w:rsid w:val="001C41EB"/>
    <w:rsid w:val="001C59BA"/>
    <w:rsid w:val="001C622E"/>
    <w:rsid w:val="001C6233"/>
    <w:rsid w:val="001D0670"/>
    <w:rsid w:val="001D1B59"/>
    <w:rsid w:val="001D229D"/>
    <w:rsid w:val="001D261F"/>
    <w:rsid w:val="001D36F9"/>
    <w:rsid w:val="001D42DC"/>
    <w:rsid w:val="001D56CE"/>
    <w:rsid w:val="001E02B7"/>
    <w:rsid w:val="001E1490"/>
    <w:rsid w:val="001E14A0"/>
    <w:rsid w:val="001E20C6"/>
    <w:rsid w:val="001E215C"/>
    <w:rsid w:val="001E36D1"/>
    <w:rsid w:val="001E5E5E"/>
    <w:rsid w:val="001E621B"/>
    <w:rsid w:val="001E6496"/>
    <w:rsid w:val="001E6590"/>
    <w:rsid w:val="001E764D"/>
    <w:rsid w:val="001E791C"/>
    <w:rsid w:val="001F0884"/>
    <w:rsid w:val="001F0ED8"/>
    <w:rsid w:val="001F301E"/>
    <w:rsid w:val="001F3558"/>
    <w:rsid w:val="001F3601"/>
    <w:rsid w:val="001F45C5"/>
    <w:rsid w:val="001F4B2B"/>
    <w:rsid w:val="001F5EC8"/>
    <w:rsid w:val="001F6741"/>
    <w:rsid w:val="001F6A51"/>
    <w:rsid w:val="00203027"/>
    <w:rsid w:val="00203369"/>
    <w:rsid w:val="00203ED7"/>
    <w:rsid w:val="00203FD4"/>
    <w:rsid w:val="00204549"/>
    <w:rsid w:val="00204B8F"/>
    <w:rsid w:val="0020611D"/>
    <w:rsid w:val="002066A6"/>
    <w:rsid w:val="00206DAA"/>
    <w:rsid w:val="00206F6E"/>
    <w:rsid w:val="0020781D"/>
    <w:rsid w:val="0020793B"/>
    <w:rsid w:val="00207B1E"/>
    <w:rsid w:val="00207B70"/>
    <w:rsid w:val="00207F57"/>
    <w:rsid w:val="00210446"/>
    <w:rsid w:val="00210959"/>
    <w:rsid w:val="00210DED"/>
    <w:rsid w:val="002114A5"/>
    <w:rsid w:val="00211B81"/>
    <w:rsid w:val="00212761"/>
    <w:rsid w:val="00212819"/>
    <w:rsid w:val="00212D90"/>
    <w:rsid w:val="00213839"/>
    <w:rsid w:val="0021425F"/>
    <w:rsid w:val="00214984"/>
    <w:rsid w:val="002150E1"/>
    <w:rsid w:val="0021538B"/>
    <w:rsid w:val="00215BD4"/>
    <w:rsid w:val="00215D63"/>
    <w:rsid w:val="00216749"/>
    <w:rsid w:val="0022073E"/>
    <w:rsid w:val="00221A75"/>
    <w:rsid w:val="00221D64"/>
    <w:rsid w:val="0022218E"/>
    <w:rsid w:val="0022274A"/>
    <w:rsid w:val="00222AB6"/>
    <w:rsid w:val="002230F8"/>
    <w:rsid w:val="00223720"/>
    <w:rsid w:val="00224DB2"/>
    <w:rsid w:val="00225330"/>
    <w:rsid w:val="00226A4B"/>
    <w:rsid w:val="00227574"/>
    <w:rsid w:val="00227783"/>
    <w:rsid w:val="00230736"/>
    <w:rsid w:val="00231400"/>
    <w:rsid w:val="002316D0"/>
    <w:rsid w:val="002337F5"/>
    <w:rsid w:val="00234519"/>
    <w:rsid w:val="00235817"/>
    <w:rsid w:val="00235978"/>
    <w:rsid w:val="00235C04"/>
    <w:rsid w:val="00235D4B"/>
    <w:rsid w:val="0023684A"/>
    <w:rsid w:val="002377CA"/>
    <w:rsid w:val="0024021B"/>
    <w:rsid w:val="002413C7"/>
    <w:rsid w:val="0024187A"/>
    <w:rsid w:val="00241D7C"/>
    <w:rsid w:val="0024238D"/>
    <w:rsid w:val="00242E05"/>
    <w:rsid w:val="0024382B"/>
    <w:rsid w:val="00243AF9"/>
    <w:rsid w:val="00243CF5"/>
    <w:rsid w:val="002441EA"/>
    <w:rsid w:val="0024487C"/>
    <w:rsid w:val="00245D97"/>
    <w:rsid w:val="00250776"/>
    <w:rsid w:val="002511A2"/>
    <w:rsid w:val="0025251E"/>
    <w:rsid w:val="00253525"/>
    <w:rsid w:val="00253672"/>
    <w:rsid w:val="002541DF"/>
    <w:rsid w:val="00255169"/>
    <w:rsid w:val="00255381"/>
    <w:rsid w:val="00255740"/>
    <w:rsid w:val="002603D2"/>
    <w:rsid w:val="0026067E"/>
    <w:rsid w:val="00260B5F"/>
    <w:rsid w:val="00260FD9"/>
    <w:rsid w:val="00262455"/>
    <w:rsid w:val="0026246B"/>
    <w:rsid w:val="002624B3"/>
    <w:rsid w:val="002627D0"/>
    <w:rsid w:val="00262F41"/>
    <w:rsid w:val="00263701"/>
    <w:rsid w:val="00263D85"/>
    <w:rsid w:val="00263FBA"/>
    <w:rsid w:val="002653D7"/>
    <w:rsid w:val="0026628B"/>
    <w:rsid w:val="00266EC8"/>
    <w:rsid w:val="00267262"/>
    <w:rsid w:val="002677B3"/>
    <w:rsid w:val="002701A5"/>
    <w:rsid w:val="002717B4"/>
    <w:rsid w:val="002717CF"/>
    <w:rsid w:val="00271BCD"/>
    <w:rsid w:val="00271E59"/>
    <w:rsid w:val="00271F1B"/>
    <w:rsid w:val="00271F4A"/>
    <w:rsid w:val="00272951"/>
    <w:rsid w:val="00272C84"/>
    <w:rsid w:val="00272D2A"/>
    <w:rsid w:val="00272E73"/>
    <w:rsid w:val="00272F44"/>
    <w:rsid w:val="00275401"/>
    <w:rsid w:val="00275C2D"/>
    <w:rsid w:val="00275EE1"/>
    <w:rsid w:val="00275F52"/>
    <w:rsid w:val="0027603D"/>
    <w:rsid w:val="0027724A"/>
    <w:rsid w:val="0027759F"/>
    <w:rsid w:val="00277B32"/>
    <w:rsid w:val="00277C45"/>
    <w:rsid w:val="00280464"/>
    <w:rsid w:val="00280E04"/>
    <w:rsid w:val="0028133A"/>
    <w:rsid w:val="00281598"/>
    <w:rsid w:val="00282E64"/>
    <w:rsid w:val="00283500"/>
    <w:rsid w:val="002837DA"/>
    <w:rsid w:val="0028386E"/>
    <w:rsid w:val="00283F18"/>
    <w:rsid w:val="00284082"/>
    <w:rsid w:val="00284EAB"/>
    <w:rsid w:val="00286F60"/>
    <w:rsid w:val="00286FC2"/>
    <w:rsid w:val="00287367"/>
    <w:rsid w:val="00287667"/>
    <w:rsid w:val="002901A8"/>
    <w:rsid w:val="00290D0D"/>
    <w:rsid w:val="002917D3"/>
    <w:rsid w:val="00291E21"/>
    <w:rsid w:val="00292AE7"/>
    <w:rsid w:val="00293983"/>
    <w:rsid w:val="0029403D"/>
    <w:rsid w:val="002944BE"/>
    <w:rsid w:val="00294AA3"/>
    <w:rsid w:val="002965F4"/>
    <w:rsid w:val="00296659"/>
    <w:rsid w:val="00297106"/>
    <w:rsid w:val="002971A2"/>
    <w:rsid w:val="0029792F"/>
    <w:rsid w:val="002A053C"/>
    <w:rsid w:val="002A07F4"/>
    <w:rsid w:val="002A0E91"/>
    <w:rsid w:val="002A1F8F"/>
    <w:rsid w:val="002A26EF"/>
    <w:rsid w:val="002A2878"/>
    <w:rsid w:val="002A33AF"/>
    <w:rsid w:val="002A3421"/>
    <w:rsid w:val="002A397D"/>
    <w:rsid w:val="002A39CF"/>
    <w:rsid w:val="002A52B5"/>
    <w:rsid w:val="002A5325"/>
    <w:rsid w:val="002A5697"/>
    <w:rsid w:val="002A5B7D"/>
    <w:rsid w:val="002A72B3"/>
    <w:rsid w:val="002A7725"/>
    <w:rsid w:val="002B0368"/>
    <w:rsid w:val="002B0D17"/>
    <w:rsid w:val="002B0F1D"/>
    <w:rsid w:val="002B115D"/>
    <w:rsid w:val="002B11B7"/>
    <w:rsid w:val="002B187A"/>
    <w:rsid w:val="002B1E1A"/>
    <w:rsid w:val="002B3903"/>
    <w:rsid w:val="002B3BB4"/>
    <w:rsid w:val="002B4466"/>
    <w:rsid w:val="002B59E6"/>
    <w:rsid w:val="002B5E3B"/>
    <w:rsid w:val="002B60C3"/>
    <w:rsid w:val="002B6ABC"/>
    <w:rsid w:val="002B6CC6"/>
    <w:rsid w:val="002B6DC4"/>
    <w:rsid w:val="002C0B6A"/>
    <w:rsid w:val="002C0C72"/>
    <w:rsid w:val="002C247F"/>
    <w:rsid w:val="002C265D"/>
    <w:rsid w:val="002C342D"/>
    <w:rsid w:val="002C3671"/>
    <w:rsid w:val="002C383B"/>
    <w:rsid w:val="002C3FC4"/>
    <w:rsid w:val="002C4091"/>
    <w:rsid w:val="002C4496"/>
    <w:rsid w:val="002C4B23"/>
    <w:rsid w:val="002C6948"/>
    <w:rsid w:val="002C6B4B"/>
    <w:rsid w:val="002C6E04"/>
    <w:rsid w:val="002C76F1"/>
    <w:rsid w:val="002C7E81"/>
    <w:rsid w:val="002C7F59"/>
    <w:rsid w:val="002D0076"/>
    <w:rsid w:val="002D03F5"/>
    <w:rsid w:val="002D047C"/>
    <w:rsid w:val="002D07D4"/>
    <w:rsid w:val="002D08AF"/>
    <w:rsid w:val="002D16CE"/>
    <w:rsid w:val="002D1943"/>
    <w:rsid w:val="002D225C"/>
    <w:rsid w:val="002D24F3"/>
    <w:rsid w:val="002D3110"/>
    <w:rsid w:val="002D4407"/>
    <w:rsid w:val="002D4C23"/>
    <w:rsid w:val="002D4FF5"/>
    <w:rsid w:val="002D6164"/>
    <w:rsid w:val="002D6C92"/>
    <w:rsid w:val="002D7488"/>
    <w:rsid w:val="002E0AC3"/>
    <w:rsid w:val="002E1FE3"/>
    <w:rsid w:val="002E41CE"/>
    <w:rsid w:val="002E524F"/>
    <w:rsid w:val="002E5C4F"/>
    <w:rsid w:val="002E6B74"/>
    <w:rsid w:val="002E6E76"/>
    <w:rsid w:val="002E7AC0"/>
    <w:rsid w:val="002F0BD5"/>
    <w:rsid w:val="002F159F"/>
    <w:rsid w:val="002F26DA"/>
    <w:rsid w:val="002F37F9"/>
    <w:rsid w:val="002F4F76"/>
    <w:rsid w:val="002F6031"/>
    <w:rsid w:val="002F6B1B"/>
    <w:rsid w:val="003001E7"/>
    <w:rsid w:val="00300662"/>
    <w:rsid w:val="00300E57"/>
    <w:rsid w:val="00301960"/>
    <w:rsid w:val="00302604"/>
    <w:rsid w:val="0030306F"/>
    <w:rsid w:val="003034F9"/>
    <w:rsid w:val="003040BF"/>
    <w:rsid w:val="0030497F"/>
    <w:rsid w:val="00306484"/>
    <w:rsid w:val="003067FD"/>
    <w:rsid w:val="003104C6"/>
    <w:rsid w:val="00310A02"/>
    <w:rsid w:val="00311536"/>
    <w:rsid w:val="003116A3"/>
    <w:rsid w:val="003116F6"/>
    <w:rsid w:val="0031233C"/>
    <w:rsid w:val="00312B4B"/>
    <w:rsid w:val="00312BD6"/>
    <w:rsid w:val="00312EFF"/>
    <w:rsid w:val="00313D67"/>
    <w:rsid w:val="00314374"/>
    <w:rsid w:val="00314A0B"/>
    <w:rsid w:val="00314D87"/>
    <w:rsid w:val="00315580"/>
    <w:rsid w:val="00316DB5"/>
    <w:rsid w:val="003179A1"/>
    <w:rsid w:val="0032092F"/>
    <w:rsid w:val="00320F46"/>
    <w:rsid w:val="00321218"/>
    <w:rsid w:val="0032252E"/>
    <w:rsid w:val="00322807"/>
    <w:rsid w:val="00323F2E"/>
    <w:rsid w:val="00324A45"/>
    <w:rsid w:val="0032558F"/>
    <w:rsid w:val="00325A09"/>
    <w:rsid w:val="00326634"/>
    <w:rsid w:val="00326AB3"/>
    <w:rsid w:val="00327047"/>
    <w:rsid w:val="003271CF"/>
    <w:rsid w:val="00327D42"/>
    <w:rsid w:val="003309FE"/>
    <w:rsid w:val="00330ABE"/>
    <w:rsid w:val="00331CF2"/>
    <w:rsid w:val="00331D94"/>
    <w:rsid w:val="0033200F"/>
    <w:rsid w:val="0033270B"/>
    <w:rsid w:val="00333407"/>
    <w:rsid w:val="0033371A"/>
    <w:rsid w:val="00333EDA"/>
    <w:rsid w:val="00335E3B"/>
    <w:rsid w:val="0033602F"/>
    <w:rsid w:val="00336C9A"/>
    <w:rsid w:val="00337220"/>
    <w:rsid w:val="00337FC3"/>
    <w:rsid w:val="0034080D"/>
    <w:rsid w:val="003417EB"/>
    <w:rsid w:val="003463B5"/>
    <w:rsid w:val="0035079D"/>
    <w:rsid w:val="00351B73"/>
    <w:rsid w:val="003527E9"/>
    <w:rsid w:val="00352EDD"/>
    <w:rsid w:val="003533CC"/>
    <w:rsid w:val="00353A11"/>
    <w:rsid w:val="003551EB"/>
    <w:rsid w:val="003560EB"/>
    <w:rsid w:val="00356C0B"/>
    <w:rsid w:val="00356FA9"/>
    <w:rsid w:val="0035767C"/>
    <w:rsid w:val="00357752"/>
    <w:rsid w:val="00361021"/>
    <w:rsid w:val="00361C6C"/>
    <w:rsid w:val="00362884"/>
    <w:rsid w:val="00362AAD"/>
    <w:rsid w:val="0036359A"/>
    <w:rsid w:val="003665CA"/>
    <w:rsid w:val="00366B40"/>
    <w:rsid w:val="00367143"/>
    <w:rsid w:val="00367287"/>
    <w:rsid w:val="00367C45"/>
    <w:rsid w:val="00367EF1"/>
    <w:rsid w:val="0037093F"/>
    <w:rsid w:val="00370C03"/>
    <w:rsid w:val="00370D30"/>
    <w:rsid w:val="003711E3"/>
    <w:rsid w:val="0037134F"/>
    <w:rsid w:val="00371AEF"/>
    <w:rsid w:val="00374365"/>
    <w:rsid w:val="00374614"/>
    <w:rsid w:val="00374641"/>
    <w:rsid w:val="00375C8F"/>
    <w:rsid w:val="00375E12"/>
    <w:rsid w:val="00375E8A"/>
    <w:rsid w:val="00376018"/>
    <w:rsid w:val="00376270"/>
    <w:rsid w:val="00376A30"/>
    <w:rsid w:val="00380433"/>
    <w:rsid w:val="00381C0A"/>
    <w:rsid w:val="003841DB"/>
    <w:rsid w:val="003852C5"/>
    <w:rsid w:val="00385469"/>
    <w:rsid w:val="003859A1"/>
    <w:rsid w:val="00386610"/>
    <w:rsid w:val="00386F38"/>
    <w:rsid w:val="00387CA7"/>
    <w:rsid w:val="00392BB8"/>
    <w:rsid w:val="00392C0B"/>
    <w:rsid w:val="003932BA"/>
    <w:rsid w:val="00393568"/>
    <w:rsid w:val="00394E52"/>
    <w:rsid w:val="003952EB"/>
    <w:rsid w:val="00395EA8"/>
    <w:rsid w:val="00396296"/>
    <w:rsid w:val="00396E24"/>
    <w:rsid w:val="00397043"/>
    <w:rsid w:val="003970C1"/>
    <w:rsid w:val="00397CBC"/>
    <w:rsid w:val="003A0139"/>
    <w:rsid w:val="003A06DA"/>
    <w:rsid w:val="003A077F"/>
    <w:rsid w:val="003A1995"/>
    <w:rsid w:val="003A1C1A"/>
    <w:rsid w:val="003A1FD5"/>
    <w:rsid w:val="003A22DD"/>
    <w:rsid w:val="003A2402"/>
    <w:rsid w:val="003A31C2"/>
    <w:rsid w:val="003A4B78"/>
    <w:rsid w:val="003A5BC2"/>
    <w:rsid w:val="003A61B6"/>
    <w:rsid w:val="003A676B"/>
    <w:rsid w:val="003A6B87"/>
    <w:rsid w:val="003A78A8"/>
    <w:rsid w:val="003A7C01"/>
    <w:rsid w:val="003B02E4"/>
    <w:rsid w:val="003B1425"/>
    <w:rsid w:val="003B1A72"/>
    <w:rsid w:val="003B1F07"/>
    <w:rsid w:val="003B25BC"/>
    <w:rsid w:val="003B3151"/>
    <w:rsid w:val="003B325B"/>
    <w:rsid w:val="003B39D6"/>
    <w:rsid w:val="003B3BEE"/>
    <w:rsid w:val="003B3D8C"/>
    <w:rsid w:val="003B578D"/>
    <w:rsid w:val="003B5DA8"/>
    <w:rsid w:val="003B5EBF"/>
    <w:rsid w:val="003B5F2F"/>
    <w:rsid w:val="003B6620"/>
    <w:rsid w:val="003B6ED5"/>
    <w:rsid w:val="003B7787"/>
    <w:rsid w:val="003B7B7A"/>
    <w:rsid w:val="003C2105"/>
    <w:rsid w:val="003C2531"/>
    <w:rsid w:val="003C26AD"/>
    <w:rsid w:val="003C3965"/>
    <w:rsid w:val="003C3BBF"/>
    <w:rsid w:val="003C3C77"/>
    <w:rsid w:val="003C3F5D"/>
    <w:rsid w:val="003C525C"/>
    <w:rsid w:val="003C55D4"/>
    <w:rsid w:val="003C623A"/>
    <w:rsid w:val="003C74AE"/>
    <w:rsid w:val="003C7CB8"/>
    <w:rsid w:val="003D01BB"/>
    <w:rsid w:val="003D101E"/>
    <w:rsid w:val="003D1386"/>
    <w:rsid w:val="003D2F7E"/>
    <w:rsid w:val="003D39AB"/>
    <w:rsid w:val="003D4F99"/>
    <w:rsid w:val="003D52D2"/>
    <w:rsid w:val="003D5F06"/>
    <w:rsid w:val="003D645C"/>
    <w:rsid w:val="003D68F7"/>
    <w:rsid w:val="003D6E90"/>
    <w:rsid w:val="003D7744"/>
    <w:rsid w:val="003D7F7F"/>
    <w:rsid w:val="003E1B77"/>
    <w:rsid w:val="003E1FE4"/>
    <w:rsid w:val="003E25B8"/>
    <w:rsid w:val="003E26F0"/>
    <w:rsid w:val="003E2D61"/>
    <w:rsid w:val="003E31ED"/>
    <w:rsid w:val="003E3235"/>
    <w:rsid w:val="003E3726"/>
    <w:rsid w:val="003E37F7"/>
    <w:rsid w:val="003E4008"/>
    <w:rsid w:val="003E5190"/>
    <w:rsid w:val="003E51CB"/>
    <w:rsid w:val="003E5A5D"/>
    <w:rsid w:val="003E6388"/>
    <w:rsid w:val="003E63B7"/>
    <w:rsid w:val="003E6E1E"/>
    <w:rsid w:val="003E6E2F"/>
    <w:rsid w:val="003E7441"/>
    <w:rsid w:val="003E7F61"/>
    <w:rsid w:val="003F0000"/>
    <w:rsid w:val="003F02B8"/>
    <w:rsid w:val="003F05CF"/>
    <w:rsid w:val="003F0713"/>
    <w:rsid w:val="003F0854"/>
    <w:rsid w:val="003F3270"/>
    <w:rsid w:val="003F32D7"/>
    <w:rsid w:val="003F4681"/>
    <w:rsid w:val="003F4B4B"/>
    <w:rsid w:val="003F4CA0"/>
    <w:rsid w:val="003F6FBF"/>
    <w:rsid w:val="003F7539"/>
    <w:rsid w:val="003F755A"/>
    <w:rsid w:val="003F7F3E"/>
    <w:rsid w:val="00400120"/>
    <w:rsid w:val="00402292"/>
    <w:rsid w:val="00403075"/>
    <w:rsid w:val="00403B8B"/>
    <w:rsid w:val="00403C09"/>
    <w:rsid w:val="0040406B"/>
    <w:rsid w:val="00404A48"/>
    <w:rsid w:val="00404ADE"/>
    <w:rsid w:val="00405E52"/>
    <w:rsid w:val="00405FFC"/>
    <w:rsid w:val="00406E92"/>
    <w:rsid w:val="004074E0"/>
    <w:rsid w:val="00410B4B"/>
    <w:rsid w:val="004123BE"/>
    <w:rsid w:val="00413F32"/>
    <w:rsid w:val="004155AF"/>
    <w:rsid w:val="00415867"/>
    <w:rsid w:val="00415A85"/>
    <w:rsid w:val="00421371"/>
    <w:rsid w:val="004216A6"/>
    <w:rsid w:val="004229D4"/>
    <w:rsid w:val="004230E6"/>
    <w:rsid w:val="0042330F"/>
    <w:rsid w:val="00423341"/>
    <w:rsid w:val="00423519"/>
    <w:rsid w:val="00423599"/>
    <w:rsid w:val="00424962"/>
    <w:rsid w:val="0042497E"/>
    <w:rsid w:val="00424BCF"/>
    <w:rsid w:val="004262AC"/>
    <w:rsid w:val="00426459"/>
    <w:rsid w:val="0042652E"/>
    <w:rsid w:val="00426859"/>
    <w:rsid w:val="00426A3E"/>
    <w:rsid w:val="00426E72"/>
    <w:rsid w:val="004304B7"/>
    <w:rsid w:val="004306A6"/>
    <w:rsid w:val="00430C72"/>
    <w:rsid w:val="004317BC"/>
    <w:rsid w:val="004321F6"/>
    <w:rsid w:val="004322C8"/>
    <w:rsid w:val="004335F8"/>
    <w:rsid w:val="00434BAA"/>
    <w:rsid w:val="00434F48"/>
    <w:rsid w:val="0043628F"/>
    <w:rsid w:val="00436309"/>
    <w:rsid w:val="00436624"/>
    <w:rsid w:val="00436B0D"/>
    <w:rsid w:val="00437161"/>
    <w:rsid w:val="00437AEB"/>
    <w:rsid w:val="00441584"/>
    <w:rsid w:val="004425C3"/>
    <w:rsid w:val="00442653"/>
    <w:rsid w:val="00442FA1"/>
    <w:rsid w:val="00443602"/>
    <w:rsid w:val="00443A57"/>
    <w:rsid w:val="0044436A"/>
    <w:rsid w:val="004479DD"/>
    <w:rsid w:val="00447B81"/>
    <w:rsid w:val="00450A3D"/>
    <w:rsid w:val="00450ADE"/>
    <w:rsid w:val="00450F8A"/>
    <w:rsid w:val="0045169C"/>
    <w:rsid w:val="00451847"/>
    <w:rsid w:val="0045225A"/>
    <w:rsid w:val="0045266F"/>
    <w:rsid w:val="00452745"/>
    <w:rsid w:val="004539EB"/>
    <w:rsid w:val="004543BC"/>
    <w:rsid w:val="00454642"/>
    <w:rsid w:val="004547B6"/>
    <w:rsid w:val="004553EF"/>
    <w:rsid w:val="004559BA"/>
    <w:rsid w:val="00455CDC"/>
    <w:rsid w:val="004560FF"/>
    <w:rsid w:val="0045719B"/>
    <w:rsid w:val="004571CB"/>
    <w:rsid w:val="00457528"/>
    <w:rsid w:val="00461C43"/>
    <w:rsid w:val="00461EEB"/>
    <w:rsid w:val="00462DEA"/>
    <w:rsid w:val="00465601"/>
    <w:rsid w:val="0046593E"/>
    <w:rsid w:val="00465C21"/>
    <w:rsid w:val="004660AA"/>
    <w:rsid w:val="004661A0"/>
    <w:rsid w:val="004662B1"/>
    <w:rsid w:val="00466863"/>
    <w:rsid w:val="00466BE5"/>
    <w:rsid w:val="004675A7"/>
    <w:rsid w:val="00467A88"/>
    <w:rsid w:val="00467BBC"/>
    <w:rsid w:val="004713CD"/>
    <w:rsid w:val="00474A1E"/>
    <w:rsid w:val="00474AE4"/>
    <w:rsid w:val="0047543A"/>
    <w:rsid w:val="004754FD"/>
    <w:rsid w:val="004757CE"/>
    <w:rsid w:val="0047595D"/>
    <w:rsid w:val="00475EDA"/>
    <w:rsid w:val="00476EA7"/>
    <w:rsid w:val="00477B29"/>
    <w:rsid w:val="0048006B"/>
    <w:rsid w:val="00481BB6"/>
    <w:rsid w:val="00481D0F"/>
    <w:rsid w:val="00481E93"/>
    <w:rsid w:val="0048244D"/>
    <w:rsid w:val="00482F00"/>
    <w:rsid w:val="00482F7E"/>
    <w:rsid w:val="00483392"/>
    <w:rsid w:val="004833CC"/>
    <w:rsid w:val="00484735"/>
    <w:rsid w:val="0048598C"/>
    <w:rsid w:val="00485ED7"/>
    <w:rsid w:val="00486A26"/>
    <w:rsid w:val="0048765E"/>
    <w:rsid w:val="00487ABD"/>
    <w:rsid w:val="004912FD"/>
    <w:rsid w:val="00491C9C"/>
    <w:rsid w:val="00492823"/>
    <w:rsid w:val="0049298A"/>
    <w:rsid w:val="00492E92"/>
    <w:rsid w:val="0049336F"/>
    <w:rsid w:val="00493653"/>
    <w:rsid w:val="00493C02"/>
    <w:rsid w:val="00495459"/>
    <w:rsid w:val="004965AF"/>
    <w:rsid w:val="004968A4"/>
    <w:rsid w:val="00496E8E"/>
    <w:rsid w:val="004A09B9"/>
    <w:rsid w:val="004A10A8"/>
    <w:rsid w:val="004A1A01"/>
    <w:rsid w:val="004A28DA"/>
    <w:rsid w:val="004A2AFA"/>
    <w:rsid w:val="004A384F"/>
    <w:rsid w:val="004A3F26"/>
    <w:rsid w:val="004A4F5C"/>
    <w:rsid w:val="004A565E"/>
    <w:rsid w:val="004A6685"/>
    <w:rsid w:val="004A693B"/>
    <w:rsid w:val="004A6B57"/>
    <w:rsid w:val="004A6BD5"/>
    <w:rsid w:val="004A7083"/>
    <w:rsid w:val="004A733B"/>
    <w:rsid w:val="004A7C06"/>
    <w:rsid w:val="004B080D"/>
    <w:rsid w:val="004B0CFB"/>
    <w:rsid w:val="004B0E60"/>
    <w:rsid w:val="004B109E"/>
    <w:rsid w:val="004B15CE"/>
    <w:rsid w:val="004B173E"/>
    <w:rsid w:val="004B21A7"/>
    <w:rsid w:val="004B2A1E"/>
    <w:rsid w:val="004B2BC0"/>
    <w:rsid w:val="004B3B81"/>
    <w:rsid w:val="004B44A4"/>
    <w:rsid w:val="004B4F26"/>
    <w:rsid w:val="004B5D9E"/>
    <w:rsid w:val="004B64FA"/>
    <w:rsid w:val="004B66A9"/>
    <w:rsid w:val="004B67F5"/>
    <w:rsid w:val="004B69F9"/>
    <w:rsid w:val="004B7EEE"/>
    <w:rsid w:val="004C0531"/>
    <w:rsid w:val="004C08FD"/>
    <w:rsid w:val="004C184C"/>
    <w:rsid w:val="004C190A"/>
    <w:rsid w:val="004C1945"/>
    <w:rsid w:val="004C22FE"/>
    <w:rsid w:val="004C238C"/>
    <w:rsid w:val="004C4AF8"/>
    <w:rsid w:val="004C4BF9"/>
    <w:rsid w:val="004C53F7"/>
    <w:rsid w:val="004C5A30"/>
    <w:rsid w:val="004C6187"/>
    <w:rsid w:val="004C67CA"/>
    <w:rsid w:val="004C68B8"/>
    <w:rsid w:val="004C6951"/>
    <w:rsid w:val="004C6A0D"/>
    <w:rsid w:val="004C7079"/>
    <w:rsid w:val="004C74EB"/>
    <w:rsid w:val="004C767B"/>
    <w:rsid w:val="004C785F"/>
    <w:rsid w:val="004D02E4"/>
    <w:rsid w:val="004D07E8"/>
    <w:rsid w:val="004D08E9"/>
    <w:rsid w:val="004D19BA"/>
    <w:rsid w:val="004D1F55"/>
    <w:rsid w:val="004D263B"/>
    <w:rsid w:val="004D26F8"/>
    <w:rsid w:val="004D3326"/>
    <w:rsid w:val="004D43BE"/>
    <w:rsid w:val="004D4773"/>
    <w:rsid w:val="004D4B43"/>
    <w:rsid w:val="004D4DED"/>
    <w:rsid w:val="004D4ED5"/>
    <w:rsid w:val="004D5DA3"/>
    <w:rsid w:val="004D5E83"/>
    <w:rsid w:val="004D6EA5"/>
    <w:rsid w:val="004D7465"/>
    <w:rsid w:val="004D7A36"/>
    <w:rsid w:val="004E14F7"/>
    <w:rsid w:val="004E196F"/>
    <w:rsid w:val="004E1B2F"/>
    <w:rsid w:val="004E1D50"/>
    <w:rsid w:val="004E32F7"/>
    <w:rsid w:val="004E48CD"/>
    <w:rsid w:val="004E4F3C"/>
    <w:rsid w:val="004E54AE"/>
    <w:rsid w:val="004E5E21"/>
    <w:rsid w:val="004E5ECA"/>
    <w:rsid w:val="004E78B7"/>
    <w:rsid w:val="004E7C9A"/>
    <w:rsid w:val="004E7CF8"/>
    <w:rsid w:val="004F0080"/>
    <w:rsid w:val="004F124C"/>
    <w:rsid w:val="004F26AC"/>
    <w:rsid w:val="004F2B97"/>
    <w:rsid w:val="004F2BC2"/>
    <w:rsid w:val="004F3529"/>
    <w:rsid w:val="004F3AF9"/>
    <w:rsid w:val="004F4194"/>
    <w:rsid w:val="004F4F28"/>
    <w:rsid w:val="004F5B4C"/>
    <w:rsid w:val="004F5C40"/>
    <w:rsid w:val="004F6221"/>
    <w:rsid w:val="004F79C9"/>
    <w:rsid w:val="004F7E29"/>
    <w:rsid w:val="005007B6"/>
    <w:rsid w:val="00500C1B"/>
    <w:rsid w:val="00501FED"/>
    <w:rsid w:val="005038B4"/>
    <w:rsid w:val="00503BEF"/>
    <w:rsid w:val="00504EE9"/>
    <w:rsid w:val="005059BE"/>
    <w:rsid w:val="0050686C"/>
    <w:rsid w:val="00506A63"/>
    <w:rsid w:val="005070A2"/>
    <w:rsid w:val="00507862"/>
    <w:rsid w:val="00510FC1"/>
    <w:rsid w:val="005113B0"/>
    <w:rsid w:val="005114C4"/>
    <w:rsid w:val="00511587"/>
    <w:rsid w:val="005130CC"/>
    <w:rsid w:val="00513A6D"/>
    <w:rsid w:val="005146D5"/>
    <w:rsid w:val="0051543E"/>
    <w:rsid w:val="005155B0"/>
    <w:rsid w:val="005159FA"/>
    <w:rsid w:val="005159FF"/>
    <w:rsid w:val="0051605F"/>
    <w:rsid w:val="0051621C"/>
    <w:rsid w:val="005169DE"/>
    <w:rsid w:val="00517139"/>
    <w:rsid w:val="0052019E"/>
    <w:rsid w:val="00520357"/>
    <w:rsid w:val="005203F9"/>
    <w:rsid w:val="00520C12"/>
    <w:rsid w:val="00521243"/>
    <w:rsid w:val="00521BA6"/>
    <w:rsid w:val="00521E73"/>
    <w:rsid w:val="005225BE"/>
    <w:rsid w:val="00523041"/>
    <w:rsid w:val="00524339"/>
    <w:rsid w:val="005244D1"/>
    <w:rsid w:val="005256B8"/>
    <w:rsid w:val="00525983"/>
    <w:rsid w:val="005275A9"/>
    <w:rsid w:val="005301BB"/>
    <w:rsid w:val="00530A34"/>
    <w:rsid w:val="00531389"/>
    <w:rsid w:val="0053337A"/>
    <w:rsid w:val="00535126"/>
    <w:rsid w:val="00535DF6"/>
    <w:rsid w:val="00536596"/>
    <w:rsid w:val="00537486"/>
    <w:rsid w:val="00537910"/>
    <w:rsid w:val="00537BCE"/>
    <w:rsid w:val="00537D1D"/>
    <w:rsid w:val="00540711"/>
    <w:rsid w:val="00540FFD"/>
    <w:rsid w:val="00541C04"/>
    <w:rsid w:val="005439CB"/>
    <w:rsid w:val="00544029"/>
    <w:rsid w:val="00544BB8"/>
    <w:rsid w:val="0054617B"/>
    <w:rsid w:val="005479A1"/>
    <w:rsid w:val="00547B2C"/>
    <w:rsid w:val="00547D30"/>
    <w:rsid w:val="00552B25"/>
    <w:rsid w:val="00552E34"/>
    <w:rsid w:val="005537D3"/>
    <w:rsid w:val="00554B4B"/>
    <w:rsid w:val="00554B68"/>
    <w:rsid w:val="00554BC7"/>
    <w:rsid w:val="00554D9A"/>
    <w:rsid w:val="005551C7"/>
    <w:rsid w:val="005559D7"/>
    <w:rsid w:val="00555A2F"/>
    <w:rsid w:val="00555F22"/>
    <w:rsid w:val="00556329"/>
    <w:rsid w:val="00556398"/>
    <w:rsid w:val="0055648C"/>
    <w:rsid w:val="00557861"/>
    <w:rsid w:val="00557E0A"/>
    <w:rsid w:val="00560212"/>
    <w:rsid w:val="00561BB3"/>
    <w:rsid w:val="0056448B"/>
    <w:rsid w:val="0056543B"/>
    <w:rsid w:val="005655EE"/>
    <w:rsid w:val="005660D6"/>
    <w:rsid w:val="00566E10"/>
    <w:rsid w:val="00566E2C"/>
    <w:rsid w:val="00567902"/>
    <w:rsid w:val="00570236"/>
    <w:rsid w:val="005732AA"/>
    <w:rsid w:val="005736B1"/>
    <w:rsid w:val="0057399F"/>
    <w:rsid w:val="00573A20"/>
    <w:rsid w:val="005742A3"/>
    <w:rsid w:val="00575023"/>
    <w:rsid w:val="005755C6"/>
    <w:rsid w:val="005755C9"/>
    <w:rsid w:val="00575CEE"/>
    <w:rsid w:val="00576255"/>
    <w:rsid w:val="005768F7"/>
    <w:rsid w:val="0057787E"/>
    <w:rsid w:val="005809F9"/>
    <w:rsid w:val="00580B3F"/>
    <w:rsid w:val="00580D76"/>
    <w:rsid w:val="0058151B"/>
    <w:rsid w:val="0058171D"/>
    <w:rsid w:val="0058186E"/>
    <w:rsid w:val="00582D0F"/>
    <w:rsid w:val="00583086"/>
    <w:rsid w:val="00583387"/>
    <w:rsid w:val="00584776"/>
    <w:rsid w:val="00584884"/>
    <w:rsid w:val="00585395"/>
    <w:rsid w:val="00585F11"/>
    <w:rsid w:val="005863F7"/>
    <w:rsid w:val="0058696C"/>
    <w:rsid w:val="00587D0F"/>
    <w:rsid w:val="0059054E"/>
    <w:rsid w:val="00590AF5"/>
    <w:rsid w:val="0059393F"/>
    <w:rsid w:val="00593A51"/>
    <w:rsid w:val="005952B7"/>
    <w:rsid w:val="005953A7"/>
    <w:rsid w:val="00596537"/>
    <w:rsid w:val="00596F50"/>
    <w:rsid w:val="00597A54"/>
    <w:rsid w:val="00597C2A"/>
    <w:rsid w:val="00597C38"/>
    <w:rsid w:val="005A0448"/>
    <w:rsid w:val="005A1498"/>
    <w:rsid w:val="005A2E0E"/>
    <w:rsid w:val="005A33DC"/>
    <w:rsid w:val="005A414A"/>
    <w:rsid w:val="005A5B59"/>
    <w:rsid w:val="005A62A4"/>
    <w:rsid w:val="005A64CC"/>
    <w:rsid w:val="005A69EB"/>
    <w:rsid w:val="005A6A0A"/>
    <w:rsid w:val="005A6FB5"/>
    <w:rsid w:val="005A72D9"/>
    <w:rsid w:val="005B0477"/>
    <w:rsid w:val="005B0AB8"/>
    <w:rsid w:val="005B0CF3"/>
    <w:rsid w:val="005B144B"/>
    <w:rsid w:val="005B19A8"/>
    <w:rsid w:val="005B2476"/>
    <w:rsid w:val="005B3DF4"/>
    <w:rsid w:val="005B4E45"/>
    <w:rsid w:val="005B57E5"/>
    <w:rsid w:val="005B5F2C"/>
    <w:rsid w:val="005B61FB"/>
    <w:rsid w:val="005B6275"/>
    <w:rsid w:val="005B6D4E"/>
    <w:rsid w:val="005B7781"/>
    <w:rsid w:val="005C04C1"/>
    <w:rsid w:val="005C081E"/>
    <w:rsid w:val="005C21D8"/>
    <w:rsid w:val="005C3224"/>
    <w:rsid w:val="005C3793"/>
    <w:rsid w:val="005C3ACB"/>
    <w:rsid w:val="005C474D"/>
    <w:rsid w:val="005C505C"/>
    <w:rsid w:val="005C5293"/>
    <w:rsid w:val="005C5FF5"/>
    <w:rsid w:val="005C67E3"/>
    <w:rsid w:val="005C6B4A"/>
    <w:rsid w:val="005C7165"/>
    <w:rsid w:val="005C750A"/>
    <w:rsid w:val="005C7556"/>
    <w:rsid w:val="005C768D"/>
    <w:rsid w:val="005C7814"/>
    <w:rsid w:val="005D042A"/>
    <w:rsid w:val="005D1E3D"/>
    <w:rsid w:val="005D2941"/>
    <w:rsid w:val="005D2A0B"/>
    <w:rsid w:val="005D3EAA"/>
    <w:rsid w:val="005D3F6E"/>
    <w:rsid w:val="005D42F6"/>
    <w:rsid w:val="005D5383"/>
    <w:rsid w:val="005D59C9"/>
    <w:rsid w:val="005D5B03"/>
    <w:rsid w:val="005D7068"/>
    <w:rsid w:val="005D7A7E"/>
    <w:rsid w:val="005E10BE"/>
    <w:rsid w:val="005E12D9"/>
    <w:rsid w:val="005E1354"/>
    <w:rsid w:val="005E154A"/>
    <w:rsid w:val="005E1690"/>
    <w:rsid w:val="005E2876"/>
    <w:rsid w:val="005E2B24"/>
    <w:rsid w:val="005E3C29"/>
    <w:rsid w:val="005E531B"/>
    <w:rsid w:val="005E552E"/>
    <w:rsid w:val="005E597F"/>
    <w:rsid w:val="005E6605"/>
    <w:rsid w:val="005E6C7C"/>
    <w:rsid w:val="005E6D80"/>
    <w:rsid w:val="005E6F8D"/>
    <w:rsid w:val="005E6FA4"/>
    <w:rsid w:val="005E79FE"/>
    <w:rsid w:val="005E7AF3"/>
    <w:rsid w:val="005E7B05"/>
    <w:rsid w:val="005F0FCD"/>
    <w:rsid w:val="005F17FE"/>
    <w:rsid w:val="005F1922"/>
    <w:rsid w:val="005F1DEA"/>
    <w:rsid w:val="005F22F0"/>
    <w:rsid w:val="005F2D7A"/>
    <w:rsid w:val="005F312C"/>
    <w:rsid w:val="005F3A9C"/>
    <w:rsid w:val="005F4121"/>
    <w:rsid w:val="005F517F"/>
    <w:rsid w:val="005F5424"/>
    <w:rsid w:val="005F5C25"/>
    <w:rsid w:val="005F61D4"/>
    <w:rsid w:val="005F72D7"/>
    <w:rsid w:val="005F7828"/>
    <w:rsid w:val="005F7BA6"/>
    <w:rsid w:val="005F7CB7"/>
    <w:rsid w:val="005F7D18"/>
    <w:rsid w:val="00600963"/>
    <w:rsid w:val="00600987"/>
    <w:rsid w:val="006018D2"/>
    <w:rsid w:val="00601C15"/>
    <w:rsid w:val="00601EFC"/>
    <w:rsid w:val="0060325E"/>
    <w:rsid w:val="006035F9"/>
    <w:rsid w:val="00604AAD"/>
    <w:rsid w:val="006054A2"/>
    <w:rsid w:val="0060624C"/>
    <w:rsid w:val="00606A5E"/>
    <w:rsid w:val="00606A9F"/>
    <w:rsid w:val="00607A80"/>
    <w:rsid w:val="00611334"/>
    <w:rsid w:val="006116CF"/>
    <w:rsid w:val="00611A63"/>
    <w:rsid w:val="00611D98"/>
    <w:rsid w:val="00612FBD"/>
    <w:rsid w:val="00613047"/>
    <w:rsid w:val="00613151"/>
    <w:rsid w:val="006136A4"/>
    <w:rsid w:val="006139F2"/>
    <w:rsid w:val="00613F20"/>
    <w:rsid w:val="00614E58"/>
    <w:rsid w:val="00615039"/>
    <w:rsid w:val="00615786"/>
    <w:rsid w:val="00615816"/>
    <w:rsid w:val="006162D1"/>
    <w:rsid w:val="006168E5"/>
    <w:rsid w:val="0061715D"/>
    <w:rsid w:val="00617632"/>
    <w:rsid w:val="00620025"/>
    <w:rsid w:val="0062156E"/>
    <w:rsid w:val="00621FA7"/>
    <w:rsid w:val="00622200"/>
    <w:rsid w:val="00622BC4"/>
    <w:rsid w:val="006235CC"/>
    <w:rsid w:val="006248A5"/>
    <w:rsid w:val="00625172"/>
    <w:rsid w:val="006251B3"/>
    <w:rsid w:val="0062569C"/>
    <w:rsid w:val="0062571A"/>
    <w:rsid w:val="00625773"/>
    <w:rsid w:val="00625F1B"/>
    <w:rsid w:val="006263CA"/>
    <w:rsid w:val="0062673D"/>
    <w:rsid w:val="00626928"/>
    <w:rsid w:val="00627CF6"/>
    <w:rsid w:val="00627E3A"/>
    <w:rsid w:val="0063177E"/>
    <w:rsid w:val="00631790"/>
    <w:rsid w:val="006319E6"/>
    <w:rsid w:val="00632029"/>
    <w:rsid w:val="00634E4B"/>
    <w:rsid w:val="0063576D"/>
    <w:rsid w:val="006358D6"/>
    <w:rsid w:val="00635D0B"/>
    <w:rsid w:val="00636742"/>
    <w:rsid w:val="006372DC"/>
    <w:rsid w:val="00640A77"/>
    <w:rsid w:val="006418D9"/>
    <w:rsid w:val="00641D10"/>
    <w:rsid w:val="00641DAF"/>
    <w:rsid w:val="00641EBB"/>
    <w:rsid w:val="00641F61"/>
    <w:rsid w:val="0064203F"/>
    <w:rsid w:val="0064301D"/>
    <w:rsid w:val="006432CB"/>
    <w:rsid w:val="0064340C"/>
    <w:rsid w:val="00643843"/>
    <w:rsid w:val="00643864"/>
    <w:rsid w:val="00643B78"/>
    <w:rsid w:val="00644A47"/>
    <w:rsid w:val="00645E6A"/>
    <w:rsid w:val="00646116"/>
    <w:rsid w:val="00646C8B"/>
    <w:rsid w:val="00647360"/>
    <w:rsid w:val="006474FB"/>
    <w:rsid w:val="006476CB"/>
    <w:rsid w:val="00647CA4"/>
    <w:rsid w:val="00650137"/>
    <w:rsid w:val="00651236"/>
    <w:rsid w:val="00651405"/>
    <w:rsid w:val="006520B3"/>
    <w:rsid w:val="0065312E"/>
    <w:rsid w:val="00654275"/>
    <w:rsid w:val="0065431A"/>
    <w:rsid w:val="00654845"/>
    <w:rsid w:val="00655253"/>
    <w:rsid w:val="00655277"/>
    <w:rsid w:val="006574E3"/>
    <w:rsid w:val="0065789D"/>
    <w:rsid w:val="00661921"/>
    <w:rsid w:val="00661986"/>
    <w:rsid w:val="006619B0"/>
    <w:rsid w:val="00661F68"/>
    <w:rsid w:val="00662770"/>
    <w:rsid w:val="00662EFC"/>
    <w:rsid w:val="00663D36"/>
    <w:rsid w:val="00664A8F"/>
    <w:rsid w:val="00664F7E"/>
    <w:rsid w:val="006652C0"/>
    <w:rsid w:val="00665A66"/>
    <w:rsid w:val="00665F03"/>
    <w:rsid w:val="00666612"/>
    <w:rsid w:val="006671DD"/>
    <w:rsid w:val="00667914"/>
    <w:rsid w:val="006679BB"/>
    <w:rsid w:val="006708DA"/>
    <w:rsid w:val="0067189D"/>
    <w:rsid w:val="006719E0"/>
    <w:rsid w:val="00673889"/>
    <w:rsid w:val="00673B18"/>
    <w:rsid w:val="00673DCB"/>
    <w:rsid w:val="00673F2E"/>
    <w:rsid w:val="00675CA3"/>
    <w:rsid w:val="006767D0"/>
    <w:rsid w:val="0067777E"/>
    <w:rsid w:val="006806C9"/>
    <w:rsid w:val="006810D8"/>
    <w:rsid w:val="006825D4"/>
    <w:rsid w:val="00682759"/>
    <w:rsid w:val="006829BD"/>
    <w:rsid w:val="00682A45"/>
    <w:rsid w:val="00682FF6"/>
    <w:rsid w:val="0068370F"/>
    <w:rsid w:val="006839E5"/>
    <w:rsid w:val="00683D45"/>
    <w:rsid w:val="006847E5"/>
    <w:rsid w:val="006851F2"/>
    <w:rsid w:val="0068564F"/>
    <w:rsid w:val="00685F39"/>
    <w:rsid w:val="006865A9"/>
    <w:rsid w:val="006867CE"/>
    <w:rsid w:val="00686B16"/>
    <w:rsid w:val="00687041"/>
    <w:rsid w:val="00687A02"/>
    <w:rsid w:val="00687A5F"/>
    <w:rsid w:val="00687D50"/>
    <w:rsid w:val="00687EFB"/>
    <w:rsid w:val="0069031A"/>
    <w:rsid w:val="006903E0"/>
    <w:rsid w:val="00690706"/>
    <w:rsid w:val="00690D19"/>
    <w:rsid w:val="00691850"/>
    <w:rsid w:val="00691B40"/>
    <w:rsid w:val="0069361A"/>
    <w:rsid w:val="006940E6"/>
    <w:rsid w:val="006947B9"/>
    <w:rsid w:val="00695EA5"/>
    <w:rsid w:val="006973E8"/>
    <w:rsid w:val="006A03D7"/>
    <w:rsid w:val="006A0765"/>
    <w:rsid w:val="006A098F"/>
    <w:rsid w:val="006A0FBD"/>
    <w:rsid w:val="006A24B0"/>
    <w:rsid w:val="006A3832"/>
    <w:rsid w:val="006A3CF5"/>
    <w:rsid w:val="006A4129"/>
    <w:rsid w:val="006A465D"/>
    <w:rsid w:val="006A48D1"/>
    <w:rsid w:val="006A499C"/>
    <w:rsid w:val="006A4D7A"/>
    <w:rsid w:val="006A4EAD"/>
    <w:rsid w:val="006A5960"/>
    <w:rsid w:val="006A5DDB"/>
    <w:rsid w:val="006A636B"/>
    <w:rsid w:val="006A6BA3"/>
    <w:rsid w:val="006A7852"/>
    <w:rsid w:val="006A7FEB"/>
    <w:rsid w:val="006B068F"/>
    <w:rsid w:val="006B111E"/>
    <w:rsid w:val="006B1147"/>
    <w:rsid w:val="006B1385"/>
    <w:rsid w:val="006B18B5"/>
    <w:rsid w:val="006B2371"/>
    <w:rsid w:val="006B30A4"/>
    <w:rsid w:val="006B3474"/>
    <w:rsid w:val="006B3903"/>
    <w:rsid w:val="006B3A3F"/>
    <w:rsid w:val="006B5782"/>
    <w:rsid w:val="006B795B"/>
    <w:rsid w:val="006B7E50"/>
    <w:rsid w:val="006C0124"/>
    <w:rsid w:val="006C0251"/>
    <w:rsid w:val="006C0354"/>
    <w:rsid w:val="006C3176"/>
    <w:rsid w:val="006C4A54"/>
    <w:rsid w:val="006C4B3F"/>
    <w:rsid w:val="006C4BE3"/>
    <w:rsid w:val="006C5147"/>
    <w:rsid w:val="006C64F0"/>
    <w:rsid w:val="006C6959"/>
    <w:rsid w:val="006C6D7F"/>
    <w:rsid w:val="006C70E0"/>
    <w:rsid w:val="006C780E"/>
    <w:rsid w:val="006D048E"/>
    <w:rsid w:val="006D0AC8"/>
    <w:rsid w:val="006D0F9E"/>
    <w:rsid w:val="006D11EB"/>
    <w:rsid w:val="006D169A"/>
    <w:rsid w:val="006D16EC"/>
    <w:rsid w:val="006D1B13"/>
    <w:rsid w:val="006D20D7"/>
    <w:rsid w:val="006D289B"/>
    <w:rsid w:val="006D311A"/>
    <w:rsid w:val="006D380C"/>
    <w:rsid w:val="006D4B02"/>
    <w:rsid w:val="006D4E8E"/>
    <w:rsid w:val="006D5CFF"/>
    <w:rsid w:val="006D669A"/>
    <w:rsid w:val="006D6E73"/>
    <w:rsid w:val="006D6FBE"/>
    <w:rsid w:val="006D717C"/>
    <w:rsid w:val="006D73C1"/>
    <w:rsid w:val="006D7820"/>
    <w:rsid w:val="006D7CD4"/>
    <w:rsid w:val="006E15CE"/>
    <w:rsid w:val="006E4294"/>
    <w:rsid w:val="006E49FF"/>
    <w:rsid w:val="006E6297"/>
    <w:rsid w:val="006E6AAE"/>
    <w:rsid w:val="006E741C"/>
    <w:rsid w:val="006E7FDB"/>
    <w:rsid w:val="006F02D3"/>
    <w:rsid w:val="006F0AAE"/>
    <w:rsid w:val="006F209F"/>
    <w:rsid w:val="006F2411"/>
    <w:rsid w:val="006F28C3"/>
    <w:rsid w:val="006F297F"/>
    <w:rsid w:val="006F3A56"/>
    <w:rsid w:val="006F3B1C"/>
    <w:rsid w:val="006F4753"/>
    <w:rsid w:val="006F4DFD"/>
    <w:rsid w:val="006F683A"/>
    <w:rsid w:val="006F6B8D"/>
    <w:rsid w:val="006F7910"/>
    <w:rsid w:val="00700F0F"/>
    <w:rsid w:val="0070202D"/>
    <w:rsid w:val="007027ED"/>
    <w:rsid w:val="00702B5D"/>
    <w:rsid w:val="007039F2"/>
    <w:rsid w:val="00703F4D"/>
    <w:rsid w:val="00704B85"/>
    <w:rsid w:val="007107C5"/>
    <w:rsid w:val="00710ACC"/>
    <w:rsid w:val="00711416"/>
    <w:rsid w:val="00712108"/>
    <w:rsid w:val="00712ED0"/>
    <w:rsid w:val="00713013"/>
    <w:rsid w:val="00713E58"/>
    <w:rsid w:val="00714AF8"/>
    <w:rsid w:val="007154DC"/>
    <w:rsid w:val="007162F3"/>
    <w:rsid w:val="00717358"/>
    <w:rsid w:val="00720203"/>
    <w:rsid w:val="007202D7"/>
    <w:rsid w:val="007208B6"/>
    <w:rsid w:val="00720BD8"/>
    <w:rsid w:val="00721DF9"/>
    <w:rsid w:val="00721F5E"/>
    <w:rsid w:val="00723480"/>
    <w:rsid w:val="00723B22"/>
    <w:rsid w:val="00724AF9"/>
    <w:rsid w:val="00724EF5"/>
    <w:rsid w:val="007258CE"/>
    <w:rsid w:val="00725FFF"/>
    <w:rsid w:val="007260CA"/>
    <w:rsid w:val="00726335"/>
    <w:rsid w:val="007267E3"/>
    <w:rsid w:val="00731A1D"/>
    <w:rsid w:val="007329EF"/>
    <w:rsid w:val="00732D68"/>
    <w:rsid w:val="00732FCE"/>
    <w:rsid w:val="00733AEA"/>
    <w:rsid w:val="00733B0D"/>
    <w:rsid w:val="00734474"/>
    <w:rsid w:val="007348DC"/>
    <w:rsid w:val="00734A12"/>
    <w:rsid w:val="00735127"/>
    <w:rsid w:val="0073519C"/>
    <w:rsid w:val="007351C6"/>
    <w:rsid w:val="00737E48"/>
    <w:rsid w:val="00737FA2"/>
    <w:rsid w:val="007406C2"/>
    <w:rsid w:val="0074111F"/>
    <w:rsid w:val="007413FE"/>
    <w:rsid w:val="00741963"/>
    <w:rsid w:val="00741A34"/>
    <w:rsid w:val="00741D43"/>
    <w:rsid w:val="00742A18"/>
    <w:rsid w:val="0074336B"/>
    <w:rsid w:val="007441A7"/>
    <w:rsid w:val="007448B4"/>
    <w:rsid w:val="00745B33"/>
    <w:rsid w:val="00745CEE"/>
    <w:rsid w:val="00746E25"/>
    <w:rsid w:val="007478F4"/>
    <w:rsid w:val="007503B1"/>
    <w:rsid w:val="00750A9B"/>
    <w:rsid w:val="00750D57"/>
    <w:rsid w:val="00752A33"/>
    <w:rsid w:val="007540AF"/>
    <w:rsid w:val="00755468"/>
    <w:rsid w:val="0075587F"/>
    <w:rsid w:val="00756AEF"/>
    <w:rsid w:val="00756FDA"/>
    <w:rsid w:val="00757A75"/>
    <w:rsid w:val="007600F2"/>
    <w:rsid w:val="00760C66"/>
    <w:rsid w:val="00761A23"/>
    <w:rsid w:val="00762545"/>
    <w:rsid w:val="00762683"/>
    <w:rsid w:val="007626DA"/>
    <w:rsid w:val="007628F3"/>
    <w:rsid w:val="0076317B"/>
    <w:rsid w:val="0076461C"/>
    <w:rsid w:val="0076497C"/>
    <w:rsid w:val="00764FD6"/>
    <w:rsid w:val="007651E2"/>
    <w:rsid w:val="00766586"/>
    <w:rsid w:val="00770517"/>
    <w:rsid w:val="00770BC2"/>
    <w:rsid w:val="007714F0"/>
    <w:rsid w:val="00771BC4"/>
    <w:rsid w:val="00771BC8"/>
    <w:rsid w:val="00771E30"/>
    <w:rsid w:val="007732AE"/>
    <w:rsid w:val="007737C4"/>
    <w:rsid w:val="00773AC6"/>
    <w:rsid w:val="00774734"/>
    <w:rsid w:val="0077514D"/>
    <w:rsid w:val="0077521D"/>
    <w:rsid w:val="00775417"/>
    <w:rsid w:val="0077642C"/>
    <w:rsid w:val="00776542"/>
    <w:rsid w:val="00776689"/>
    <w:rsid w:val="00776C11"/>
    <w:rsid w:val="00777160"/>
    <w:rsid w:val="0077783B"/>
    <w:rsid w:val="00777BEC"/>
    <w:rsid w:val="00777E37"/>
    <w:rsid w:val="00777E65"/>
    <w:rsid w:val="007804A3"/>
    <w:rsid w:val="00780963"/>
    <w:rsid w:val="00780ED0"/>
    <w:rsid w:val="00782445"/>
    <w:rsid w:val="007827E9"/>
    <w:rsid w:val="00782B12"/>
    <w:rsid w:val="0078366B"/>
    <w:rsid w:val="0078367F"/>
    <w:rsid w:val="00783B51"/>
    <w:rsid w:val="007858C3"/>
    <w:rsid w:val="00785A55"/>
    <w:rsid w:val="00785F1B"/>
    <w:rsid w:val="0078682A"/>
    <w:rsid w:val="00787978"/>
    <w:rsid w:val="00790C39"/>
    <w:rsid w:val="0079190D"/>
    <w:rsid w:val="00792CF5"/>
    <w:rsid w:val="00795485"/>
    <w:rsid w:val="007955AC"/>
    <w:rsid w:val="007A0126"/>
    <w:rsid w:val="007A01F5"/>
    <w:rsid w:val="007A1F44"/>
    <w:rsid w:val="007A2099"/>
    <w:rsid w:val="007A2D8B"/>
    <w:rsid w:val="007A30E9"/>
    <w:rsid w:val="007A3B90"/>
    <w:rsid w:val="007A3DB9"/>
    <w:rsid w:val="007A3EB2"/>
    <w:rsid w:val="007A497A"/>
    <w:rsid w:val="007A4F15"/>
    <w:rsid w:val="007A5998"/>
    <w:rsid w:val="007A5FBD"/>
    <w:rsid w:val="007A6536"/>
    <w:rsid w:val="007B009F"/>
    <w:rsid w:val="007B0303"/>
    <w:rsid w:val="007B05B3"/>
    <w:rsid w:val="007B0B93"/>
    <w:rsid w:val="007B0D8F"/>
    <w:rsid w:val="007B3BFC"/>
    <w:rsid w:val="007B3E53"/>
    <w:rsid w:val="007B4486"/>
    <w:rsid w:val="007B6329"/>
    <w:rsid w:val="007B7BDF"/>
    <w:rsid w:val="007C0EC2"/>
    <w:rsid w:val="007C1785"/>
    <w:rsid w:val="007C1EC9"/>
    <w:rsid w:val="007C1FE6"/>
    <w:rsid w:val="007C1FFE"/>
    <w:rsid w:val="007C20F1"/>
    <w:rsid w:val="007C2785"/>
    <w:rsid w:val="007C3675"/>
    <w:rsid w:val="007C3D42"/>
    <w:rsid w:val="007C3D9B"/>
    <w:rsid w:val="007C5682"/>
    <w:rsid w:val="007C676A"/>
    <w:rsid w:val="007C7CD0"/>
    <w:rsid w:val="007C7D68"/>
    <w:rsid w:val="007D0207"/>
    <w:rsid w:val="007D030F"/>
    <w:rsid w:val="007D04DE"/>
    <w:rsid w:val="007D07CD"/>
    <w:rsid w:val="007D0BD6"/>
    <w:rsid w:val="007D1073"/>
    <w:rsid w:val="007D21AA"/>
    <w:rsid w:val="007D271F"/>
    <w:rsid w:val="007D34D5"/>
    <w:rsid w:val="007D3B08"/>
    <w:rsid w:val="007D3DA7"/>
    <w:rsid w:val="007D4DAA"/>
    <w:rsid w:val="007D5214"/>
    <w:rsid w:val="007D6658"/>
    <w:rsid w:val="007D6ED1"/>
    <w:rsid w:val="007D7291"/>
    <w:rsid w:val="007D7964"/>
    <w:rsid w:val="007D7E36"/>
    <w:rsid w:val="007E1604"/>
    <w:rsid w:val="007E16C0"/>
    <w:rsid w:val="007E1C95"/>
    <w:rsid w:val="007E27A3"/>
    <w:rsid w:val="007E32CF"/>
    <w:rsid w:val="007E3740"/>
    <w:rsid w:val="007E37F6"/>
    <w:rsid w:val="007E3B6F"/>
    <w:rsid w:val="007E5DFA"/>
    <w:rsid w:val="007E61F4"/>
    <w:rsid w:val="007E661F"/>
    <w:rsid w:val="007E7132"/>
    <w:rsid w:val="007F00E8"/>
    <w:rsid w:val="007F166D"/>
    <w:rsid w:val="007F251F"/>
    <w:rsid w:val="007F26F6"/>
    <w:rsid w:val="007F2A89"/>
    <w:rsid w:val="007F2F6E"/>
    <w:rsid w:val="007F3888"/>
    <w:rsid w:val="007F41A6"/>
    <w:rsid w:val="007F4484"/>
    <w:rsid w:val="007F464C"/>
    <w:rsid w:val="007F4D62"/>
    <w:rsid w:val="007F4DF9"/>
    <w:rsid w:val="007F4E8D"/>
    <w:rsid w:val="007F5220"/>
    <w:rsid w:val="007F61C0"/>
    <w:rsid w:val="007F7084"/>
    <w:rsid w:val="007F74B4"/>
    <w:rsid w:val="0080021C"/>
    <w:rsid w:val="00802E27"/>
    <w:rsid w:val="00803A24"/>
    <w:rsid w:val="00803D52"/>
    <w:rsid w:val="008048B9"/>
    <w:rsid w:val="008052C9"/>
    <w:rsid w:val="008058CA"/>
    <w:rsid w:val="0080590B"/>
    <w:rsid w:val="00806074"/>
    <w:rsid w:val="00806662"/>
    <w:rsid w:val="0080722C"/>
    <w:rsid w:val="008072D5"/>
    <w:rsid w:val="00807FD2"/>
    <w:rsid w:val="00810085"/>
    <w:rsid w:val="008107FF"/>
    <w:rsid w:val="00810D37"/>
    <w:rsid w:val="00810E12"/>
    <w:rsid w:val="00811682"/>
    <w:rsid w:val="00813EB8"/>
    <w:rsid w:val="008144AB"/>
    <w:rsid w:val="00816145"/>
    <w:rsid w:val="008163CE"/>
    <w:rsid w:val="00816457"/>
    <w:rsid w:val="008168B5"/>
    <w:rsid w:val="00817222"/>
    <w:rsid w:val="0082085D"/>
    <w:rsid w:val="008210FC"/>
    <w:rsid w:val="00821897"/>
    <w:rsid w:val="00821C84"/>
    <w:rsid w:val="00822024"/>
    <w:rsid w:val="00822936"/>
    <w:rsid w:val="00822A53"/>
    <w:rsid w:val="00823998"/>
    <w:rsid w:val="00824FBA"/>
    <w:rsid w:val="00825F0C"/>
    <w:rsid w:val="00825F14"/>
    <w:rsid w:val="00826CDC"/>
    <w:rsid w:val="00830BE8"/>
    <w:rsid w:val="00830EB0"/>
    <w:rsid w:val="00831ACE"/>
    <w:rsid w:val="008328E5"/>
    <w:rsid w:val="00832EFA"/>
    <w:rsid w:val="00833CCD"/>
    <w:rsid w:val="00834126"/>
    <w:rsid w:val="008341BD"/>
    <w:rsid w:val="00835CFE"/>
    <w:rsid w:val="00836585"/>
    <w:rsid w:val="008367CB"/>
    <w:rsid w:val="008367E6"/>
    <w:rsid w:val="00836B7C"/>
    <w:rsid w:val="0083715D"/>
    <w:rsid w:val="008372AF"/>
    <w:rsid w:val="00837415"/>
    <w:rsid w:val="00837A05"/>
    <w:rsid w:val="00837C86"/>
    <w:rsid w:val="008400BA"/>
    <w:rsid w:val="00840526"/>
    <w:rsid w:val="008405F0"/>
    <w:rsid w:val="008408FD"/>
    <w:rsid w:val="0084227B"/>
    <w:rsid w:val="00842655"/>
    <w:rsid w:val="00843F9F"/>
    <w:rsid w:val="008441B2"/>
    <w:rsid w:val="0084473E"/>
    <w:rsid w:val="00845CF9"/>
    <w:rsid w:val="0084653C"/>
    <w:rsid w:val="0084670D"/>
    <w:rsid w:val="0085063C"/>
    <w:rsid w:val="00850E31"/>
    <w:rsid w:val="00852603"/>
    <w:rsid w:val="00852F28"/>
    <w:rsid w:val="008533EA"/>
    <w:rsid w:val="00853F92"/>
    <w:rsid w:val="008558C5"/>
    <w:rsid w:val="00855CB6"/>
    <w:rsid w:val="00856FAB"/>
    <w:rsid w:val="0086015C"/>
    <w:rsid w:val="00861461"/>
    <w:rsid w:val="008618C6"/>
    <w:rsid w:val="00861AA6"/>
    <w:rsid w:val="00861AB8"/>
    <w:rsid w:val="00862203"/>
    <w:rsid w:val="00863D8D"/>
    <w:rsid w:val="0086584E"/>
    <w:rsid w:val="00866522"/>
    <w:rsid w:val="00866D0E"/>
    <w:rsid w:val="00867CE3"/>
    <w:rsid w:val="00870B8B"/>
    <w:rsid w:val="00871385"/>
    <w:rsid w:val="00871572"/>
    <w:rsid w:val="00871ADD"/>
    <w:rsid w:val="00871B5D"/>
    <w:rsid w:val="00871D7D"/>
    <w:rsid w:val="00872032"/>
    <w:rsid w:val="0087207E"/>
    <w:rsid w:val="0087307F"/>
    <w:rsid w:val="0087315D"/>
    <w:rsid w:val="008733C5"/>
    <w:rsid w:val="008735B9"/>
    <w:rsid w:val="008738FB"/>
    <w:rsid w:val="0087495C"/>
    <w:rsid w:val="00874ADD"/>
    <w:rsid w:val="008758DD"/>
    <w:rsid w:val="008759E1"/>
    <w:rsid w:val="00875B1B"/>
    <w:rsid w:val="0088062A"/>
    <w:rsid w:val="00881467"/>
    <w:rsid w:val="0088181F"/>
    <w:rsid w:val="008827DA"/>
    <w:rsid w:val="0088288E"/>
    <w:rsid w:val="00882D53"/>
    <w:rsid w:val="00883A91"/>
    <w:rsid w:val="008842EC"/>
    <w:rsid w:val="0088435B"/>
    <w:rsid w:val="00885010"/>
    <w:rsid w:val="00885115"/>
    <w:rsid w:val="00887D6D"/>
    <w:rsid w:val="00890770"/>
    <w:rsid w:val="008910E6"/>
    <w:rsid w:val="0089113E"/>
    <w:rsid w:val="0089142A"/>
    <w:rsid w:val="0089152F"/>
    <w:rsid w:val="008915AA"/>
    <w:rsid w:val="00891845"/>
    <w:rsid w:val="00893232"/>
    <w:rsid w:val="008937BE"/>
    <w:rsid w:val="0089483D"/>
    <w:rsid w:val="008956E7"/>
    <w:rsid w:val="00895A2C"/>
    <w:rsid w:val="00895E5F"/>
    <w:rsid w:val="00896750"/>
    <w:rsid w:val="00897269"/>
    <w:rsid w:val="00897AE0"/>
    <w:rsid w:val="008A0542"/>
    <w:rsid w:val="008A1B55"/>
    <w:rsid w:val="008A1EE0"/>
    <w:rsid w:val="008A269A"/>
    <w:rsid w:val="008A2B6E"/>
    <w:rsid w:val="008A2EE0"/>
    <w:rsid w:val="008A45D9"/>
    <w:rsid w:val="008A48A8"/>
    <w:rsid w:val="008A56BC"/>
    <w:rsid w:val="008A6D00"/>
    <w:rsid w:val="008B044A"/>
    <w:rsid w:val="008B0501"/>
    <w:rsid w:val="008B0538"/>
    <w:rsid w:val="008B1A80"/>
    <w:rsid w:val="008B1D17"/>
    <w:rsid w:val="008B32F6"/>
    <w:rsid w:val="008B33CE"/>
    <w:rsid w:val="008B4202"/>
    <w:rsid w:val="008B4ACB"/>
    <w:rsid w:val="008B4C6B"/>
    <w:rsid w:val="008B5CB1"/>
    <w:rsid w:val="008B776B"/>
    <w:rsid w:val="008C0B3F"/>
    <w:rsid w:val="008C3916"/>
    <w:rsid w:val="008C4F3E"/>
    <w:rsid w:val="008C5DD8"/>
    <w:rsid w:val="008C65AC"/>
    <w:rsid w:val="008C70CC"/>
    <w:rsid w:val="008D2A05"/>
    <w:rsid w:val="008D3305"/>
    <w:rsid w:val="008D37F0"/>
    <w:rsid w:val="008D48EA"/>
    <w:rsid w:val="008D4B5D"/>
    <w:rsid w:val="008D5A09"/>
    <w:rsid w:val="008D5FBC"/>
    <w:rsid w:val="008D5FDD"/>
    <w:rsid w:val="008D622D"/>
    <w:rsid w:val="008D636C"/>
    <w:rsid w:val="008D6B7F"/>
    <w:rsid w:val="008D722C"/>
    <w:rsid w:val="008E0792"/>
    <w:rsid w:val="008E1636"/>
    <w:rsid w:val="008E200D"/>
    <w:rsid w:val="008E2175"/>
    <w:rsid w:val="008E2262"/>
    <w:rsid w:val="008E258E"/>
    <w:rsid w:val="008E2CD8"/>
    <w:rsid w:val="008E37FA"/>
    <w:rsid w:val="008E651F"/>
    <w:rsid w:val="008E6F62"/>
    <w:rsid w:val="008E7D2D"/>
    <w:rsid w:val="008F0108"/>
    <w:rsid w:val="008F0AFA"/>
    <w:rsid w:val="008F0B93"/>
    <w:rsid w:val="008F15C7"/>
    <w:rsid w:val="008F19CC"/>
    <w:rsid w:val="008F2057"/>
    <w:rsid w:val="008F207F"/>
    <w:rsid w:val="008F2174"/>
    <w:rsid w:val="008F2A8C"/>
    <w:rsid w:val="008F2EFC"/>
    <w:rsid w:val="008F3645"/>
    <w:rsid w:val="008F4D37"/>
    <w:rsid w:val="008F5237"/>
    <w:rsid w:val="008F5717"/>
    <w:rsid w:val="008F6702"/>
    <w:rsid w:val="008F6C17"/>
    <w:rsid w:val="00900C08"/>
    <w:rsid w:val="00901618"/>
    <w:rsid w:val="00901A05"/>
    <w:rsid w:val="00901C54"/>
    <w:rsid w:val="00902490"/>
    <w:rsid w:val="00902A41"/>
    <w:rsid w:val="00902E91"/>
    <w:rsid w:val="00903DB0"/>
    <w:rsid w:val="00905139"/>
    <w:rsid w:val="009054EC"/>
    <w:rsid w:val="009057AE"/>
    <w:rsid w:val="0090645A"/>
    <w:rsid w:val="00906671"/>
    <w:rsid w:val="009066C7"/>
    <w:rsid w:val="00906AA7"/>
    <w:rsid w:val="00907941"/>
    <w:rsid w:val="00907B13"/>
    <w:rsid w:val="00911565"/>
    <w:rsid w:val="00911AB6"/>
    <w:rsid w:val="00911E3E"/>
    <w:rsid w:val="00913514"/>
    <w:rsid w:val="00913973"/>
    <w:rsid w:val="00914184"/>
    <w:rsid w:val="0091463D"/>
    <w:rsid w:val="0091613B"/>
    <w:rsid w:val="00916171"/>
    <w:rsid w:val="00922002"/>
    <w:rsid w:val="0092257A"/>
    <w:rsid w:val="009226A3"/>
    <w:rsid w:val="009231D3"/>
    <w:rsid w:val="00923439"/>
    <w:rsid w:val="00923D11"/>
    <w:rsid w:val="00924654"/>
    <w:rsid w:val="00926D80"/>
    <w:rsid w:val="00926F2C"/>
    <w:rsid w:val="00927854"/>
    <w:rsid w:val="00930348"/>
    <w:rsid w:val="00930887"/>
    <w:rsid w:val="00930D33"/>
    <w:rsid w:val="00930EF3"/>
    <w:rsid w:val="0093117C"/>
    <w:rsid w:val="009335C3"/>
    <w:rsid w:val="009338AE"/>
    <w:rsid w:val="00934328"/>
    <w:rsid w:val="00934529"/>
    <w:rsid w:val="009346CF"/>
    <w:rsid w:val="00934A42"/>
    <w:rsid w:val="00935E8C"/>
    <w:rsid w:val="009371A7"/>
    <w:rsid w:val="009405DF"/>
    <w:rsid w:val="00941476"/>
    <w:rsid w:val="00943793"/>
    <w:rsid w:val="00944381"/>
    <w:rsid w:val="0094582D"/>
    <w:rsid w:val="009470B8"/>
    <w:rsid w:val="0094782D"/>
    <w:rsid w:val="009478B0"/>
    <w:rsid w:val="00950066"/>
    <w:rsid w:val="009506A6"/>
    <w:rsid w:val="00950A2A"/>
    <w:rsid w:val="00950AA1"/>
    <w:rsid w:val="00951C5D"/>
    <w:rsid w:val="00951CBF"/>
    <w:rsid w:val="00951E9E"/>
    <w:rsid w:val="00952B79"/>
    <w:rsid w:val="00952D53"/>
    <w:rsid w:val="00952E10"/>
    <w:rsid w:val="009531E7"/>
    <w:rsid w:val="00953510"/>
    <w:rsid w:val="00953CE0"/>
    <w:rsid w:val="009551F6"/>
    <w:rsid w:val="0095524D"/>
    <w:rsid w:val="00955AF2"/>
    <w:rsid w:val="0095645E"/>
    <w:rsid w:val="00956FF0"/>
    <w:rsid w:val="009578F2"/>
    <w:rsid w:val="00960A4F"/>
    <w:rsid w:val="009614B7"/>
    <w:rsid w:val="009617FE"/>
    <w:rsid w:val="009626AF"/>
    <w:rsid w:val="00962A04"/>
    <w:rsid w:val="00962B51"/>
    <w:rsid w:val="00962E3B"/>
    <w:rsid w:val="0096451E"/>
    <w:rsid w:val="009645D3"/>
    <w:rsid w:val="0096468D"/>
    <w:rsid w:val="00965CA4"/>
    <w:rsid w:val="00966843"/>
    <w:rsid w:val="00966D44"/>
    <w:rsid w:val="00966F53"/>
    <w:rsid w:val="00967CDB"/>
    <w:rsid w:val="00970263"/>
    <w:rsid w:val="00970CD5"/>
    <w:rsid w:val="009714B6"/>
    <w:rsid w:val="009715D5"/>
    <w:rsid w:val="00971D80"/>
    <w:rsid w:val="00972B0A"/>
    <w:rsid w:val="00973F94"/>
    <w:rsid w:val="00974D53"/>
    <w:rsid w:val="0097530E"/>
    <w:rsid w:val="00975C43"/>
    <w:rsid w:val="00975C84"/>
    <w:rsid w:val="00975FA9"/>
    <w:rsid w:val="009761AD"/>
    <w:rsid w:val="009768E4"/>
    <w:rsid w:val="00976AA3"/>
    <w:rsid w:val="009770B4"/>
    <w:rsid w:val="00977B4C"/>
    <w:rsid w:val="00977CF4"/>
    <w:rsid w:val="00981662"/>
    <w:rsid w:val="00981F93"/>
    <w:rsid w:val="0098249F"/>
    <w:rsid w:val="009829DE"/>
    <w:rsid w:val="00982BB4"/>
    <w:rsid w:val="0098337E"/>
    <w:rsid w:val="00983F92"/>
    <w:rsid w:val="009848CF"/>
    <w:rsid w:val="00985745"/>
    <w:rsid w:val="00985C05"/>
    <w:rsid w:val="0098789E"/>
    <w:rsid w:val="00991C2B"/>
    <w:rsid w:val="009924EA"/>
    <w:rsid w:val="00992992"/>
    <w:rsid w:val="00992E42"/>
    <w:rsid w:val="009932A0"/>
    <w:rsid w:val="00994778"/>
    <w:rsid w:val="00994BD6"/>
    <w:rsid w:val="00995979"/>
    <w:rsid w:val="009963F1"/>
    <w:rsid w:val="009964F9"/>
    <w:rsid w:val="00996CFD"/>
    <w:rsid w:val="00996DF0"/>
    <w:rsid w:val="00997E1E"/>
    <w:rsid w:val="00997EAF"/>
    <w:rsid w:val="009A0AA8"/>
    <w:rsid w:val="009A4636"/>
    <w:rsid w:val="009A4877"/>
    <w:rsid w:val="009A4F5C"/>
    <w:rsid w:val="009A62C1"/>
    <w:rsid w:val="009A6F6C"/>
    <w:rsid w:val="009B000C"/>
    <w:rsid w:val="009B016F"/>
    <w:rsid w:val="009B0231"/>
    <w:rsid w:val="009B0BE8"/>
    <w:rsid w:val="009B0C41"/>
    <w:rsid w:val="009B1386"/>
    <w:rsid w:val="009B1C26"/>
    <w:rsid w:val="009B1FE4"/>
    <w:rsid w:val="009B2094"/>
    <w:rsid w:val="009B2311"/>
    <w:rsid w:val="009B2756"/>
    <w:rsid w:val="009B2B6A"/>
    <w:rsid w:val="009B39D9"/>
    <w:rsid w:val="009B4C56"/>
    <w:rsid w:val="009B5289"/>
    <w:rsid w:val="009B53C5"/>
    <w:rsid w:val="009B5C49"/>
    <w:rsid w:val="009B6814"/>
    <w:rsid w:val="009B6E42"/>
    <w:rsid w:val="009B7641"/>
    <w:rsid w:val="009B7DB1"/>
    <w:rsid w:val="009C02F7"/>
    <w:rsid w:val="009C0600"/>
    <w:rsid w:val="009C0B6C"/>
    <w:rsid w:val="009C18D6"/>
    <w:rsid w:val="009C1E65"/>
    <w:rsid w:val="009C25A5"/>
    <w:rsid w:val="009C2919"/>
    <w:rsid w:val="009C29E7"/>
    <w:rsid w:val="009C34C4"/>
    <w:rsid w:val="009C4CF8"/>
    <w:rsid w:val="009C5357"/>
    <w:rsid w:val="009C67C7"/>
    <w:rsid w:val="009C69B9"/>
    <w:rsid w:val="009C76CC"/>
    <w:rsid w:val="009D0688"/>
    <w:rsid w:val="009D080B"/>
    <w:rsid w:val="009D088C"/>
    <w:rsid w:val="009D08CB"/>
    <w:rsid w:val="009D12CF"/>
    <w:rsid w:val="009D150C"/>
    <w:rsid w:val="009D1578"/>
    <w:rsid w:val="009D1E0F"/>
    <w:rsid w:val="009D2BEA"/>
    <w:rsid w:val="009D41B3"/>
    <w:rsid w:val="009D4E77"/>
    <w:rsid w:val="009D53E4"/>
    <w:rsid w:val="009D62CD"/>
    <w:rsid w:val="009D6E00"/>
    <w:rsid w:val="009D730D"/>
    <w:rsid w:val="009D7B3C"/>
    <w:rsid w:val="009D7C5D"/>
    <w:rsid w:val="009E1206"/>
    <w:rsid w:val="009E13BD"/>
    <w:rsid w:val="009E19E2"/>
    <w:rsid w:val="009E1CAF"/>
    <w:rsid w:val="009E1F34"/>
    <w:rsid w:val="009E339E"/>
    <w:rsid w:val="009E41D0"/>
    <w:rsid w:val="009E47C2"/>
    <w:rsid w:val="009E4A6B"/>
    <w:rsid w:val="009E4B08"/>
    <w:rsid w:val="009E5850"/>
    <w:rsid w:val="009E5C8E"/>
    <w:rsid w:val="009E6526"/>
    <w:rsid w:val="009E7376"/>
    <w:rsid w:val="009F0A51"/>
    <w:rsid w:val="009F1435"/>
    <w:rsid w:val="009F1739"/>
    <w:rsid w:val="009F2825"/>
    <w:rsid w:val="009F3B20"/>
    <w:rsid w:val="009F3E21"/>
    <w:rsid w:val="009F457D"/>
    <w:rsid w:val="009F4833"/>
    <w:rsid w:val="009F4C78"/>
    <w:rsid w:val="009F5FB5"/>
    <w:rsid w:val="009F61C4"/>
    <w:rsid w:val="009F65E4"/>
    <w:rsid w:val="009F680F"/>
    <w:rsid w:val="009F73A4"/>
    <w:rsid w:val="009F7434"/>
    <w:rsid w:val="009F7CC7"/>
    <w:rsid w:val="009F7CFF"/>
    <w:rsid w:val="00A01280"/>
    <w:rsid w:val="00A015BB"/>
    <w:rsid w:val="00A01998"/>
    <w:rsid w:val="00A01BCC"/>
    <w:rsid w:val="00A029C8"/>
    <w:rsid w:val="00A03545"/>
    <w:rsid w:val="00A04723"/>
    <w:rsid w:val="00A04A32"/>
    <w:rsid w:val="00A05D06"/>
    <w:rsid w:val="00A06E09"/>
    <w:rsid w:val="00A06EB4"/>
    <w:rsid w:val="00A07D2A"/>
    <w:rsid w:val="00A07E55"/>
    <w:rsid w:val="00A1001D"/>
    <w:rsid w:val="00A10231"/>
    <w:rsid w:val="00A1064D"/>
    <w:rsid w:val="00A11094"/>
    <w:rsid w:val="00A13585"/>
    <w:rsid w:val="00A13909"/>
    <w:rsid w:val="00A13D97"/>
    <w:rsid w:val="00A142F6"/>
    <w:rsid w:val="00A14532"/>
    <w:rsid w:val="00A15283"/>
    <w:rsid w:val="00A16536"/>
    <w:rsid w:val="00A16728"/>
    <w:rsid w:val="00A20306"/>
    <w:rsid w:val="00A20D4B"/>
    <w:rsid w:val="00A2157F"/>
    <w:rsid w:val="00A216C6"/>
    <w:rsid w:val="00A22339"/>
    <w:rsid w:val="00A223E0"/>
    <w:rsid w:val="00A22804"/>
    <w:rsid w:val="00A2364A"/>
    <w:rsid w:val="00A240E7"/>
    <w:rsid w:val="00A24EA9"/>
    <w:rsid w:val="00A262D2"/>
    <w:rsid w:val="00A2762A"/>
    <w:rsid w:val="00A27734"/>
    <w:rsid w:val="00A27C16"/>
    <w:rsid w:val="00A3001C"/>
    <w:rsid w:val="00A30381"/>
    <w:rsid w:val="00A319A7"/>
    <w:rsid w:val="00A321A3"/>
    <w:rsid w:val="00A32EAE"/>
    <w:rsid w:val="00A33047"/>
    <w:rsid w:val="00A344B1"/>
    <w:rsid w:val="00A346B1"/>
    <w:rsid w:val="00A34E79"/>
    <w:rsid w:val="00A35978"/>
    <w:rsid w:val="00A35A0A"/>
    <w:rsid w:val="00A35B0C"/>
    <w:rsid w:val="00A3685E"/>
    <w:rsid w:val="00A36891"/>
    <w:rsid w:val="00A37008"/>
    <w:rsid w:val="00A40411"/>
    <w:rsid w:val="00A4054A"/>
    <w:rsid w:val="00A40FDA"/>
    <w:rsid w:val="00A41141"/>
    <w:rsid w:val="00A41C67"/>
    <w:rsid w:val="00A4205D"/>
    <w:rsid w:val="00A42617"/>
    <w:rsid w:val="00A4303A"/>
    <w:rsid w:val="00A43068"/>
    <w:rsid w:val="00A442D2"/>
    <w:rsid w:val="00A44C41"/>
    <w:rsid w:val="00A45423"/>
    <w:rsid w:val="00A46A8C"/>
    <w:rsid w:val="00A46C3E"/>
    <w:rsid w:val="00A53481"/>
    <w:rsid w:val="00A53C45"/>
    <w:rsid w:val="00A53D4B"/>
    <w:rsid w:val="00A53DAC"/>
    <w:rsid w:val="00A540F5"/>
    <w:rsid w:val="00A544B7"/>
    <w:rsid w:val="00A547ED"/>
    <w:rsid w:val="00A54CD5"/>
    <w:rsid w:val="00A54D1A"/>
    <w:rsid w:val="00A550F2"/>
    <w:rsid w:val="00A55317"/>
    <w:rsid w:val="00A55AD7"/>
    <w:rsid w:val="00A562C4"/>
    <w:rsid w:val="00A57B5E"/>
    <w:rsid w:val="00A620D8"/>
    <w:rsid w:val="00A623AC"/>
    <w:rsid w:val="00A62CC4"/>
    <w:rsid w:val="00A62D84"/>
    <w:rsid w:val="00A62DF6"/>
    <w:rsid w:val="00A63EF5"/>
    <w:rsid w:val="00A64E61"/>
    <w:rsid w:val="00A6691E"/>
    <w:rsid w:val="00A67423"/>
    <w:rsid w:val="00A67CF2"/>
    <w:rsid w:val="00A701CD"/>
    <w:rsid w:val="00A715A9"/>
    <w:rsid w:val="00A73C23"/>
    <w:rsid w:val="00A74082"/>
    <w:rsid w:val="00A74739"/>
    <w:rsid w:val="00A74D4A"/>
    <w:rsid w:val="00A756FF"/>
    <w:rsid w:val="00A761E8"/>
    <w:rsid w:val="00A762D7"/>
    <w:rsid w:val="00A76C9C"/>
    <w:rsid w:val="00A775FB"/>
    <w:rsid w:val="00A77718"/>
    <w:rsid w:val="00A803F4"/>
    <w:rsid w:val="00A80BC6"/>
    <w:rsid w:val="00A80D17"/>
    <w:rsid w:val="00A8106A"/>
    <w:rsid w:val="00A813D3"/>
    <w:rsid w:val="00A81A89"/>
    <w:rsid w:val="00A81FF8"/>
    <w:rsid w:val="00A826D3"/>
    <w:rsid w:val="00A83089"/>
    <w:rsid w:val="00A83D31"/>
    <w:rsid w:val="00A84600"/>
    <w:rsid w:val="00A84D3B"/>
    <w:rsid w:val="00A85250"/>
    <w:rsid w:val="00A8554F"/>
    <w:rsid w:val="00A857B8"/>
    <w:rsid w:val="00A85A61"/>
    <w:rsid w:val="00A85C81"/>
    <w:rsid w:val="00A87A0D"/>
    <w:rsid w:val="00A87D2D"/>
    <w:rsid w:val="00A87F35"/>
    <w:rsid w:val="00A900B6"/>
    <w:rsid w:val="00A91CB7"/>
    <w:rsid w:val="00A92949"/>
    <w:rsid w:val="00A92D16"/>
    <w:rsid w:val="00A939F8"/>
    <w:rsid w:val="00A93E19"/>
    <w:rsid w:val="00A94722"/>
    <w:rsid w:val="00A94EAF"/>
    <w:rsid w:val="00A952C6"/>
    <w:rsid w:val="00A953FA"/>
    <w:rsid w:val="00A96DE7"/>
    <w:rsid w:val="00A97982"/>
    <w:rsid w:val="00A97F3E"/>
    <w:rsid w:val="00AA02A7"/>
    <w:rsid w:val="00AA0440"/>
    <w:rsid w:val="00AA0A01"/>
    <w:rsid w:val="00AA3020"/>
    <w:rsid w:val="00AA575B"/>
    <w:rsid w:val="00AA5D40"/>
    <w:rsid w:val="00AA5E2E"/>
    <w:rsid w:val="00AA648F"/>
    <w:rsid w:val="00AA7F1A"/>
    <w:rsid w:val="00AB0093"/>
    <w:rsid w:val="00AB065D"/>
    <w:rsid w:val="00AB07E4"/>
    <w:rsid w:val="00AB221C"/>
    <w:rsid w:val="00AB256B"/>
    <w:rsid w:val="00AB264E"/>
    <w:rsid w:val="00AB2C17"/>
    <w:rsid w:val="00AB3487"/>
    <w:rsid w:val="00AB4261"/>
    <w:rsid w:val="00AB482D"/>
    <w:rsid w:val="00AB483E"/>
    <w:rsid w:val="00AB5002"/>
    <w:rsid w:val="00AB51A6"/>
    <w:rsid w:val="00AB5B77"/>
    <w:rsid w:val="00AB5EA3"/>
    <w:rsid w:val="00AB6DBE"/>
    <w:rsid w:val="00AB72A7"/>
    <w:rsid w:val="00AB7C57"/>
    <w:rsid w:val="00AC0360"/>
    <w:rsid w:val="00AC1C23"/>
    <w:rsid w:val="00AC374F"/>
    <w:rsid w:val="00AC3EB7"/>
    <w:rsid w:val="00AC42EA"/>
    <w:rsid w:val="00AC45FB"/>
    <w:rsid w:val="00AC4C85"/>
    <w:rsid w:val="00AC4CA7"/>
    <w:rsid w:val="00AC4D6F"/>
    <w:rsid w:val="00AC4F04"/>
    <w:rsid w:val="00AC50F3"/>
    <w:rsid w:val="00AC53B6"/>
    <w:rsid w:val="00AC55B7"/>
    <w:rsid w:val="00AC5C1F"/>
    <w:rsid w:val="00AC6062"/>
    <w:rsid w:val="00AC63B0"/>
    <w:rsid w:val="00AC6423"/>
    <w:rsid w:val="00AC65C8"/>
    <w:rsid w:val="00AC680C"/>
    <w:rsid w:val="00AC6DF8"/>
    <w:rsid w:val="00AC7235"/>
    <w:rsid w:val="00AC72F1"/>
    <w:rsid w:val="00AD0026"/>
    <w:rsid w:val="00AD02A8"/>
    <w:rsid w:val="00AD20B2"/>
    <w:rsid w:val="00AD20DD"/>
    <w:rsid w:val="00AD24E7"/>
    <w:rsid w:val="00AD26D6"/>
    <w:rsid w:val="00AD366C"/>
    <w:rsid w:val="00AD397A"/>
    <w:rsid w:val="00AD4171"/>
    <w:rsid w:val="00AD4252"/>
    <w:rsid w:val="00AD479A"/>
    <w:rsid w:val="00AD47F0"/>
    <w:rsid w:val="00AD5693"/>
    <w:rsid w:val="00AD575C"/>
    <w:rsid w:val="00AD6B42"/>
    <w:rsid w:val="00AD70DA"/>
    <w:rsid w:val="00AD78D4"/>
    <w:rsid w:val="00AE031E"/>
    <w:rsid w:val="00AE157A"/>
    <w:rsid w:val="00AE1A5F"/>
    <w:rsid w:val="00AE1CE8"/>
    <w:rsid w:val="00AE21A8"/>
    <w:rsid w:val="00AE2B85"/>
    <w:rsid w:val="00AE39E5"/>
    <w:rsid w:val="00AE5851"/>
    <w:rsid w:val="00AE6BE4"/>
    <w:rsid w:val="00AF02DC"/>
    <w:rsid w:val="00AF1004"/>
    <w:rsid w:val="00AF1601"/>
    <w:rsid w:val="00AF39C6"/>
    <w:rsid w:val="00AF3CED"/>
    <w:rsid w:val="00AF42EA"/>
    <w:rsid w:val="00AF461C"/>
    <w:rsid w:val="00AF54AD"/>
    <w:rsid w:val="00AF56E7"/>
    <w:rsid w:val="00AF687A"/>
    <w:rsid w:val="00AF76F2"/>
    <w:rsid w:val="00AF7A3F"/>
    <w:rsid w:val="00AF7BD0"/>
    <w:rsid w:val="00B039FF"/>
    <w:rsid w:val="00B03D77"/>
    <w:rsid w:val="00B04D08"/>
    <w:rsid w:val="00B04FA3"/>
    <w:rsid w:val="00B058E6"/>
    <w:rsid w:val="00B05C9D"/>
    <w:rsid w:val="00B05F92"/>
    <w:rsid w:val="00B07A19"/>
    <w:rsid w:val="00B07B3F"/>
    <w:rsid w:val="00B10E1D"/>
    <w:rsid w:val="00B11A4F"/>
    <w:rsid w:val="00B120D5"/>
    <w:rsid w:val="00B125FE"/>
    <w:rsid w:val="00B128B1"/>
    <w:rsid w:val="00B12E56"/>
    <w:rsid w:val="00B149A7"/>
    <w:rsid w:val="00B14A8B"/>
    <w:rsid w:val="00B14E50"/>
    <w:rsid w:val="00B16960"/>
    <w:rsid w:val="00B16A6B"/>
    <w:rsid w:val="00B2006F"/>
    <w:rsid w:val="00B209CD"/>
    <w:rsid w:val="00B20B9D"/>
    <w:rsid w:val="00B20E42"/>
    <w:rsid w:val="00B2128E"/>
    <w:rsid w:val="00B213C6"/>
    <w:rsid w:val="00B21614"/>
    <w:rsid w:val="00B21E3F"/>
    <w:rsid w:val="00B22CBF"/>
    <w:rsid w:val="00B234C1"/>
    <w:rsid w:val="00B2367D"/>
    <w:rsid w:val="00B23A84"/>
    <w:rsid w:val="00B23BFF"/>
    <w:rsid w:val="00B24212"/>
    <w:rsid w:val="00B24DC0"/>
    <w:rsid w:val="00B25737"/>
    <w:rsid w:val="00B25825"/>
    <w:rsid w:val="00B25992"/>
    <w:rsid w:val="00B263B1"/>
    <w:rsid w:val="00B26763"/>
    <w:rsid w:val="00B271B6"/>
    <w:rsid w:val="00B27A00"/>
    <w:rsid w:val="00B27BE5"/>
    <w:rsid w:val="00B27C8B"/>
    <w:rsid w:val="00B27E3B"/>
    <w:rsid w:val="00B306D3"/>
    <w:rsid w:val="00B3217D"/>
    <w:rsid w:val="00B32BF3"/>
    <w:rsid w:val="00B331E9"/>
    <w:rsid w:val="00B337A3"/>
    <w:rsid w:val="00B33D44"/>
    <w:rsid w:val="00B34857"/>
    <w:rsid w:val="00B34CF5"/>
    <w:rsid w:val="00B35721"/>
    <w:rsid w:val="00B35F43"/>
    <w:rsid w:val="00B36FA9"/>
    <w:rsid w:val="00B3701F"/>
    <w:rsid w:val="00B3721C"/>
    <w:rsid w:val="00B37CA7"/>
    <w:rsid w:val="00B40B9E"/>
    <w:rsid w:val="00B415C7"/>
    <w:rsid w:val="00B42EE9"/>
    <w:rsid w:val="00B43933"/>
    <w:rsid w:val="00B43971"/>
    <w:rsid w:val="00B43CC9"/>
    <w:rsid w:val="00B442F3"/>
    <w:rsid w:val="00B4776F"/>
    <w:rsid w:val="00B47CAE"/>
    <w:rsid w:val="00B51993"/>
    <w:rsid w:val="00B523DE"/>
    <w:rsid w:val="00B524A5"/>
    <w:rsid w:val="00B53EB4"/>
    <w:rsid w:val="00B54F80"/>
    <w:rsid w:val="00B554D1"/>
    <w:rsid w:val="00B55536"/>
    <w:rsid w:val="00B56409"/>
    <w:rsid w:val="00B564B2"/>
    <w:rsid w:val="00B5671F"/>
    <w:rsid w:val="00B56AB6"/>
    <w:rsid w:val="00B56B76"/>
    <w:rsid w:val="00B5726C"/>
    <w:rsid w:val="00B6084F"/>
    <w:rsid w:val="00B61218"/>
    <w:rsid w:val="00B6140E"/>
    <w:rsid w:val="00B61858"/>
    <w:rsid w:val="00B62262"/>
    <w:rsid w:val="00B6293F"/>
    <w:rsid w:val="00B62F46"/>
    <w:rsid w:val="00B63631"/>
    <w:rsid w:val="00B63EC0"/>
    <w:rsid w:val="00B640D5"/>
    <w:rsid w:val="00B65D71"/>
    <w:rsid w:val="00B668D7"/>
    <w:rsid w:val="00B66E85"/>
    <w:rsid w:val="00B6719C"/>
    <w:rsid w:val="00B676D0"/>
    <w:rsid w:val="00B70155"/>
    <w:rsid w:val="00B70690"/>
    <w:rsid w:val="00B70BB5"/>
    <w:rsid w:val="00B714CD"/>
    <w:rsid w:val="00B71D98"/>
    <w:rsid w:val="00B71F6B"/>
    <w:rsid w:val="00B72682"/>
    <w:rsid w:val="00B734DC"/>
    <w:rsid w:val="00B73FCE"/>
    <w:rsid w:val="00B741BF"/>
    <w:rsid w:val="00B746EC"/>
    <w:rsid w:val="00B74E2C"/>
    <w:rsid w:val="00B75696"/>
    <w:rsid w:val="00B756B0"/>
    <w:rsid w:val="00B75BC6"/>
    <w:rsid w:val="00B7650C"/>
    <w:rsid w:val="00B7751F"/>
    <w:rsid w:val="00B77C70"/>
    <w:rsid w:val="00B802BA"/>
    <w:rsid w:val="00B806DF"/>
    <w:rsid w:val="00B81483"/>
    <w:rsid w:val="00B81D69"/>
    <w:rsid w:val="00B824E7"/>
    <w:rsid w:val="00B82F3C"/>
    <w:rsid w:val="00B83100"/>
    <w:rsid w:val="00B83241"/>
    <w:rsid w:val="00B836FA"/>
    <w:rsid w:val="00B839E2"/>
    <w:rsid w:val="00B83A16"/>
    <w:rsid w:val="00B84D0E"/>
    <w:rsid w:val="00B85EC9"/>
    <w:rsid w:val="00B87090"/>
    <w:rsid w:val="00B87CA6"/>
    <w:rsid w:val="00B87ED1"/>
    <w:rsid w:val="00B90004"/>
    <w:rsid w:val="00B901F9"/>
    <w:rsid w:val="00B919DF"/>
    <w:rsid w:val="00B91A24"/>
    <w:rsid w:val="00B91B26"/>
    <w:rsid w:val="00B920C9"/>
    <w:rsid w:val="00B92B12"/>
    <w:rsid w:val="00B96F72"/>
    <w:rsid w:val="00B96F8C"/>
    <w:rsid w:val="00B974B8"/>
    <w:rsid w:val="00B97547"/>
    <w:rsid w:val="00B97692"/>
    <w:rsid w:val="00BA0106"/>
    <w:rsid w:val="00BA0DBA"/>
    <w:rsid w:val="00BA2602"/>
    <w:rsid w:val="00BA3918"/>
    <w:rsid w:val="00BA44F6"/>
    <w:rsid w:val="00BA507F"/>
    <w:rsid w:val="00BA5B78"/>
    <w:rsid w:val="00BA5DFA"/>
    <w:rsid w:val="00BA64CB"/>
    <w:rsid w:val="00BA6600"/>
    <w:rsid w:val="00BA7131"/>
    <w:rsid w:val="00BA7462"/>
    <w:rsid w:val="00BB08F3"/>
    <w:rsid w:val="00BB1140"/>
    <w:rsid w:val="00BB1A74"/>
    <w:rsid w:val="00BB210D"/>
    <w:rsid w:val="00BB3805"/>
    <w:rsid w:val="00BB3B8E"/>
    <w:rsid w:val="00BB3E43"/>
    <w:rsid w:val="00BB42F9"/>
    <w:rsid w:val="00BB4453"/>
    <w:rsid w:val="00BB4624"/>
    <w:rsid w:val="00BB4B12"/>
    <w:rsid w:val="00BB4F3A"/>
    <w:rsid w:val="00BB5308"/>
    <w:rsid w:val="00BB5486"/>
    <w:rsid w:val="00BB5B69"/>
    <w:rsid w:val="00BB5D6A"/>
    <w:rsid w:val="00BB69CD"/>
    <w:rsid w:val="00BB69E1"/>
    <w:rsid w:val="00BB6D52"/>
    <w:rsid w:val="00BB7378"/>
    <w:rsid w:val="00BB7B6F"/>
    <w:rsid w:val="00BB7F0C"/>
    <w:rsid w:val="00BC00BE"/>
    <w:rsid w:val="00BC08B9"/>
    <w:rsid w:val="00BC0D11"/>
    <w:rsid w:val="00BC10D6"/>
    <w:rsid w:val="00BC34BB"/>
    <w:rsid w:val="00BC3D8F"/>
    <w:rsid w:val="00BC3EE8"/>
    <w:rsid w:val="00BC4110"/>
    <w:rsid w:val="00BC4955"/>
    <w:rsid w:val="00BC4BEB"/>
    <w:rsid w:val="00BC4E43"/>
    <w:rsid w:val="00BC4F9E"/>
    <w:rsid w:val="00BC51A1"/>
    <w:rsid w:val="00BC69E8"/>
    <w:rsid w:val="00BC6FCC"/>
    <w:rsid w:val="00BC7880"/>
    <w:rsid w:val="00BC7A67"/>
    <w:rsid w:val="00BC7F9A"/>
    <w:rsid w:val="00BD19A9"/>
    <w:rsid w:val="00BD1AA0"/>
    <w:rsid w:val="00BD3422"/>
    <w:rsid w:val="00BD351A"/>
    <w:rsid w:val="00BD455B"/>
    <w:rsid w:val="00BD555B"/>
    <w:rsid w:val="00BD61AF"/>
    <w:rsid w:val="00BD7A3F"/>
    <w:rsid w:val="00BD7C6B"/>
    <w:rsid w:val="00BE06BC"/>
    <w:rsid w:val="00BE1921"/>
    <w:rsid w:val="00BE1ACF"/>
    <w:rsid w:val="00BE1ECD"/>
    <w:rsid w:val="00BE2456"/>
    <w:rsid w:val="00BE2D28"/>
    <w:rsid w:val="00BE386D"/>
    <w:rsid w:val="00BE39B4"/>
    <w:rsid w:val="00BE447D"/>
    <w:rsid w:val="00BE5BD0"/>
    <w:rsid w:val="00BE5CBD"/>
    <w:rsid w:val="00BE5DCF"/>
    <w:rsid w:val="00BE71AD"/>
    <w:rsid w:val="00BE7405"/>
    <w:rsid w:val="00BF0B13"/>
    <w:rsid w:val="00BF0DAE"/>
    <w:rsid w:val="00BF1936"/>
    <w:rsid w:val="00BF1CB4"/>
    <w:rsid w:val="00BF2194"/>
    <w:rsid w:val="00BF2DD7"/>
    <w:rsid w:val="00BF2E97"/>
    <w:rsid w:val="00BF4895"/>
    <w:rsid w:val="00BF49E4"/>
    <w:rsid w:val="00BF5601"/>
    <w:rsid w:val="00BF771E"/>
    <w:rsid w:val="00C01756"/>
    <w:rsid w:val="00C017F0"/>
    <w:rsid w:val="00C01D12"/>
    <w:rsid w:val="00C031BE"/>
    <w:rsid w:val="00C03D79"/>
    <w:rsid w:val="00C04B8D"/>
    <w:rsid w:val="00C060E4"/>
    <w:rsid w:val="00C06729"/>
    <w:rsid w:val="00C07655"/>
    <w:rsid w:val="00C12A76"/>
    <w:rsid w:val="00C12D1F"/>
    <w:rsid w:val="00C149B5"/>
    <w:rsid w:val="00C14B90"/>
    <w:rsid w:val="00C15037"/>
    <w:rsid w:val="00C15079"/>
    <w:rsid w:val="00C150F2"/>
    <w:rsid w:val="00C1638D"/>
    <w:rsid w:val="00C16EF0"/>
    <w:rsid w:val="00C16FEC"/>
    <w:rsid w:val="00C1751B"/>
    <w:rsid w:val="00C20212"/>
    <w:rsid w:val="00C223CE"/>
    <w:rsid w:val="00C22995"/>
    <w:rsid w:val="00C23C05"/>
    <w:rsid w:val="00C2400A"/>
    <w:rsid w:val="00C2446E"/>
    <w:rsid w:val="00C24830"/>
    <w:rsid w:val="00C25E42"/>
    <w:rsid w:val="00C318E3"/>
    <w:rsid w:val="00C31BF3"/>
    <w:rsid w:val="00C3471D"/>
    <w:rsid w:val="00C36306"/>
    <w:rsid w:val="00C36946"/>
    <w:rsid w:val="00C37940"/>
    <w:rsid w:val="00C37AA3"/>
    <w:rsid w:val="00C37F39"/>
    <w:rsid w:val="00C41444"/>
    <w:rsid w:val="00C41A8A"/>
    <w:rsid w:val="00C41E9A"/>
    <w:rsid w:val="00C41F13"/>
    <w:rsid w:val="00C42B6C"/>
    <w:rsid w:val="00C43A3D"/>
    <w:rsid w:val="00C466DC"/>
    <w:rsid w:val="00C466E6"/>
    <w:rsid w:val="00C469CA"/>
    <w:rsid w:val="00C47ABC"/>
    <w:rsid w:val="00C502FF"/>
    <w:rsid w:val="00C50306"/>
    <w:rsid w:val="00C50D70"/>
    <w:rsid w:val="00C50DF2"/>
    <w:rsid w:val="00C511E5"/>
    <w:rsid w:val="00C513DD"/>
    <w:rsid w:val="00C5180E"/>
    <w:rsid w:val="00C52063"/>
    <w:rsid w:val="00C529B4"/>
    <w:rsid w:val="00C52B00"/>
    <w:rsid w:val="00C53189"/>
    <w:rsid w:val="00C53358"/>
    <w:rsid w:val="00C5358F"/>
    <w:rsid w:val="00C554C8"/>
    <w:rsid w:val="00C55DBC"/>
    <w:rsid w:val="00C55E52"/>
    <w:rsid w:val="00C56310"/>
    <w:rsid w:val="00C56B09"/>
    <w:rsid w:val="00C56D6C"/>
    <w:rsid w:val="00C57377"/>
    <w:rsid w:val="00C57F80"/>
    <w:rsid w:val="00C602C4"/>
    <w:rsid w:val="00C609C2"/>
    <w:rsid w:val="00C626A5"/>
    <w:rsid w:val="00C635E2"/>
    <w:rsid w:val="00C6422E"/>
    <w:rsid w:val="00C6432B"/>
    <w:rsid w:val="00C64679"/>
    <w:rsid w:val="00C65971"/>
    <w:rsid w:val="00C660F9"/>
    <w:rsid w:val="00C665EF"/>
    <w:rsid w:val="00C6673C"/>
    <w:rsid w:val="00C66917"/>
    <w:rsid w:val="00C672DA"/>
    <w:rsid w:val="00C67799"/>
    <w:rsid w:val="00C67DFA"/>
    <w:rsid w:val="00C70386"/>
    <w:rsid w:val="00C70809"/>
    <w:rsid w:val="00C70B5D"/>
    <w:rsid w:val="00C70BE8"/>
    <w:rsid w:val="00C71913"/>
    <w:rsid w:val="00C72955"/>
    <w:rsid w:val="00C7335D"/>
    <w:rsid w:val="00C738B2"/>
    <w:rsid w:val="00C73B69"/>
    <w:rsid w:val="00C73DA4"/>
    <w:rsid w:val="00C75805"/>
    <w:rsid w:val="00C75EC0"/>
    <w:rsid w:val="00C75F1E"/>
    <w:rsid w:val="00C75FB7"/>
    <w:rsid w:val="00C76FAA"/>
    <w:rsid w:val="00C77507"/>
    <w:rsid w:val="00C80B7A"/>
    <w:rsid w:val="00C80CDE"/>
    <w:rsid w:val="00C81328"/>
    <w:rsid w:val="00C81992"/>
    <w:rsid w:val="00C82008"/>
    <w:rsid w:val="00C831AE"/>
    <w:rsid w:val="00C838B9"/>
    <w:rsid w:val="00C83D08"/>
    <w:rsid w:val="00C848BF"/>
    <w:rsid w:val="00C85376"/>
    <w:rsid w:val="00C868B8"/>
    <w:rsid w:val="00C86B8B"/>
    <w:rsid w:val="00C879EB"/>
    <w:rsid w:val="00C901C7"/>
    <w:rsid w:val="00C906AD"/>
    <w:rsid w:val="00C91E71"/>
    <w:rsid w:val="00C92339"/>
    <w:rsid w:val="00C924C0"/>
    <w:rsid w:val="00C92705"/>
    <w:rsid w:val="00C9274E"/>
    <w:rsid w:val="00C929ED"/>
    <w:rsid w:val="00C93A58"/>
    <w:rsid w:val="00C93C10"/>
    <w:rsid w:val="00C93C8B"/>
    <w:rsid w:val="00C94B33"/>
    <w:rsid w:val="00C95729"/>
    <w:rsid w:val="00C95B57"/>
    <w:rsid w:val="00CA07DF"/>
    <w:rsid w:val="00CA0BAB"/>
    <w:rsid w:val="00CA111A"/>
    <w:rsid w:val="00CA1141"/>
    <w:rsid w:val="00CA1CDF"/>
    <w:rsid w:val="00CA1D8D"/>
    <w:rsid w:val="00CA23C8"/>
    <w:rsid w:val="00CA2534"/>
    <w:rsid w:val="00CA36D3"/>
    <w:rsid w:val="00CA3DC7"/>
    <w:rsid w:val="00CA46D1"/>
    <w:rsid w:val="00CA5FF3"/>
    <w:rsid w:val="00CA720B"/>
    <w:rsid w:val="00CB02B4"/>
    <w:rsid w:val="00CB0EB1"/>
    <w:rsid w:val="00CB1439"/>
    <w:rsid w:val="00CB1700"/>
    <w:rsid w:val="00CB20BB"/>
    <w:rsid w:val="00CB3878"/>
    <w:rsid w:val="00CB4B6C"/>
    <w:rsid w:val="00CB5803"/>
    <w:rsid w:val="00CB6655"/>
    <w:rsid w:val="00CC0893"/>
    <w:rsid w:val="00CC101C"/>
    <w:rsid w:val="00CC202F"/>
    <w:rsid w:val="00CC27FD"/>
    <w:rsid w:val="00CC335A"/>
    <w:rsid w:val="00CC3683"/>
    <w:rsid w:val="00CC3915"/>
    <w:rsid w:val="00CC4497"/>
    <w:rsid w:val="00CC58B4"/>
    <w:rsid w:val="00CC5CB3"/>
    <w:rsid w:val="00CC6137"/>
    <w:rsid w:val="00CC685A"/>
    <w:rsid w:val="00CC6B91"/>
    <w:rsid w:val="00CC6B93"/>
    <w:rsid w:val="00CC6F30"/>
    <w:rsid w:val="00CC74EA"/>
    <w:rsid w:val="00CC7F50"/>
    <w:rsid w:val="00CD0139"/>
    <w:rsid w:val="00CD1954"/>
    <w:rsid w:val="00CD2092"/>
    <w:rsid w:val="00CD20F7"/>
    <w:rsid w:val="00CD3196"/>
    <w:rsid w:val="00CD32C5"/>
    <w:rsid w:val="00CD40BB"/>
    <w:rsid w:val="00CD41E9"/>
    <w:rsid w:val="00CD45B9"/>
    <w:rsid w:val="00CD4D8C"/>
    <w:rsid w:val="00CD52A7"/>
    <w:rsid w:val="00CD67D0"/>
    <w:rsid w:val="00CD69BC"/>
    <w:rsid w:val="00CE0A5B"/>
    <w:rsid w:val="00CE221D"/>
    <w:rsid w:val="00CE2CA6"/>
    <w:rsid w:val="00CE3037"/>
    <w:rsid w:val="00CE33DB"/>
    <w:rsid w:val="00CE362C"/>
    <w:rsid w:val="00CE3FE6"/>
    <w:rsid w:val="00CE4B9B"/>
    <w:rsid w:val="00CE50D9"/>
    <w:rsid w:val="00CE537C"/>
    <w:rsid w:val="00CE57E6"/>
    <w:rsid w:val="00CE58A0"/>
    <w:rsid w:val="00CE6035"/>
    <w:rsid w:val="00CE62A8"/>
    <w:rsid w:val="00CE6689"/>
    <w:rsid w:val="00CE682E"/>
    <w:rsid w:val="00CE6BB3"/>
    <w:rsid w:val="00CE70F8"/>
    <w:rsid w:val="00CE7BAD"/>
    <w:rsid w:val="00CF00B0"/>
    <w:rsid w:val="00CF07DB"/>
    <w:rsid w:val="00CF0FF7"/>
    <w:rsid w:val="00CF1639"/>
    <w:rsid w:val="00CF19F4"/>
    <w:rsid w:val="00CF3471"/>
    <w:rsid w:val="00CF35F3"/>
    <w:rsid w:val="00CF3F6D"/>
    <w:rsid w:val="00CF497C"/>
    <w:rsid w:val="00CF6402"/>
    <w:rsid w:val="00CF76B8"/>
    <w:rsid w:val="00CF76DB"/>
    <w:rsid w:val="00CF7F94"/>
    <w:rsid w:val="00D00102"/>
    <w:rsid w:val="00D00B37"/>
    <w:rsid w:val="00D00E46"/>
    <w:rsid w:val="00D012FD"/>
    <w:rsid w:val="00D0245E"/>
    <w:rsid w:val="00D02FDC"/>
    <w:rsid w:val="00D03614"/>
    <w:rsid w:val="00D03684"/>
    <w:rsid w:val="00D04C42"/>
    <w:rsid w:val="00D04E58"/>
    <w:rsid w:val="00D05211"/>
    <w:rsid w:val="00D05254"/>
    <w:rsid w:val="00D05F30"/>
    <w:rsid w:val="00D069C5"/>
    <w:rsid w:val="00D06C85"/>
    <w:rsid w:val="00D06E32"/>
    <w:rsid w:val="00D06F2C"/>
    <w:rsid w:val="00D07094"/>
    <w:rsid w:val="00D073F7"/>
    <w:rsid w:val="00D0785A"/>
    <w:rsid w:val="00D0785B"/>
    <w:rsid w:val="00D0789E"/>
    <w:rsid w:val="00D07C2F"/>
    <w:rsid w:val="00D1072C"/>
    <w:rsid w:val="00D1176A"/>
    <w:rsid w:val="00D11B31"/>
    <w:rsid w:val="00D11DD2"/>
    <w:rsid w:val="00D12DAD"/>
    <w:rsid w:val="00D13224"/>
    <w:rsid w:val="00D13AD7"/>
    <w:rsid w:val="00D14031"/>
    <w:rsid w:val="00D15419"/>
    <w:rsid w:val="00D15463"/>
    <w:rsid w:val="00D161C7"/>
    <w:rsid w:val="00D17368"/>
    <w:rsid w:val="00D17861"/>
    <w:rsid w:val="00D208B8"/>
    <w:rsid w:val="00D21476"/>
    <w:rsid w:val="00D219DF"/>
    <w:rsid w:val="00D21AFF"/>
    <w:rsid w:val="00D239CA"/>
    <w:rsid w:val="00D23A37"/>
    <w:rsid w:val="00D24081"/>
    <w:rsid w:val="00D2435C"/>
    <w:rsid w:val="00D2467E"/>
    <w:rsid w:val="00D248A6"/>
    <w:rsid w:val="00D24905"/>
    <w:rsid w:val="00D25736"/>
    <w:rsid w:val="00D25C0B"/>
    <w:rsid w:val="00D268D8"/>
    <w:rsid w:val="00D269DC"/>
    <w:rsid w:val="00D30DAD"/>
    <w:rsid w:val="00D312D5"/>
    <w:rsid w:val="00D3376A"/>
    <w:rsid w:val="00D3401C"/>
    <w:rsid w:val="00D34963"/>
    <w:rsid w:val="00D3581A"/>
    <w:rsid w:val="00D35D0D"/>
    <w:rsid w:val="00D372B1"/>
    <w:rsid w:val="00D41394"/>
    <w:rsid w:val="00D415A5"/>
    <w:rsid w:val="00D41C63"/>
    <w:rsid w:val="00D41CDA"/>
    <w:rsid w:val="00D41FCD"/>
    <w:rsid w:val="00D42A5B"/>
    <w:rsid w:val="00D43191"/>
    <w:rsid w:val="00D43322"/>
    <w:rsid w:val="00D43CF1"/>
    <w:rsid w:val="00D441C0"/>
    <w:rsid w:val="00D44D7B"/>
    <w:rsid w:val="00D459DC"/>
    <w:rsid w:val="00D47141"/>
    <w:rsid w:val="00D4756B"/>
    <w:rsid w:val="00D4793B"/>
    <w:rsid w:val="00D47EA2"/>
    <w:rsid w:val="00D50A57"/>
    <w:rsid w:val="00D50B4C"/>
    <w:rsid w:val="00D50FE9"/>
    <w:rsid w:val="00D51111"/>
    <w:rsid w:val="00D523D9"/>
    <w:rsid w:val="00D53131"/>
    <w:rsid w:val="00D53645"/>
    <w:rsid w:val="00D554C7"/>
    <w:rsid w:val="00D562B4"/>
    <w:rsid w:val="00D57111"/>
    <w:rsid w:val="00D5763C"/>
    <w:rsid w:val="00D60723"/>
    <w:rsid w:val="00D60CE7"/>
    <w:rsid w:val="00D611EC"/>
    <w:rsid w:val="00D61DB4"/>
    <w:rsid w:val="00D62E9F"/>
    <w:rsid w:val="00D646D9"/>
    <w:rsid w:val="00D648AF"/>
    <w:rsid w:val="00D65DD3"/>
    <w:rsid w:val="00D66430"/>
    <w:rsid w:val="00D66CCE"/>
    <w:rsid w:val="00D67857"/>
    <w:rsid w:val="00D703D1"/>
    <w:rsid w:val="00D7084B"/>
    <w:rsid w:val="00D7103B"/>
    <w:rsid w:val="00D7174C"/>
    <w:rsid w:val="00D71B7E"/>
    <w:rsid w:val="00D73E2F"/>
    <w:rsid w:val="00D73E57"/>
    <w:rsid w:val="00D74361"/>
    <w:rsid w:val="00D74A7C"/>
    <w:rsid w:val="00D7645D"/>
    <w:rsid w:val="00D768E0"/>
    <w:rsid w:val="00D76F28"/>
    <w:rsid w:val="00D7703B"/>
    <w:rsid w:val="00D8059E"/>
    <w:rsid w:val="00D80831"/>
    <w:rsid w:val="00D81084"/>
    <w:rsid w:val="00D82D1A"/>
    <w:rsid w:val="00D83129"/>
    <w:rsid w:val="00D83D54"/>
    <w:rsid w:val="00D84657"/>
    <w:rsid w:val="00D850EA"/>
    <w:rsid w:val="00D85327"/>
    <w:rsid w:val="00D86C0C"/>
    <w:rsid w:val="00D872B9"/>
    <w:rsid w:val="00D87CC8"/>
    <w:rsid w:val="00D9010E"/>
    <w:rsid w:val="00D91828"/>
    <w:rsid w:val="00D91892"/>
    <w:rsid w:val="00D91CDD"/>
    <w:rsid w:val="00D924DD"/>
    <w:rsid w:val="00D93E45"/>
    <w:rsid w:val="00D93E4C"/>
    <w:rsid w:val="00D94101"/>
    <w:rsid w:val="00D959F7"/>
    <w:rsid w:val="00D95A9C"/>
    <w:rsid w:val="00D95F22"/>
    <w:rsid w:val="00D960A7"/>
    <w:rsid w:val="00D96169"/>
    <w:rsid w:val="00D96D0B"/>
    <w:rsid w:val="00D97207"/>
    <w:rsid w:val="00DA0B7E"/>
    <w:rsid w:val="00DA0C93"/>
    <w:rsid w:val="00DA0FF5"/>
    <w:rsid w:val="00DA26DA"/>
    <w:rsid w:val="00DA2BF4"/>
    <w:rsid w:val="00DA2FF7"/>
    <w:rsid w:val="00DA374C"/>
    <w:rsid w:val="00DA3B51"/>
    <w:rsid w:val="00DA4378"/>
    <w:rsid w:val="00DA437B"/>
    <w:rsid w:val="00DA566E"/>
    <w:rsid w:val="00DA6691"/>
    <w:rsid w:val="00DA66BA"/>
    <w:rsid w:val="00DA7218"/>
    <w:rsid w:val="00DA7EB7"/>
    <w:rsid w:val="00DB277E"/>
    <w:rsid w:val="00DB371D"/>
    <w:rsid w:val="00DB4224"/>
    <w:rsid w:val="00DB4DF1"/>
    <w:rsid w:val="00DB4F1E"/>
    <w:rsid w:val="00DB5C53"/>
    <w:rsid w:val="00DB6D32"/>
    <w:rsid w:val="00DB745E"/>
    <w:rsid w:val="00DC04E5"/>
    <w:rsid w:val="00DC1654"/>
    <w:rsid w:val="00DC3ECD"/>
    <w:rsid w:val="00DC480B"/>
    <w:rsid w:val="00DC4B40"/>
    <w:rsid w:val="00DC5E8D"/>
    <w:rsid w:val="00DC695C"/>
    <w:rsid w:val="00DC744D"/>
    <w:rsid w:val="00DC758F"/>
    <w:rsid w:val="00DD3118"/>
    <w:rsid w:val="00DD673B"/>
    <w:rsid w:val="00DD6DED"/>
    <w:rsid w:val="00DD7228"/>
    <w:rsid w:val="00DE01E4"/>
    <w:rsid w:val="00DE08D9"/>
    <w:rsid w:val="00DE26B9"/>
    <w:rsid w:val="00DE34AD"/>
    <w:rsid w:val="00DE35B0"/>
    <w:rsid w:val="00DE3837"/>
    <w:rsid w:val="00DE39A6"/>
    <w:rsid w:val="00DE409E"/>
    <w:rsid w:val="00DE4838"/>
    <w:rsid w:val="00DE5013"/>
    <w:rsid w:val="00DE5641"/>
    <w:rsid w:val="00DE5F25"/>
    <w:rsid w:val="00DE6D36"/>
    <w:rsid w:val="00DE7D83"/>
    <w:rsid w:val="00DF085F"/>
    <w:rsid w:val="00DF1665"/>
    <w:rsid w:val="00DF330B"/>
    <w:rsid w:val="00DF36D7"/>
    <w:rsid w:val="00DF3B41"/>
    <w:rsid w:val="00DF7C5C"/>
    <w:rsid w:val="00DF7FB6"/>
    <w:rsid w:val="00E004B3"/>
    <w:rsid w:val="00E0077A"/>
    <w:rsid w:val="00E00D77"/>
    <w:rsid w:val="00E00DA6"/>
    <w:rsid w:val="00E012C0"/>
    <w:rsid w:val="00E01728"/>
    <w:rsid w:val="00E01934"/>
    <w:rsid w:val="00E01B2A"/>
    <w:rsid w:val="00E027AC"/>
    <w:rsid w:val="00E02A3F"/>
    <w:rsid w:val="00E03132"/>
    <w:rsid w:val="00E05525"/>
    <w:rsid w:val="00E06375"/>
    <w:rsid w:val="00E06843"/>
    <w:rsid w:val="00E071D0"/>
    <w:rsid w:val="00E07A13"/>
    <w:rsid w:val="00E07DB4"/>
    <w:rsid w:val="00E10EA1"/>
    <w:rsid w:val="00E110DC"/>
    <w:rsid w:val="00E11DBD"/>
    <w:rsid w:val="00E1206D"/>
    <w:rsid w:val="00E12634"/>
    <w:rsid w:val="00E133B5"/>
    <w:rsid w:val="00E13675"/>
    <w:rsid w:val="00E13726"/>
    <w:rsid w:val="00E13C3E"/>
    <w:rsid w:val="00E145C4"/>
    <w:rsid w:val="00E14C19"/>
    <w:rsid w:val="00E15164"/>
    <w:rsid w:val="00E15FBF"/>
    <w:rsid w:val="00E16CDA"/>
    <w:rsid w:val="00E1744E"/>
    <w:rsid w:val="00E17800"/>
    <w:rsid w:val="00E17BF4"/>
    <w:rsid w:val="00E2052C"/>
    <w:rsid w:val="00E21BC6"/>
    <w:rsid w:val="00E22B05"/>
    <w:rsid w:val="00E2368C"/>
    <w:rsid w:val="00E237C1"/>
    <w:rsid w:val="00E24327"/>
    <w:rsid w:val="00E24620"/>
    <w:rsid w:val="00E24E6B"/>
    <w:rsid w:val="00E24EC6"/>
    <w:rsid w:val="00E25747"/>
    <w:rsid w:val="00E26638"/>
    <w:rsid w:val="00E26649"/>
    <w:rsid w:val="00E271DD"/>
    <w:rsid w:val="00E27E74"/>
    <w:rsid w:val="00E301C4"/>
    <w:rsid w:val="00E303A0"/>
    <w:rsid w:val="00E30689"/>
    <w:rsid w:val="00E30955"/>
    <w:rsid w:val="00E31229"/>
    <w:rsid w:val="00E318C4"/>
    <w:rsid w:val="00E31BE6"/>
    <w:rsid w:val="00E327A0"/>
    <w:rsid w:val="00E332A9"/>
    <w:rsid w:val="00E34AC4"/>
    <w:rsid w:val="00E36677"/>
    <w:rsid w:val="00E3717B"/>
    <w:rsid w:val="00E3720D"/>
    <w:rsid w:val="00E37B62"/>
    <w:rsid w:val="00E40375"/>
    <w:rsid w:val="00E4055B"/>
    <w:rsid w:val="00E40B1A"/>
    <w:rsid w:val="00E40D73"/>
    <w:rsid w:val="00E41E0C"/>
    <w:rsid w:val="00E41E73"/>
    <w:rsid w:val="00E426CF"/>
    <w:rsid w:val="00E42BB7"/>
    <w:rsid w:val="00E4500D"/>
    <w:rsid w:val="00E4561E"/>
    <w:rsid w:val="00E46DEB"/>
    <w:rsid w:val="00E47078"/>
    <w:rsid w:val="00E47BFC"/>
    <w:rsid w:val="00E5004B"/>
    <w:rsid w:val="00E515F2"/>
    <w:rsid w:val="00E52D12"/>
    <w:rsid w:val="00E5436C"/>
    <w:rsid w:val="00E543F7"/>
    <w:rsid w:val="00E571F9"/>
    <w:rsid w:val="00E57363"/>
    <w:rsid w:val="00E6127D"/>
    <w:rsid w:val="00E61B4D"/>
    <w:rsid w:val="00E63863"/>
    <w:rsid w:val="00E6416F"/>
    <w:rsid w:val="00E6451B"/>
    <w:rsid w:val="00E64646"/>
    <w:rsid w:val="00E6507E"/>
    <w:rsid w:val="00E65394"/>
    <w:rsid w:val="00E65CA7"/>
    <w:rsid w:val="00E65DDA"/>
    <w:rsid w:val="00E66AF6"/>
    <w:rsid w:val="00E70113"/>
    <w:rsid w:val="00E7087A"/>
    <w:rsid w:val="00E70ABC"/>
    <w:rsid w:val="00E70BA5"/>
    <w:rsid w:val="00E7160D"/>
    <w:rsid w:val="00E71C46"/>
    <w:rsid w:val="00E7244B"/>
    <w:rsid w:val="00E736DB"/>
    <w:rsid w:val="00E73E20"/>
    <w:rsid w:val="00E74056"/>
    <w:rsid w:val="00E7448B"/>
    <w:rsid w:val="00E74E1A"/>
    <w:rsid w:val="00E75C72"/>
    <w:rsid w:val="00E760F7"/>
    <w:rsid w:val="00E7610B"/>
    <w:rsid w:val="00E7645A"/>
    <w:rsid w:val="00E7655C"/>
    <w:rsid w:val="00E76A34"/>
    <w:rsid w:val="00E77D42"/>
    <w:rsid w:val="00E804DB"/>
    <w:rsid w:val="00E80B2D"/>
    <w:rsid w:val="00E81B1C"/>
    <w:rsid w:val="00E83282"/>
    <w:rsid w:val="00E83485"/>
    <w:rsid w:val="00E834B9"/>
    <w:rsid w:val="00E84359"/>
    <w:rsid w:val="00E85A9C"/>
    <w:rsid w:val="00E85BFF"/>
    <w:rsid w:val="00E8613D"/>
    <w:rsid w:val="00E86574"/>
    <w:rsid w:val="00E86AEF"/>
    <w:rsid w:val="00E87934"/>
    <w:rsid w:val="00E87DD4"/>
    <w:rsid w:val="00E87E1F"/>
    <w:rsid w:val="00E91B83"/>
    <w:rsid w:val="00E92904"/>
    <w:rsid w:val="00E932AA"/>
    <w:rsid w:val="00E9334D"/>
    <w:rsid w:val="00E940E1"/>
    <w:rsid w:val="00E94F67"/>
    <w:rsid w:val="00E956B2"/>
    <w:rsid w:val="00E95FD9"/>
    <w:rsid w:val="00E96B3B"/>
    <w:rsid w:val="00E97027"/>
    <w:rsid w:val="00E97805"/>
    <w:rsid w:val="00E9794A"/>
    <w:rsid w:val="00EA1292"/>
    <w:rsid w:val="00EA2B03"/>
    <w:rsid w:val="00EA2FF6"/>
    <w:rsid w:val="00EA30FC"/>
    <w:rsid w:val="00EA3172"/>
    <w:rsid w:val="00EA4882"/>
    <w:rsid w:val="00EA5169"/>
    <w:rsid w:val="00EA5264"/>
    <w:rsid w:val="00EA55DE"/>
    <w:rsid w:val="00EA56AC"/>
    <w:rsid w:val="00EA57C7"/>
    <w:rsid w:val="00EA583B"/>
    <w:rsid w:val="00EA5980"/>
    <w:rsid w:val="00EA59C4"/>
    <w:rsid w:val="00EA5B2F"/>
    <w:rsid w:val="00EA5F9C"/>
    <w:rsid w:val="00EB02D5"/>
    <w:rsid w:val="00EB09C8"/>
    <w:rsid w:val="00EB14F4"/>
    <w:rsid w:val="00EB1535"/>
    <w:rsid w:val="00EB1A02"/>
    <w:rsid w:val="00EB1F89"/>
    <w:rsid w:val="00EB2E86"/>
    <w:rsid w:val="00EB3082"/>
    <w:rsid w:val="00EB367B"/>
    <w:rsid w:val="00EB3F07"/>
    <w:rsid w:val="00EB4908"/>
    <w:rsid w:val="00EB4F74"/>
    <w:rsid w:val="00EB568C"/>
    <w:rsid w:val="00EB5869"/>
    <w:rsid w:val="00EB5F14"/>
    <w:rsid w:val="00EB648E"/>
    <w:rsid w:val="00EB65E7"/>
    <w:rsid w:val="00EB6A01"/>
    <w:rsid w:val="00EB79BB"/>
    <w:rsid w:val="00EC0003"/>
    <w:rsid w:val="00EC01A4"/>
    <w:rsid w:val="00EC1E8A"/>
    <w:rsid w:val="00EC24A8"/>
    <w:rsid w:val="00EC27BB"/>
    <w:rsid w:val="00EC3EBF"/>
    <w:rsid w:val="00EC4265"/>
    <w:rsid w:val="00EC4876"/>
    <w:rsid w:val="00EC4C09"/>
    <w:rsid w:val="00EC55FE"/>
    <w:rsid w:val="00EC60CB"/>
    <w:rsid w:val="00EC7DA5"/>
    <w:rsid w:val="00ED0514"/>
    <w:rsid w:val="00ED0F02"/>
    <w:rsid w:val="00ED0FB9"/>
    <w:rsid w:val="00ED3DB8"/>
    <w:rsid w:val="00ED4DE9"/>
    <w:rsid w:val="00ED5212"/>
    <w:rsid w:val="00ED6426"/>
    <w:rsid w:val="00ED67D3"/>
    <w:rsid w:val="00ED6808"/>
    <w:rsid w:val="00EE1E02"/>
    <w:rsid w:val="00EE2C1B"/>
    <w:rsid w:val="00EE313F"/>
    <w:rsid w:val="00EE4CD5"/>
    <w:rsid w:val="00EE5AD1"/>
    <w:rsid w:val="00EE5D5A"/>
    <w:rsid w:val="00EE65D7"/>
    <w:rsid w:val="00EE67E2"/>
    <w:rsid w:val="00EE7077"/>
    <w:rsid w:val="00EE794B"/>
    <w:rsid w:val="00EF0242"/>
    <w:rsid w:val="00EF0FBD"/>
    <w:rsid w:val="00EF12AE"/>
    <w:rsid w:val="00EF163B"/>
    <w:rsid w:val="00EF1C9E"/>
    <w:rsid w:val="00EF2B9B"/>
    <w:rsid w:val="00EF3597"/>
    <w:rsid w:val="00EF3F45"/>
    <w:rsid w:val="00EF46A8"/>
    <w:rsid w:val="00EF5280"/>
    <w:rsid w:val="00EF5598"/>
    <w:rsid w:val="00EF68B1"/>
    <w:rsid w:val="00EF7489"/>
    <w:rsid w:val="00F0170C"/>
    <w:rsid w:val="00F01935"/>
    <w:rsid w:val="00F025ED"/>
    <w:rsid w:val="00F02F05"/>
    <w:rsid w:val="00F039EE"/>
    <w:rsid w:val="00F0462B"/>
    <w:rsid w:val="00F0518E"/>
    <w:rsid w:val="00F054B1"/>
    <w:rsid w:val="00F06565"/>
    <w:rsid w:val="00F06F00"/>
    <w:rsid w:val="00F07B2C"/>
    <w:rsid w:val="00F07ED0"/>
    <w:rsid w:val="00F119F7"/>
    <w:rsid w:val="00F129FE"/>
    <w:rsid w:val="00F12D9E"/>
    <w:rsid w:val="00F139D2"/>
    <w:rsid w:val="00F14441"/>
    <w:rsid w:val="00F14E29"/>
    <w:rsid w:val="00F15589"/>
    <w:rsid w:val="00F1566C"/>
    <w:rsid w:val="00F16F3F"/>
    <w:rsid w:val="00F1770B"/>
    <w:rsid w:val="00F17852"/>
    <w:rsid w:val="00F2013F"/>
    <w:rsid w:val="00F21269"/>
    <w:rsid w:val="00F21393"/>
    <w:rsid w:val="00F21BAB"/>
    <w:rsid w:val="00F22B09"/>
    <w:rsid w:val="00F23379"/>
    <w:rsid w:val="00F2402F"/>
    <w:rsid w:val="00F2428F"/>
    <w:rsid w:val="00F24A69"/>
    <w:rsid w:val="00F25DFD"/>
    <w:rsid w:val="00F2716B"/>
    <w:rsid w:val="00F27AE8"/>
    <w:rsid w:val="00F3039C"/>
    <w:rsid w:val="00F31BE5"/>
    <w:rsid w:val="00F32239"/>
    <w:rsid w:val="00F3281D"/>
    <w:rsid w:val="00F331A5"/>
    <w:rsid w:val="00F3387D"/>
    <w:rsid w:val="00F343AA"/>
    <w:rsid w:val="00F34424"/>
    <w:rsid w:val="00F345C8"/>
    <w:rsid w:val="00F34718"/>
    <w:rsid w:val="00F34F7D"/>
    <w:rsid w:val="00F351DA"/>
    <w:rsid w:val="00F35814"/>
    <w:rsid w:val="00F35C1F"/>
    <w:rsid w:val="00F35D15"/>
    <w:rsid w:val="00F35D1E"/>
    <w:rsid w:val="00F361D8"/>
    <w:rsid w:val="00F37A4F"/>
    <w:rsid w:val="00F37BB9"/>
    <w:rsid w:val="00F403CB"/>
    <w:rsid w:val="00F408C7"/>
    <w:rsid w:val="00F41473"/>
    <w:rsid w:val="00F417E9"/>
    <w:rsid w:val="00F424B7"/>
    <w:rsid w:val="00F431A4"/>
    <w:rsid w:val="00F44221"/>
    <w:rsid w:val="00F4423F"/>
    <w:rsid w:val="00F45D11"/>
    <w:rsid w:val="00F45F21"/>
    <w:rsid w:val="00F46311"/>
    <w:rsid w:val="00F46F7C"/>
    <w:rsid w:val="00F475FC"/>
    <w:rsid w:val="00F5003E"/>
    <w:rsid w:val="00F50AFC"/>
    <w:rsid w:val="00F50DE8"/>
    <w:rsid w:val="00F512F3"/>
    <w:rsid w:val="00F52DA6"/>
    <w:rsid w:val="00F55315"/>
    <w:rsid w:val="00F55A25"/>
    <w:rsid w:val="00F5678B"/>
    <w:rsid w:val="00F56A37"/>
    <w:rsid w:val="00F578BF"/>
    <w:rsid w:val="00F57A80"/>
    <w:rsid w:val="00F605B4"/>
    <w:rsid w:val="00F61396"/>
    <w:rsid w:val="00F613F3"/>
    <w:rsid w:val="00F61879"/>
    <w:rsid w:val="00F61CAA"/>
    <w:rsid w:val="00F61D65"/>
    <w:rsid w:val="00F61DDB"/>
    <w:rsid w:val="00F61E54"/>
    <w:rsid w:val="00F6276B"/>
    <w:rsid w:val="00F6294A"/>
    <w:rsid w:val="00F63049"/>
    <w:rsid w:val="00F630C3"/>
    <w:rsid w:val="00F63255"/>
    <w:rsid w:val="00F63A31"/>
    <w:rsid w:val="00F64238"/>
    <w:rsid w:val="00F65425"/>
    <w:rsid w:val="00F65B01"/>
    <w:rsid w:val="00F6613E"/>
    <w:rsid w:val="00F70545"/>
    <w:rsid w:val="00F71790"/>
    <w:rsid w:val="00F71D49"/>
    <w:rsid w:val="00F72302"/>
    <w:rsid w:val="00F739C0"/>
    <w:rsid w:val="00F73F10"/>
    <w:rsid w:val="00F742DC"/>
    <w:rsid w:val="00F75006"/>
    <w:rsid w:val="00F756F9"/>
    <w:rsid w:val="00F76A2B"/>
    <w:rsid w:val="00F77B07"/>
    <w:rsid w:val="00F77F08"/>
    <w:rsid w:val="00F80018"/>
    <w:rsid w:val="00F80054"/>
    <w:rsid w:val="00F816E2"/>
    <w:rsid w:val="00F81EB4"/>
    <w:rsid w:val="00F82544"/>
    <w:rsid w:val="00F829DB"/>
    <w:rsid w:val="00F82A97"/>
    <w:rsid w:val="00F82F72"/>
    <w:rsid w:val="00F83213"/>
    <w:rsid w:val="00F8384C"/>
    <w:rsid w:val="00F83CAE"/>
    <w:rsid w:val="00F841EF"/>
    <w:rsid w:val="00F84595"/>
    <w:rsid w:val="00F85332"/>
    <w:rsid w:val="00F858A6"/>
    <w:rsid w:val="00F86463"/>
    <w:rsid w:val="00F87C55"/>
    <w:rsid w:val="00F87DB8"/>
    <w:rsid w:val="00F90444"/>
    <w:rsid w:val="00F90632"/>
    <w:rsid w:val="00F907E9"/>
    <w:rsid w:val="00F90F30"/>
    <w:rsid w:val="00F91496"/>
    <w:rsid w:val="00F9506A"/>
    <w:rsid w:val="00F95403"/>
    <w:rsid w:val="00F9570B"/>
    <w:rsid w:val="00F95799"/>
    <w:rsid w:val="00F97210"/>
    <w:rsid w:val="00F97315"/>
    <w:rsid w:val="00F97B36"/>
    <w:rsid w:val="00FA0DA9"/>
    <w:rsid w:val="00FA0DBF"/>
    <w:rsid w:val="00FA18E8"/>
    <w:rsid w:val="00FA1B89"/>
    <w:rsid w:val="00FA22DE"/>
    <w:rsid w:val="00FA2592"/>
    <w:rsid w:val="00FA346B"/>
    <w:rsid w:val="00FA35E3"/>
    <w:rsid w:val="00FA4D08"/>
    <w:rsid w:val="00FA540B"/>
    <w:rsid w:val="00FA7CE8"/>
    <w:rsid w:val="00FA7F48"/>
    <w:rsid w:val="00FB1777"/>
    <w:rsid w:val="00FB25D2"/>
    <w:rsid w:val="00FB310E"/>
    <w:rsid w:val="00FB49B4"/>
    <w:rsid w:val="00FB4C6D"/>
    <w:rsid w:val="00FB505A"/>
    <w:rsid w:val="00FB5638"/>
    <w:rsid w:val="00FB58DA"/>
    <w:rsid w:val="00FB5A1C"/>
    <w:rsid w:val="00FB5D94"/>
    <w:rsid w:val="00FB678C"/>
    <w:rsid w:val="00FC01B2"/>
    <w:rsid w:val="00FC0D19"/>
    <w:rsid w:val="00FC0F46"/>
    <w:rsid w:val="00FC141F"/>
    <w:rsid w:val="00FC1B4C"/>
    <w:rsid w:val="00FC23D6"/>
    <w:rsid w:val="00FC3990"/>
    <w:rsid w:val="00FC3B9C"/>
    <w:rsid w:val="00FC3F64"/>
    <w:rsid w:val="00FC5047"/>
    <w:rsid w:val="00FC50D3"/>
    <w:rsid w:val="00FC5276"/>
    <w:rsid w:val="00FC5730"/>
    <w:rsid w:val="00FC642F"/>
    <w:rsid w:val="00FC67DD"/>
    <w:rsid w:val="00FC6943"/>
    <w:rsid w:val="00FC6F2E"/>
    <w:rsid w:val="00FC717F"/>
    <w:rsid w:val="00FC7B51"/>
    <w:rsid w:val="00FD133D"/>
    <w:rsid w:val="00FD3819"/>
    <w:rsid w:val="00FD3FFD"/>
    <w:rsid w:val="00FD52AC"/>
    <w:rsid w:val="00FD56F9"/>
    <w:rsid w:val="00FD6911"/>
    <w:rsid w:val="00FD697C"/>
    <w:rsid w:val="00FD7EFF"/>
    <w:rsid w:val="00FE0C8C"/>
    <w:rsid w:val="00FE1A46"/>
    <w:rsid w:val="00FE1EB1"/>
    <w:rsid w:val="00FE392F"/>
    <w:rsid w:val="00FE46BA"/>
    <w:rsid w:val="00FE50EF"/>
    <w:rsid w:val="00FE5F05"/>
    <w:rsid w:val="00FE678E"/>
    <w:rsid w:val="00FE6DA5"/>
    <w:rsid w:val="00FE7FC0"/>
    <w:rsid w:val="00FF0AE6"/>
    <w:rsid w:val="00FF35C5"/>
    <w:rsid w:val="00FF3AC0"/>
    <w:rsid w:val="00FF3AD7"/>
    <w:rsid w:val="00FF4861"/>
    <w:rsid w:val="00FF4B0A"/>
    <w:rsid w:val="00FF4E6A"/>
    <w:rsid w:val="00FF5036"/>
    <w:rsid w:val="00FF51B6"/>
    <w:rsid w:val="00FF655F"/>
    <w:rsid w:val="00FF687B"/>
    <w:rsid w:val="00FF6927"/>
    <w:rsid w:val="00FF6A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F83191A"/>
  <w15:docId w15:val="{0E71BE66-5936-486E-AF5A-A87783BE6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A3F"/>
    <w:pPr>
      <w:spacing w:before="60" w:after="60"/>
    </w:pPr>
    <w:rPr>
      <w:rFonts w:ascii="Arial" w:hAnsi="Arial"/>
      <w:sz w:val="22"/>
      <w:szCs w:val="24"/>
    </w:rPr>
  </w:style>
  <w:style w:type="paragraph" w:styleId="Nagwek1">
    <w:name w:val="heading 1"/>
    <w:basedOn w:val="Normalny"/>
    <w:next w:val="NORMALPODST"/>
    <w:link w:val="Nagwek1Znak"/>
    <w:uiPriority w:val="9"/>
    <w:qFormat/>
    <w:rsid w:val="00014E66"/>
    <w:pPr>
      <w:keepNext/>
      <w:numPr>
        <w:numId w:val="8"/>
      </w:numPr>
      <w:tabs>
        <w:tab w:val="clear" w:pos="644"/>
        <w:tab w:val="num" w:pos="470"/>
      </w:tabs>
      <w:spacing w:before="280" w:after="100"/>
      <w:ind w:left="470"/>
      <w:outlineLvl w:val="0"/>
    </w:pPr>
    <w:rPr>
      <w:rFonts w:ascii="Arial Narrow" w:hAnsi="Arial Narrow"/>
      <w:b/>
      <w:bCs/>
      <w:kern w:val="32"/>
      <w:sz w:val="24"/>
      <w:szCs w:val="32"/>
    </w:rPr>
  </w:style>
  <w:style w:type="paragraph" w:styleId="Nagwek2">
    <w:name w:val="heading 2"/>
    <w:aliases w:val="Znak1"/>
    <w:basedOn w:val="Normalny"/>
    <w:next w:val="NORMALPODST"/>
    <w:link w:val="Nagwek2Znak"/>
    <w:uiPriority w:val="9"/>
    <w:qFormat/>
    <w:rsid w:val="00014E66"/>
    <w:pPr>
      <w:keepNext/>
      <w:numPr>
        <w:ilvl w:val="1"/>
        <w:numId w:val="8"/>
      </w:numPr>
      <w:spacing w:before="240" w:after="120"/>
      <w:outlineLvl w:val="1"/>
    </w:pPr>
    <w:rPr>
      <w:rFonts w:ascii="Arial Narrow" w:hAnsi="Arial Narrow"/>
      <w:b/>
      <w:bCs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D42A5B"/>
    <w:pPr>
      <w:keepNext/>
      <w:spacing w:before="240"/>
      <w:outlineLvl w:val="2"/>
    </w:pPr>
    <w:rPr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576255"/>
    <w:pPr>
      <w:keepNext/>
      <w:pBdr>
        <w:bottom w:val="single" w:sz="4" w:space="1" w:color="auto"/>
      </w:pBdr>
      <w:spacing w:before="320"/>
      <w:outlineLvl w:val="3"/>
    </w:pPr>
    <w:rPr>
      <w:b/>
      <w:bCs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D9010E"/>
    <w:pPr>
      <w:spacing w:before="24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B08F3"/>
    <w:pPr>
      <w:spacing w:before="240"/>
      <w:outlineLvl w:val="5"/>
    </w:pPr>
    <w:rPr>
      <w:rFonts w:ascii="Calibri" w:hAnsi="Calibri"/>
      <w:b/>
      <w:bCs/>
      <w:szCs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D366C"/>
    <w:pPr>
      <w:keepNext/>
      <w:keepLines/>
      <w:spacing w:before="40" w:after="0"/>
      <w:jc w:val="both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2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7C7CD0"/>
    <w:pPr>
      <w:spacing w:before="240"/>
      <w:outlineLvl w:val="7"/>
    </w:pPr>
    <w:rPr>
      <w:rFonts w:ascii="Calibri" w:hAnsi="Calibri"/>
      <w:i/>
      <w:iCs/>
      <w:sz w:val="24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BB08F3"/>
    <w:pPr>
      <w:spacing w:before="240"/>
      <w:outlineLvl w:val="8"/>
    </w:pPr>
    <w:rPr>
      <w:rFonts w:ascii="Calibri Light" w:hAnsi="Calibri Light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014E66"/>
    <w:rPr>
      <w:rFonts w:ascii="Arial Narrow" w:hAnsi="Arial Narrow"/>
      <w:b/>
      <w:bCs/>
      <w:kern w:val="32"/>
      <w:sz w:val="24"/>
      <w:szCs w:val="32"/>
    </w:rPr>
  </w:style>
  <w:style w:type="paragraph" w:customStyle="1" w:styleId="Punkty">
    <w:name w:val="Punkty"/>
    <w:basedOn w:val="Normalny"/>
    <w:next w:val="Zwykytekst"/>
    <w:rsid w:val="000A5CBB"/>
    <w:pPr>
      <w:numPr>
        <w:numId w:val="1"/>
      </w:numPr>
    </w:pPr>
    <w:rPr>
      <w:szCs w:val="20"/>
    </w:rPr>
  </w:style>
  <w:style w:type="paragraph" w:styleId="Zwykytekst">
    <w:name w:val="Plain Text"/>
    <w:basedOn w:val="Normalny"/>
    <w:link w:val="ZwykytekstZnak"/>
    <w:rsid w:val="000A5CBB"/>
    <w:rPr>
      <w:rFonts w:ascii="Courier New" w:hAnsi="Courier New"/>
      <w:sz w:val="20"/>
      <w:szCs w:val="20"/>
    </w:rPr>
  </w:style>
  <w:style w:type="table" w:styleId="Tabela-Siatka">
    <w:name w:val="Table Grid"/>
    <w:basedOn w:val="Standardowy"/>
    <w:uiPriority w:val="39"/>
    <w:rsid w:val="00EA52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andokumentu1">
    <w:name w:val="Plan dokumentu1"/>
    <w:basedOn w:val="Normalny"/>
    <w:link w:val="PlandokumentuZnak"/>
    <w:rsid w:val="00EB2E86"/>
    <w:pPr>
      <w:shd w:val="clear" w:color="auto" w:fill="000080"/>
    </w:pPr>
    <w:rPr>
      <w:rFonts w:ascii="Tahoma" w:hAnsi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1A61FF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A61FF"/>
  </w:style>
  <w:style w:type="paragraph" w:styleId="Nagwek">
    <w:name w:val="header"/>
    <w:basedOn w:val="Normalny"/>
    <w:link w:val="NagwekZnak"/>
    <w:rsid w:val="001A61F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paragraph" w:styleId="Spistreci1">
    <w:name w:val="toc 1"/>
    <w:basedOn w:val="Tytu"/>
    <w:next w:val="Normalny"/>
    <w:autoRedefine/>
    <w:uiPriority w:val="39"/>
    <w:rsid w:val="00F95403"/>
    <w:pPr>
      <w:tabs>
        <w:tab w:val="left" w:pos="113"/>
        <w:tab w:val="left" w:pos="284"/>
        <w:tab w:val="right" w:leader="dot" w:pos="8931"/>
      </w:tabs>
      <w:spacing w:before="60"/>
      <w:ind w:firstLine="142"/>
    </w:pPr>
    <w:rPr>
      <w:bCs w:val="0"/>
      <w:caps/>
      <w:sz w:val="18"/>
      <w:szCs w:val="20"/>
      <w:u w:val="single"/>
    </w:rPr>
  </w:style>
  <w:style w:type="character" w:styleId="Hipercze">
    <w:name w:val="Hyperlink"/>
    <w:uiPriority w:val="99"/>
    <w:rsid w:val="00B61858"/>
    <w:rPr>
      <w:color w:val="0000FF"/>
      <w:u w:val="single"/>
    </w:rPr>
  </w:style>
  <w:style w:type="paragraph" w:styleId="Spistreci2">
    <w:name w:val="toc 2"/>
    <w:basedOn w:val="Normalny"/>
    <w:next w:val="Normalny"/>
    <w:autoRedefine/>
    <w:uiPriority w:val="39"/>
    <w:rsid w:val="00DE5641"/>
    <w:pPr>
      <w:tabs>
        <w:tab w:val="left" w:leader="dot" w:pos="284"/>
        <w:tab w:val="left" w:pos="709"/>
        <w:tab w:val="right" w:leader="dot" w:pos="8931"/>
      </w:tabs>
      <w:ind w:left="284"/>
    </w:pPr>
    <w:rPr>
      <w:b/>
      <w:smallCaps/>
      <w:sz w:val="18"/>
      <w:szCs w:val="20"/>
    </w:rPr>
  </w:style>
  <w:style w:type="paragraph" w:customStyle="1" w:styleId="Spistreciopis">
    <w:name w:val="Spis treści opis"/>
    <w:basedOn w:val="Spistreci1"/>
    <w:autoRedefine/>
    <w:rsid w:val="004B64FA"/>
    <w:pPr>
      <w:tabs>
        <w:tab w:val="left" w:pos="-1800"/>
        <w:tab w:val="right" w:leader="dot" w:pos="9180"/>
      </w:tabs>
      <w:ind w:left="1260" w:right="534" w:hanging="360"/>
    </w:pPr>
  </w:style>
  <w:style w:type="paragraph" w:styleId="Tekstprzypisudolnego">
    <w:name w:val="footnote text"/>
    <w:basedOn w:val="Normalny"/>
    <w:link w:val="TekstprzypisudolnegoZnak"/>
    <w:rsid w:val="00DE3837"/>
    <w:rPr>
      <w:sz w:val="20"/>
      <w:szCs w:val="20"/>
    </w:rPr>
  </w:style>
  <w:style w:type="character" w:styleId="Odwoanieprzypisudolnego">
    <w:name w:val="footnote reference"/>
    <w:semiHidden/>
    <w:rsid w:val="00DE3837"/>
    <w:rPr>
      <w:vertAlign w:val="superscript"/>
    </w:rPr>
  </w:style>
  <w:style w:type="character" w:styleId="Odwoaniedokomentarza">
    <w:name w:val="annotation reference"/>
    <w:semiHidden/>
    <w:rsid w:val="00DE3837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DE38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DE383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rsid w:val="00DE3837"/>
    <w:rPr>
      <w:rFonts w:ascii="Tahoma" w:hAnsi="Tahoma"/>
      <w:sz w:val="16"/>
      <w:szCs w:val="16"/>
    </w:rPr>
  </w:style>
  <w:style w:type="paragraph" w:customStyle="1" w:styleId="Index">
    <w:name w:val="Index"/>
    <w:basedOn w:val="Normalny"/>
    <w:rsid w:val="007C0EC2"/>
    <w:pPr>
      <w:suppressLineNumbers/>
      <w:suppressAutoHyphens/>
    </w:pPr>
    <w:rPr>
      <w:rFonts w:ascii="Tahoma" w:hAnsi="Tahoma" w:cs="Tahoma"/>
      <w:sz w:val="20"/>
      <w:lang w:eastAsia="ar-SA"/>
    </w:rPr>
  </w:style>
  <w:style w:type="paragraph" w:customStyle="1" w:styleId="Tekstpodstawowy31">
    <w:name w:val="Tekst podstawowy 31"/>
    <w:basedOn w:val="Normalny"/>
    <w:rsid w:val="005D042A"/>
    <w:pPr>
      <w:widowControl w:val="0"/>
      <w:suppressAutoHyphens/>
      <w:overflowPunct w:val="0"/>
      <w:autoSpaceDE w:val="0"/>
    </w:pPr>
    <w:rPr>
      <w:rFonts w:eastAsia="Arial Unicode MS"/>
      <w:kern w:val="1"/>
      <w:szCs w:val="20"/>
    </w:rPr>
  </w:style>
  <w:style w:type="paragraph" w:styleId="Tekstpodstawowywcity">
    <w:name w:val="Body Text Indent"/>
    <w:basedOn w:val="Normalny"/>
    <w:link w:val="TekstpodstawowywcityZnak"/>
    <w:rsid w:val="00D71B7E"/>
    <w:pPr>
      <w:suppressAutoHyphens/>
      <w:ind w:left="425"/>
    </w:pPr>
    <w:rPr>
      <w:kern w:val="1"/>
      <w:lang w:eastAsia="ar-SA"/>
    </w:rPr>
  </w:style>
  <w:style w:type="paragraph" w:customStyle="1" w:styleId="OP3">
    <w:name w:val="OP3"/>
    <w:basedOn w:val="Normalny"/>
    <w:rsid w:val="007732AE"/>
    <w:pPr>
      <w:tabs>
        <w:tab w:val="num" w:pos="502"/>
        <w:tab w:val="left" w:pos="992"/>
      </w:tabs>
      <w:suppressAutoHyphens/>
    </w:pPr>
    <w:rPr>
      <w:rFonts w:cs="Arial"/>
      <w:lang w:eastAsia="ar-SA"/>
    </w:rPr>
  </w:style>
  <w:style w:type="paragraph" w:styleId="Lista">
    <w:name w:val="List"/>
    <w:basedOn w:val="Tekstpodstawowy"/>
    <w:rsid w:val="000E1F94"/>
    <w:pPr>
      <w:widowControl w:val="0"/>
      <w:numPr>
        <w:numId w:val="2"/>
      </w:numPr>
      <w:suppressAutoHyphens/>
    </w:pPr>
    <w:rPr>
      <w:rFonts w:eastAsia="Arial Unicode MS" w:cs="Tahoma"/>
      <w:kern w:val="1"/>
      <w:lang w:eastAsia="ar-SA"/>
    </w:rPr>
  </w:style>
  <w:style w:type="paragraph" w:styleId="Tekstpodstawowy">
    <w:name w:val="Body Text"/>
    <w:basedOn w:val="Normalny"/>
    <w:link w:val="TekstpodstawowyZnak"/>
    <w:rsid w:val="000E1F94"/>
    <w:pPr>
      <w:spacing w:after="120"/>
    </w:pPr>
  </w:style>
  <w:style w:type="character" w:styleId="UyteHipercze">
    <w:name w:val="FollowedHyperlink"/>
    <w:uiPriority w:val="99"/>
    <w:rsid w:val="000260C4"/>
    <w:rPr>
      <w:color w:val="800080"/>
      <w:u w:val="single"/>
    </w:rPr>
  </w:style>
  <w:style w:type="paragraph" w:customStyle="1" w:styleId="Projekt">
    <w:name w:val="Projekt"/>
    <w:basedOn w:val="Normalny"/>
    <w:rsid w:val="00E1744E"/>
    <w:pPr>
      <w:spacing w:line="360" w:lineRule="auto"/>
      <w:jc w:val="both"/>
    </w:pPr>
    <w:rPr>
      <w:rFonts w:cs="Courier New"/>
      <w:kern w:val="1"/>
      <w:szCs w:val="20"/>
      <w:lang w:eastAsia="ar-SA"/>
    </w:rPr>
  </w:style>
  <w:style w:type="paragraph" w:customStyle="1" w:styleId="xl39">
    <w:name w:val="xl39"/>
    <w:basedOn w:val="Normalny"/>
    <w:rsid w:val="000B7367"/>
    <w:pPr>
      <w:pBdr>
        <w:right w:val="single" w:sz="4" w:space="0" w:color="000000"/>
      </w:pBdr>
      <w:spacing w:before="100" w:after="100"/>
    </w:pPr>
    <w:rPr>
      <w:rFonts w:ascii="Arial Unicode MS" w:eastAsia="Arial Unicode MS" w:hAnsi="Arial Unicode MS" w:cs="Courier New"/>
      <w:lang w:eastAsia="ar-SA"/>
    </w:rPr>
  </w:style>
  <w:style w:type="paragraph" w:styleId="Spistreci3">
    <w:name w:val="toc 3"/>
    <w:basedOn w:val="Normalny"/>
    <w:next w:val="Normalny"/>
    <w:autoRedefine/>
    <w:uiPriority w:val="39"/>
    <w:rsid w:val="00DE5641"/>
    <w:pPr>
      <w:tabs>
        <w:tab w:val="left" w:pos="851"/>
        <w:tab w:val="right" w:leader="dot" w:pos="8931"/>
      </w:tabs>
    </w:pPr>
    <w:rPr>
      <w:b/>
      <w:iCs/>
      <w:noProof/>
      <w:sz w:val="18"/>
      <w:szCs w:val="20"/>
    </w:rPr>
  </w:style>
  <w:style w:type="paragraph" w:customStyle="1" w:styleId="opisspis2">
    <w:name w:val="opis spis2"/>
    <w:basedOn w:val="Spistreciopis"/>
    <w:autoRedefine/>
    <w:rsid w:val="00253672"/>
    <w:pPr>
      <w:ind w:left="360"/>
    </w:pPr>
  </w:style>
  <w:style w:type="paragraph" w:customStyle="1" w:styleId="StylSpistreciopisZlewej0cmPrzed3ptPo3pt">
    <w:name w:val="Styl Spis treści opis + Z lewej:  0 cm Przed:  3 pt Po:  3 pt"/>
    <w:basedOn w:val="Spistreciopis"/>
    <w:autoRedefine/>
    <w:rsid w:val="0088181F"/>
    <w:pPr>
      <w:ind w:left="360"/>
    </w:pPr>
  </w:style>
  <w:style w:type="paragraph" w:styleId="Tekstpodstawowywcity3">
    <w:name w:val="Body Text Indent 3"/>
    <w:basedOn w:val="Normalny"/>
    <w:link w:val="Tekstpodstawowywcity3Znak"/>
    <w:rsid w:val="002316D0"/>
    <w:pPr>
      <w:spacing w:after="120"/>
      <w:ind w:left="283"/>
    </w:pPr>
    <w:rPr>
      <w:sz w:val="16"/>
      <w:szCs w:val="16"/>
    </w:rPr>
  </w:style>
  <w:style w:type="paragraph" w:styleId="Tekstpodstawowy3">
    <w:name w:val="Body Text 3"/>
    <w:basedOn w:val="Normalny"/>
    <w:link w:val="Tekstpodstawowy3Znak"/>
    <w:rsid w:val="002316D0"/>
    <w:pPr>
      <w:spacing w:after="120"/>
    </w:pPr>
    <w:rPr>
      <w:sz w:val="16"/>
      <w:szCs w:val="16"/>
    </w:rPr>
  </w:style>
  <w:style w:type="paragraph" w:customStyle="1" w:styleId="Tekstpodstawowy311">
    <w:name w:val="Tekst podstawowy 311"/>
    <w:basedOn w:val="Normalny"/>
    <w:rsid w:val="00F64238"/>
    <w:pPr>
      <w:suppressAutoHyphens/>
    </w:pPr>
    <w:rPr>
      <w:kern w:val="1"/>
      <w:sz w:val="26"/>
      <w:szCs w:val="20"/>
      <w:lang w:eastAsia="ar-SA"/>
    </w:rPr>
  </w:style>
  <w:style w:type="paragraph" w:customStyle="1" w:styleId="Zawartotabeli">
    <w:name w:val="Zawartość tabeli"/>
    <w:basedOn w:val="Normalny"/>
    <w:rsid w:val="00F45F21"/>
    <w:pPr>
      <w:suppressLineNumbers/>
    </w:pPr>
    <w:rPr>
      <w:rFonts w:cs="Wingdings"/>
      <w:sz w:val="20"/>
      <w:szCs w:val="20"/>
      <w:lang w:eastAsia="ar-SA"/>
    </w:rPr>
  </w:style>
  <w:style w:type="paragraph" w:customStyle="1" w:styleId="Standard">
    <w:name w:val="Standard"/>
    <w:rsid w:val="005E2B24"/>
    <w:pPr>
      <w:suppressAutoHyphens/>
    </w:pPr>
    <w:rPr>
      <w:rFonts w:cs="Wingdings"/>
      <w:sz w:val="24"/>
      <w:lang w:eastAsia="ar-SA"/>
    </w:rPr>
  </w:style>
  <w:style w:type="paragraph" w:customStyle="1" w:styleId="Tekstzwyky">
    <w:name w:val="Tekst zwykły"/>
    <w:basedOn w:val="Normalny"/>
    <w:rsid w:val="001A07A5"/>
    <w:pPr>
      <w:tabs>
        <w:tab w:val="left" w:pos="709"/>
      </w:tabs>
      <w:spacing w:before="120" w:line="312" w:lineRule="auto"/>
      <w:ind w:firstLine="709"/>
      <w:jc w:val="both"/>
    </w:pPr>
    <w:rPr>
      <w:rFonts w:cs="Wingdings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rsid w:val="00992992"/>
    <w:pPr>
      <w:spacing w:after="120" w:line="480" w:lineRule="auto"/>
      <w:ind w:left="283"/>
    </w:pPr>
  </w:style>
  <w:style w:type="character" w:customStyle="1" w:styleId="NagwekZnak">
    <w:name w:val="Nagłówek Znak"/>
    <w:link w:val="Nagwek"/>
    <w:rsid w:val="00BB3E43"/>
    <w:rPr>
      <w:sz w:val="24"/>
      <w:szCs w:val="24"/>
    </w:rPr>
  </w:style>
  <w:style w:type="paragraph" w:styleId="Tytu">
    <w:name w:val="Title"/>
    <w:basedOn w:val="Normalny"/>
    <w:next w:val="NORMALPODST"/>
    <w:link w:val="TytuZnak"/>
    <w:qFormat/>
    <w:rsid w:val="00E97805"/>
    <w:pPr>
      <w:tabs>
        <w:tab w:val="left" w:pos="426"/>
      </w:tabs>
      <w:spacing w:before="240"/>
      <w:outlineLvl w:val="0"/>
    </w:pPr>
    <w:rPr>
      <w:b/>
      <w:bCs/>
      <w:kern w:val="28"/>
      <w:sz w:val="28"/>
      <w:szCs w:val="32"/>
    </w:rPr>
  </w:style>
  <w:style w:type="paragraph" w:styleId="Spistreci4">
    <w:name w:val="toc 4"/>
    <w:basedOn w:val="Normalny"/>
    <w:next w:val="Normalny"/>
    <w:autoRedefine/>
    <w:uiPriority w:val="39"/>
    <w:rsid w:val="00D9010E"/>
    <w:pPr>
      <w:ind w:left="658"/>
    </w:pPr>
    <w:rPr>
      <w:sz w:val="20"/>
      <w:szCs w:val="18"/>
    </w:rPr>
  </w:style>
  <w:style w:type="paragraph" w:styleId="Spistreci5">
    <w:name w:val="toc 5"/>
    <w:basedOn w:val="Normalny"/>
    <w:next w:val="Normalny"/>
    <w:autoRedefine/>
    <w:uiPriority w:val="39"/>
    <w:rsid w:val="00226A4B"/>
    <w:pPr>
      <w:ind w:left="880"/>
    </w:pPr>
    <w:rPr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rsid w:val="006F297F"/>
    <w:pPr>
      <w:ind w:left="1100"/>
    </w:pPr>
    <w:rPr>
      <w:rFonts w:ascii="Times New Roman" w:hAnsi="Times New Roman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rsid w:val="006F297F"/>
    <w:pPr>
      <w:ind w:left="1320"/>
    </w:pPr>
    <w:rPr>
      <w:rFonts w:ascii="Times New Roman" w:hAnsi="Times New Roman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rsid w:val="006F297F"/>
    <w:pPr>
      <w:ind w:left="1540"/>
    </w:pPr>
    <w:rPr>
      <w:rFonts w:ascii="Times New Roman" w:hAnsi="Times New Roman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rsid w:val="006F297F"/>
    <w:pPr>
      <w:ind w:left="1760"/>
    </w:pPr>
    <w:rPr>
      <w:rFonts w:ascii="Times New Roman" w:hAnsi="Times New Roman"/>
      <w:sz w:val="18"/>
      <w:szCs w:val="18"/>
    </w:rPr>
  </w:style>
  <w:style w:type="paragraph" w:customStyle="1" w:styleId="normalny-kropki">
    <w:name w:val="normalny-kropki"/>
    <w:basedOn w:val="Normalny"/>
    <w:rsid w:val="00253525"/>
    <w:pPr>
      <w:numPr>
        <w:numId w:val="3"/>
      </w:numPr>
    </w:pPr>
    <w:rPr>
      <w:rFonts w:cs="Arial"/>
    </w:rPr>
  </w:style>
  <w:style w:type="paragraph" w:customStyle="1" w:styleId="naglowekbezpkt">
    <w:name w:val="naglowek bez pkt"/>
    <w:basedOn w:val="Nagwek1"/>
    <w:qFormat/>
    <w:rsid w:val="00BD555B"/>
    <w:pPr>
      <w:numPr>
        <w:numId w:val="0"/>
      </w:numPr>
      <w:pBdr>
        <w:bottom w:val="single" w:sz="4" w:space="1" w:color="auto"/>
      </w:pBdr>
      <w:spacing w:before="720"/>
    </w:pPr>
  </w:style>
  <w:style w:type="paragraph" w:customStyle="1" w:styleId="PRZEDTYTUL">
    <w:name w:val="PRZEDTYTUL"/>
    <w:basedOn w:val="Normalny"/>
    <w:qFormat/>
    <w:rsid w:val="00BD555B"/>
    <w:pPr>
      <w:shd w:val="clear" w:color="auto" w:fill="A6A6A6"/>
    </w:pPr>
    <w:rPr>
      <w:b/>
      <w:color w:val="FFFFFF"/>
      <w:sz w:val="28"/>
      <w:szCs w:val="28"/>
    </w:rPr>
  </w:style>
  <w:style w:type="paragraph" w:customStyle="1" w:styleId="normalnywykropkowany">
    <w:name w:val="normalny wykropkowany"/>
    <w:basedOn w:val="Normalny"/>
    <w:qFormat/>
    <w:rsid w:val="00E25747"/>
    <w:pPr>
      <w:numPr>
        <w:numId w:val="4"/>
      </w:numPr>
      <w:ind w:left="993" w:hanging="284"/>
    </w:pPr>
    <w:rPr>
      <w:rFonts w:cs="Arial"/>
      <w:szCs w:val="22"/>
    </w:rPr>
  </w:style>
  <w:style w:type="paragraph" w:customStyle="1" w:styleId="1Naglowek1">
    <w:name w:val="1 Naglowek 1"/>
    <w:basedOn w:val="Nagwek1"/>
    <w:rsid w:val="00E5004B"/>
    <w:pPr>
      <w:tabs>
        <w:tab w:val="left" w:pos="284"/>
      </w:tabs>
    </w:pPr>
  </w:style>
  <w:style w:type="character" w:customStyle="1" w:styleId="Nagwek5Znak">
    <w:name w:val="Nagłówek 5 Znak"/>
    <w:link w:val="Nagwek5"/>
    <w:uiPriority w:val="9"/>
    <w:rsid w:val="00D9010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normalpodkreslony">
    <w:name w:val="normal_podkreslony"/>
    <w:basedOn w:val="Normalny"/>
    <w:next w:val="Normalny"/>
    <w:rsid w:val="00B74E2C"/>
    <w:rPr>
      <w:kern w:val="1"/>
      <w:u w:val="single"/>
      <w:lang w:eastAsia="ar-SA"/>
    </w:rPr>
  </w:style>
  <w:style w:type="paragraph" w:customStyle="1" w:styleId="normakkropki">
    <w:name w:val="normak_kropki"/>
    <w:basedOn w:val="Normalny"/>
    <w:qFormat/>
    <w:rsid w:val="0057399F"/>
    <w:pPr>
      <w:numPr>
        <w:numId w:val="5"/>
      </w:numPr>
      <w:spacing w:before="40" w:after="20"/>
    </w:pPr>
    <w:rPr>
      <w:rFonts w:cs="Arial"/>
      <w:kern w:val="1"/>
      <w:sz w:val="20"/>
      <w:szCs w:val="22"/>
    </w:rPr>
  </w:style>
  <w:style w:type="paragraph" w:customStyle="1" w:styleId="normalpodkreslenie">
    <w:name w:val="normal_podkreslenie"/>
    <w:basedOn w:val="Normalny"/>
    <w:qFormat/>
    <w:rsid w:val="00F578BF"/>
    <w:pPr>
      <w:spacing w:before="140"/>
      <w:ind w:left="284"/>
    </w:pPr>
    <w:rPr>
      <w:rFonts w:cs="Arial"/>
      <w:kern w:val="1"/>
      <w:sz w:val="20"/>
      <w:szCs w:val="22"/>
      <w:u w:val="single"/>
    </w:rPr>
  </w:style>
  <w:style w:type="paragraph" w:customStyle="1" w:styleId="normalnypodkreslony">
    <w:name w:val="normalny podkreslony"/>
    <w:basedOn w:val="Normalny"/>
    <w:autoRedefine/>
    <w:qFormat/>
    <w:rsid w:val="00AB0093"/>
    <w:pPr>
      <w:suppressAutoHyphens/>
    </w:pPr>
    <w:rPr>
      <w:kern w:val="1"/>
      <w:sz w:val="21"/>
      <w:szCs w:val="21"/>
      <w:u w:val="single"/>
      <w:lang w:eastAsia="ar-SA"/>
    </w:rPr>
  </w:style>
  <w:style w:type="paragraph" w:customStyle="1" w:styleId="Nagwek10">
    <w:name w:val="Nagłówek1"/>
    <w:basedOn w:val="Normalny"/>
    <w:next w:val="Tekstpodstawowy"/>
    <w:link w:val="Nagwek1Znak0"/>
    <w:rsid w:val="001926D0"/>
    <w:pPr>
      <w:keepNext/>
      <w:suppressAutoHyphens/>
      <w:spacing w:before="240" w:after="120"/>
    </w:pPr>
    <w:rPr>
      <w:rFonts w:eastAsia="Lucida Sans Unicode"/>
      <w:sz w:val="28"/>
      <w:szCs w:val="28"/>
      <w:lang w:eastAsia="ar-SA"/>
    </w:rPr>
  </w:style>
  <w:style w:type="character" w:customStyle="1" w:styleId="Nagwek1Znak0">
    <w:name w:val="Nagłówek1 Znak"/>
    <w:link w:val="Nagwek10"/>
    <w:rsid w:val="001926D0"/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CZESCI">
    <w:name w:val="CZESCI"/>
    <w:basedOn w:val="Nagwek3"/>
    <w:next w:val="NORMALPODST"/>
    <w:qFormat/>
    <w:rsid w:val="00014E66"/>
    <w:pPr>
      <w:pBdr>
        <w:bottom w:val="single" w:sz="4" w:space="1" w:color="auto"/>
      </w:pBdr>
      <w:tabs>
        <w:tab w:val="right" w:pos="142"/>
        <w:tab w:val="left" w:pos="426"/>
      </w:tabs>
      <w:suppressAutoHyphens/>
    </w:pPr>
    <w:rPr>
      <w:rFonts w:ascii="Arial Narrow" w:hAnsi="Arial Narrow"/>
      <w:lang w:eastAsia="ar-SA"/>
    </w:rPr>
  </w:style>
  <w:style w:type="paragraph" w:customStyle="1" w:styleId="normalnykropki">
    <w:name w:val="normalny kropki"/>
    <w:basedOn w:val="Normalny"/>
    <w:qFormat/>
    <w:rsid w:val="00F578BF"/>
    <w:pPr>
      <w:numPr>
        <w:numId w:val="6"/>
      </w:numPr>
      <w:tabs>
        <w:tab w:val="left" w:pos="993"/>
      </w:tabs>
      <w:suppressAutoHyphens/>
      <w:spacing w:before="0" w:after="40"/>
      <w:ind w:left="714" w:hanging="357"/>
    </w:pPr>
    <w:rPr>
      <w:rFonts w:cs="Arial"/>
      <w:lang w:eastAsia="ar-SA"/>
    </w:rPr>
  </w:style>
  <w:style w:type="paragraph" w:customStyle="1" w:styleId="NORMALPODST">
    <w:name w:val="NORMAL_PODST"/>
    <w:basedOn w:val="Normalny"/>
    <w:link w:val="NORMALPODSTZnak"/>
    <w:qFormat/>
    <w:rsid w:val="00F45D11"/>
    <w:pPr>
      <w:spacing w:after="40"/>
      <w:ind w:left="284"/>
    </w:pPr>
    <w:rPr>
      <w:sz w:val="20"/>
    </w:rPr>
  </w:style>
  <w:style w:type="paragraph" w:customStyle="1" w:styleId="Nagwek31">
    <w:name w:val="Nagłówek 31"/>
    <w:basedOn w:val="Normalny"/>
    <w:next w:val="Normalny"/>
    <w:rsid w:val="00BE1ACF"/>
    <w:pPr>
      <w:keepNext/>
      <w:widowControl w:val="0"/>
      <w:suppressAutoHyphens/>
      <w:autoSpaceDE w:val="0"/>
      <w:spacing w:before="240"/>
      <w:ind w:left="709" w:hanging="709"/>
      <w:jc w:val="both"/>
    </w:pPr>
    <w:rPr>
      <w:rFonts w:eastAsia="Arial" w:cs="Arial"/>
      <w:b/>
      <w:bCs/>
      <w:sz w:val="24"/>
    </w:rPr>
  </w:style>
  <w:style w:type="character" w:customStyle="1" w:styleId="NORMALPODSTZnak">
    <w:name w:val="NORMAL_PODST Znak"/>
    <w:link w:val="NORMALPODST"/>
    <w:rsid w:val="00F45D11"/>
    <w:rPr>
      <w:rFonts w:ascii="Arial" w:hAnsi="Arial"/>
      <w:szCs w:val="24"/>
    </w:rPr>
  </w:style>
  <w:style w:type="paragraph" w:styleId="NormalnyWeb">
    <w:name w:val="Normal (Web)"/>
    <w:basedOn w:val="Normalny"/>
    <w:uiPriority w:val="99"/>
    <w:unhideWhenUsed/>
    <w:rsid w:val="0010417F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Pogrubienie">
    <w:name w:val="Strong"/>
    <w:uiPriority w:val="22"/>
    <w:qFormat/>
    <w:rsid w:val="0010417F"/>
    <w:rPr>
      <w:b/>
      <w:bCs/>
    </w:rPr>
  </w:style>
  <w:style w:type="character" w:customStyle="1" w:styleId="Symbolewypunktowania">
    <w:name w:val="Symbole wypunktowania"/>
    <w:rsid w:val="00E4500D"/>
    <w:rPr>
      <w:rFonts w:ascii="StarSymbol" w:eastAsia="StarSymbol" w:hAnsi="StarSymbol" w:cs="StarSymbol"/>
      <w:sz w:val="18"/>
      <w:szCs w:val="18"/>
    </w:rPr>
  </w:style>
  <w:style w:type="character" w:customStyle="1" w:styleId="Nagwek8Znak">
    <w:name w:val="Nagłówek 8 Znak"/>
    <w:link w:val="Nagwek8"/>
    <w:uiPriority w:val="9"/>
    <w:rsid w:val="007C7CD0"/>
    <w:rPr>
      <w:rFonts w:ascii="Calibri" w:eastAsia="Times New Roman" w:hAnsi="Calibri" w:cs="Times New Roman"/>
      <w:i/>
      <w:iCs/>
      <w:sz w:val="24"/>
      <w:szCs w:val="24"/>
    </w:rPr>
  </w:style>
  <w:style w:type="paragraph" w:styleId="Podtytu">
    <w:name w:val="Subtitle"/>
    <w:basedOn w:val="Normalny"/>
    <w:link w:val="PodtytuZnak"/>
    <w:qFormat/>
    <w:rsid w:val="007C7CD0"/>
    <w:pPr>
      <w:spacing w:before="0" w:after="0" w:line="360" w:lineRule="auto"/>
      <w:jc w:val="center"/>
    </w:pPr>
    <w:rPr>
      <w:rFonts w:ascii="Times New Roman" w:hAnsi="Times New Roman"/>
      <w:sz w:val="28"/>
      <w:szCs w:val="28"/>
    </w:rPr>
  </w:style>
  <w:style w:type="character" w:customStyle="1" w:styleId="PodtytuZnak">
    <w:name w:val="Podtytuł Znak"/>
    <w:link w:val="Podtytu"/>
    <w:rsid w:val="007C7CD0"/>
    <w:rPr>
      <w:sz w:val="28"/>
      <w:szCs w:val="28"/>
    </w:rPr>
  </w:style>
  <w:style w:type="paragraph" w:customStyle="1" w:styleId="Zwykytekst1">
    <w:name w:val="Zwykły tekst1"/>
    <w:basedOn w:val="Normalny"/>
    <w:rsid w:val="0006098B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WW-Tekstpodstawowy2">
    <w:name w:val="WW-Tekst podstawowy 2"/>
    <w:basedOn w:val="Normalny"/>
    <w:rsid w:val="00A10231"/>
    <w:pPr>
      <w:suppressAutoHyphens/>
      <w:spacing w:before="0" w:after="0"/>
      <w:jc w:val="both"/>
    </w:pPr>
    <w:rPr>
      <w:rFonts w:ascii="Times New Roman" w:hAnsi="Times New Roman"/>
      <w:sz w:val="24"/>
      <w:szCs w:val="20"/>
      <w:lang w:eastAsia="ar-SA"/>
    </w:rPr>
  </w:style>
  <w:style w:type="paragraph" w:customStyle="1" w:styleId="nag1">
    <w:name w:val="nag1"/>
    <w:basedOn w:val="Normalny"/>
    <w:next w:val="Normalny"/>
    <w:rsid w:val="00A10231"/>
    <w:pPr>
      <w:numPr>
        <w:numId w:val="7"/>
      </w:numPr>
      <w:spacing w:before="100" w:beforeAutospacing="1" w:after="100" w:afterAutospacing="1"/>
    </w:pPr>
    <w:rPr>
      <w:rFonts w:cs="Arial"/>
      <w:b/>
      <w:bCs/>
      <w:sz w:val="24"/>
    </w:rPr>
  </w:style>
  <w:style w:type="paragraph" w:customStyle="1" w:styleId="nag2">
    <w:name w:val="nag2"/>
    <w:basedOn w:val="Normalny"/>
    <w:next w:val="Normalny"/>
    <w:rsid w:val="00A10231"/>
    <w:pPr>
      <w:numPr>
        <w:ilvl w:val="1"/>
        <w:numId w:val="7"/>
      </w:numPr>
      <w:spacing w:before="100" w:beforeAutospacing="1" w:after="100" w:afterAutospacing="1"/>
    </w:pPr>
    <w:rPr>
      <w:rFonts w:cs="Arial"/>
      <w:b/>
      <w:bCs/>
    </w:rPr>
  </w:style>
  <w:style w:type="paragraph" w:customStyle="1" w:styleId="DefinitionTerm">
    <w:name w:val="Definition Term"/>
    <w:basedOn w:val="Normalny"/>
    <w:next w:val="Normalny"/>
    <w:rsid w:val="00A10231"/>
    <w:pPr>
      <w:suppressAutoHyphens/>
      <w:spacing w:before="0" w:after="0"/>
    </w:pPr>
    <w:rPr>
      <w:rFonts w:ascii="Times New Roman" w:hAnsi="Times New Roman"/>
      <w:sz w:val="24"/>
      <w:szCs w:val="20"/>
      <w:lang w:eastAsia="ar-SA"/>
    </w:rPr>
  </w:style>
  <w:style w:type="paragraph" w:styleId="Tekstpodstawowy2">
    <w:name w:val="Body Text 2"/>
    <w:basedOn w:val="Normalny"/>
    <w:link w:val="Tekstpodstawowy2Znak"/>
    <w:unhideWhenUsed/>
    <w:rsid w:val="00DB4DF1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DB4DF1"/>
    <w:rPr>
      <w:rFonts w:ascii="Arial" w:hAnsi="Arial"/>
      <w:sz w:val="22"/>
      <w:szCs w:val="24"/>
    </w:rPr>
  </w:style>
  <w:style w:type="paragraph" w:customStyle="1" w:styleId="Zwyky">
    <w:name w:val="Zwykły"/>
    <w:basedOn w:val="Normalny"/>
    <w:rsid w:val="00374365"/>
    <w:pPr>
      <w:widowControl w:val="0"/>
      <w:suppressAutoHyphens/>
      <w:autoSpaceDE w:val="0"/>
      <w:spacing w:before="0" w:after="120"/>
      <w:jc w:val="both"/>
    </w:pPr>
    <w:rPr>
      <w:rFonts w:eastAsia="Arial" w:cs="Arial"/>
      <w:sz w:val="24"/>
    </w:rPr>
  </w:style>
  <w:style w:type="character" w:customStyle="1" w:styleId="WW8Num51z0">
    <w:name w:val="WW8Num51z0"/>
    <w:rsid w:val="008C4F3E"/>
    <w:rPr>
      <w:rFonts w:ascii="Times New Roman" w:hAnsi="Times New Roman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96D0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D96D0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D96D0B"/>
    <w:rPr>
      <w:vertAlign w:val="superscript"/>
    </w:rPr>
  </w:style>
  <w:style w:type="character" w:customStyle="1" w:styleId="NORMALPODSTZnakZnak">
    <w:name w:val="NORMAL_PODST Znak Znak"/>
    <w:rsid w:val="002A7725"/>
    <w:rPr>
      <w:rFonts w:ascii="Arial" w:hAnsi="Arial"/>
      <w:sz w:val="22"/>
      <w:szCs w:val="24"/>
      <w:lang w:val="pl-PL" w:eastAsia="pl-PL" w:bidi="ar-SA"/>
    </w:rPr>
  </w:style>
  <w:style w:type="paragraph" w:customStyle="1" w:styleId="msolistparagraph0">
    <w:name w:val="msolistparagraph"/>
    <w:basedOn w:val="Normalny"/>
    <w:rsid w:val="00923D11"/>
    <w:pPr>
      <w:spacing w:before="0" w:after="0"/>
      <w:ind w:left="720"/>
    </w:pPr>
    <w:rPr>
      <w:rFonts w:ascii="Calibri" w:hAnsi="Calibri"/>
      <w:szCs w:val="22"/>
    </w:rPr>
  </w:style>
  <w:style w:type="paragraph" w:styleId="Akapitzlist">
    <w:name w:val="List Paragraph"/>
    <w:aliases w:val="Wypunktowanie,Akapit z listą1,Tabela_numerowanie"/>
    <w:basedOn w:val="Normalny"/>
    <w:link w:val="AkapitzlistZnak"/>
    <w:uiPriority w:val="34"/>
    <w:qFormat/>
    <w:rsid w:val="00A550F2"/>
    <w:pPr>
      <w:spacing w:before="0" w:after="200" w:line="276" w:lineRule="auto"/>
      <w:ind w:left="720"/>
      <w:contextualSpacing/>
    </w:pPr>
    <w:rPr>
      <w:rFonts w:ascii="Calibri" w:hAnsi="Calibri"/>
      <w:szCs w:val="22"/>
    </w:rPr>
  </w:style>
  <w:style w:type="paragraph" w:customStyle="1" w:styleId="Instrukcja1">
    <w:name w:val="Instrukcja 1"/>
    <w:basedOn w:val="Podtytu"/>
    <w:rsid w:val="00BF2E97"/>
    <w:pPr>
      <w:widowControl w:val="0"/>
      <w:tabs>
        <w:tab w:val="num" w:pos="567"/>
      </w:tabs>
      <w:spacing w:before="480" w:after="120" w:line="240" w:lineRule="auto"/>
      <w:jc w:val="left"/>
    </w:pPr>
    <w:rPr>
      <w:rFonts w:ascii="Arial" w:hAnsi="Arial"/>
      <w:b/>
      <w:sz w:val="32"/>
      <w:szCs w:val="20"/>
      <w:lang w:eastAsia="ar-SA"/>
    </w:rPr>
  </w:style>
  <w:style w:type="paragraph" w:customStyle="1" w:styleId="Tekstkomentarza1">
    <w:name w:val="Tekst komentarza1"/>
    <w:basedOn w:val="Normalny"/>
    <w:rsid w:val="00BF2E97"/>
    <w:pPr>
      <w:spacing w:before="0" w:after="0"/>
    </w:pPr>
    <w:rPr>
      <w:rFonts w:ascii="Times New Roman" w:hAnsi="Times New Roman"/>
      <w:sz w:val="20"/>
      <w:szCs w:val="20"/>
      <w:lang w:eastAsia="ar-SA"/>
    </w:rPr>
  </w:style>
  <w:style w:type="paragraph" w:customStyle="1" w:styleId="7C593DFE7AFA4D31948DB0ACF2337AFF">
    <w:name w:val="7C593DFE7AFA4D31948DB0ACF2337AF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89E4A41915B4D56946C3B6B39C4283E">
    <w:name w:val="D89E4A41915B4D56946C3B6B39C4283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B2EC678D6BE4DEEA4B03F6A770A2BBD">
    <w:name w:val="AB2EC678D6BE4DEEA4B03F6A770A2BB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67D2E8BC0CA4F00BA3A141FE80D8A64">
    <w:name w:val="667D2E8BC0CA4F00BA3A141FE80D8A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519DA43553648EAB297AD0A0A16F72D">
    <w:name w:val="5519DA43553648EAB297AD0A0A16F72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939583153BD4140894F01C064B6BF02">
    <w:name w:val="3939583153BD4140894F01C064B6BF0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styleId="Bezodstpw">
    <w:name w:val="No Spacing"/>
    <w:link w:val="BezodstpwZnak"/>
    <w:uiPriority w:val="1"/>
    <w:qFormat/>
    <w:rsid w:val="00E12634"/>
    <w:rPr>
      <w:rFonts w:ascii="Calibri" w:hAnsi="Calibri"/>
      <w:sz w:val="22"/>
      <w:szCs w:val="22"/>
      <w:lang w:eastAsia="en-US"/>
    </w:rPr>
  </w:style>
  <w:style w:type="paragraph" w:customStyle="1" w:styleId="E67CECBD5C9B438BA775C63B9D98E10D">
    <w:name w:val="E67CECBD5C9B438BA775C63B9D98E10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FDA41D8427E4F1789B56B0B1FF00C32">
    <w:name w:val="8FDA41D8427E4F1789B56B0B1FF00C3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0E87AD00C5F4E0A8C382F8064CA861A">
    <w:name w:val="50E87AD00C5F4E0A8C382F8064CA861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D68379B34E04E6D987D355122E916E5">
    <w:name w:val="DD68379B34E04E6D987D355122E916E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459541D81C44A778B2915D03F9EFC65">
    <w:name w:val="C459541D81C44A778B2915D03F9EFC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09469394B124817AB30A97B6BAE47BF">
    <w:name w:val="909469394B124817AB30A97B6BAE47B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D722A67EEFC4D9FA171B3AA040F212F">
    <w:name w:val="FD722A67EEFC4D9FA171B3AA040F212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8D63DAFD54040928F2927E8C276C601">
    <w:name w:val="18D63DAFD54040928F2927E8C276C60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8FDFAAD93E4D24B105354C46130F84">
    <w:name w:val="5A8FDFAAD93E4D24B105354C46130F8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722E4D56A864AF88D45A9773BFAA0AD">
    <w:name w:val="B722E4D56A864AF88D45A9773BFAA0A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C22253EF63F4BA686BB9A94B3C252F6">
    <w:name w:val="CC22253EF63F4BA686BB9A94B3C252F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E60E993B73E4103B3BFFC4F83DCBA3C">
    <w:name w:val="1E60E993B73E4103B3BFFC4F83DCBA3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30C21840D5B488A83F7CB9663E7F558">
    <w:name w:val="830C21840D5B488A83F7CB9663E7F5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0343E490B294977B1F6812CEA3AD73F">
    <w:name w:val="40343E490B294977B1F6812CEA3AD73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4C8AF6E82284E17BB24C0715006F9FD">
    <w:name w:val="54C8AF6E82284E17BB24C0715006F9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22D03833BE6464295B14AA9832D9DA9">
    <w:name w:val="A22D03833BE6464295B14AA9832D9DA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BF8DB1C3564444D82AFB5C119E997C3">
    <w:name w:val="3BF8DB1C3564444D82AFB5C119E997C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E5EB135DD2248A39A12FA3BE9DC17CB">
    <w:name w:val="6E5EB135DD2248A39A12FA3BE9DC17C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9558B4EEC644A0B9EFB2D8986EBE18E">
    <w:name w:val="29558B4EEC644A0B9EFB2D8986EBE18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A791174228143C8AB409F50D17DFE00">
    <w:name w:val="AA791174228143C8AB409F50D17DFE0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93EFD0E1533441B9BDA28414358659A">
    <w:name w:val="793EFD0E1533441B9BDA28414358659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78F654F4684448A9CDD7E81A13E8821">
    <w:name w:val="878F654F4684448A9CDD7E81A13E882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C68BB32579947939ADEBFF925C9B01A">
    <w:name w:val="AC68BB32579947939ADEBFF925C9B01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EB6D3FDB02E479392CCBBE635A46425">
    <w:name w:val="5EB6D3FDB02E479392CCBBE635A4642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098208CCCEA446CAF17FE5F1444D9BD">
    <w:name w:val="4098208CCCEA446CAF17FE5F1444D9B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5968DF7CCCF4A5495DFE6E35DABC63D">
    <w:name w:val="25968DF7CCCF4A5495DFE6E35DABC63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D067B7C683241348184E3CBE971AD0F">
    <w:name w:val="FD067B7C683241348184E3CBE971AD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C757DB060994B32BC96A875BFF18544">
    <w:name w:val="2C757DB060994B32BC96A875BFF1854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A4D4594B0AD484CB67DC92718A70526">
    <w:name w:val="9A4D4594B0AD484CB67DC92718A705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DD1AEA457744068819E863161959F46">
    <w:name w:val="3DD1AEA457744068819E863161959F4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711A9C81C0B4FD495246DBB41BAD8FA">
    <w:name w:val="C711A9C81C0B4FD495246DBB41BAD8F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A3A3793188945718BF67EF75576102B">
    <w:name w:val="0A3A3793188945718BF67EF75576102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C7CD58A3FC6484F8EB43ECF466786C4">
    <w:name w:val="8C7CD58A3FC6484F8EB43ECF466786C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3B235745A7D4631A3550D9CFBB13F9F">
    <w:name w:val="73B235745A7D4631A3550D9CFBB13F9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4DF5F3E3E44E2FB49E03216068F308">
    <w:name w:val="044DF5F3E3E44E2FB49E03216068F3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C13CE90D84242E3B143778B026C64B6">
    <w:name w:val="0C13CE90D84242E3B143778B026C64B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character" w:customStyle="1" w:styleId="BezodstpwZnak">
    <w:name w:val="Bez odstępów Znak"/>
    <w:link w:val="Bezodstpw"/>
    <w:uiPriority w:val="1"/>
    <w:rsid w:val="00E12634"/>
    <w:rPr>
      <w:rFonts w:ascii="Calibri" w:hAnsi="Calibri"/>
      <w:sz w:val="22"/>
      <w:szCs w:val="22"/>
      <w:lang w:val="pl-PL" w:eastAsia="en-US" w:bidi="ar-SA"/>
    </w:rPr>
  </w:style>
  <w:style w:type="paragraph" w:customStyle="1" w:styleId="C629AAC09E1244CEB2D8B5EF9504218D">
    <w:name w:val="C629AAC09E1244CEB2D8B5EF950421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F59CE26DFCE4D74A310B1EFBA435365">
    <w:name w:val="3F59CE26DFCE4D74A310B1EFBA4353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B14BD0050C8478F8A26BA5D124FDB4E">
    <w:name w:val="2B14BD0050C8478F8A26BA5D124FDB4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7CC859FF1DC407DAE6AF371D3E0D2CB">
    <w:name w:val="07CC859FF1DC407DAE6AF371D3E0D2C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AE89B97BADB4CF4BEB5C4275312E40F">
    <w:name w:val="FAE89B97BADB4CF4BEB5C4275312E4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">
    <w:name w:val="Wyścig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97096FFCE8BB404AB3D4AAA119C41852">
    <w:name w:val="97096FFCE8BB404AB3D4AAA119C4185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2684AA7093341AABCA03586A78945E2">
    <w:name w:val="C2684AA7093341AABCA03586A78945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D58464719E74EA899B1BB192C0434FD">
    <w:name w:val="6D58464719E74EA899B1BB192C0434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F36EBC459964625AFFC87502D7FC034">
    <w:name w:val="BF36EBC459964625AFFC87502D7FC03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257569B97284F349C8ED231838972F1">
    <w:name w:val="8257569B97284F349C8ED231838972F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8293BBCC21E46F2AB6FF7929BF8283F">
    <w:name w:val="A8293BBCC21E46F2AB6FF7929BF8283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826500B89A24A76AE881BB604DDA70F">
    <w:name w:val="C826500B89A24A76AE881BB604DDA7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878B7877ED4468EAAE4868EE4B36875">
    <w:name w:val="6878B7877ED4468EAAE4868EE4B3687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60C6C9DFC6647C1AAD6855130591306">
    <w:name w:val="460C6C9DFC6647C1AAD685513059130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ACD1C4661FD40D4962E11C0A1F69399">
    <w:name w:val="3ACD1C4661FD40D4962E11C0A1F693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512694A04614B588F325E15CA55E741">
    <w:name w:val="5512694A04614B588F325E15CA55E74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47260003BC84BE4B3633CB24927FD16">
    <w:name w:val="F47260003BC84BE4B3633CB24927FD1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14BB341ED244CA991CAE5FE02B63574">
    <w:name w:val="014BB341ED244CA991CAE5FE02B6357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D6F553F8B9A4975840A067A4B925B49">
    <w:name w:val="2D6F553F8B9A4975840A067A4B925B4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082B8C103B49908CD55F385D3C0220">
    <w:name w:val="F8082B8C103B49908CD55F385D3C022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714C623E4664D9C9F8BA199084F868C">
    <w:name w:val="F714C623E4664D9C9F8BA199084F868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1B330D0ABC44B6384943A3B8E277706">
    <w:name w:val="B1B330D0ABC44B6384943A3B8E27770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690D5F6F8304FA8B9B500205E26803C">
    <w:name w:val="E690D5F6F8304FA8B9B500205E26803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E7526F2E9E94937A9D2C1ACB8FB24D3">
    <w:name w:val="9E7526F2E9E94937A9D2C1ACB8FB24D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9B636B0AC8C475188329440689B674D">
    <w:name w:val="79B636B0AC8C475188329440689B674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">
    <w:name w:val="Ruch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8D0767E8F14B4049AC57419B4024DA8E">
    <w:name w:val="8D0767E8F14B4049AC57419B4024DA8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5AEBE9C3269475FA258A43958FFA365">
    <w:name w:val="B5AEBE9C3269475FA258A43958FFA3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5642C2839354B8AAFEE119311F392F7">
    <w:name w:val="05642C2839354B8AAFEE119311F392F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ECAC28AC75E435385B1B5194C39A064">
    <w:name w:val="4ECAC28AC75E435385B1B5194C39A0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D907C9041A34B1CB996E7A6A5634A16">
    <w:name w:val="8D907C9041A34B1CB996E7A6A5634A1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38FC9F1E67D41A59439B2E5A385182C">
    <w:name w:val="738FC9F1E67D41A59439B2E5A385182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9EF8E5D5596415681E698D332012126">
    <w:name w:val="A9EF8E5D5596415681E698D3320121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DBF7CA4C7F7401EA3945DD31580FF24">
    <w:name w:val="3DBF7CA4C7F7401EA3945DD31580FF2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63A4726576140FD928B578E05F3F5FD">
    <w:name w:val="F63A4726576140FD928B578E05F3F5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FF3939D0483406C868B174190C7E402">
    <w:name w:val="FFF3939D0483406C868B174190C7E40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11A7DC3A3F84D7A81984F46F4CC34EE">
    <w:name w:val="411A7DC3A3F84D7A81984F46F4CC34E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7FD3C2B5BFE4F7291339FEA565825FA">
    <w:name w:val="87FD3C2B5BFE4F7291339FEA565825F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ED3885A6FC543D19053DD92DC706037">
    <w:name w:val="BED3885A6FC543D19053DD92DC70603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365322E05DD42FD913A0767691B88F5">
    <w:name w:val="0365322E05DD42FD913A0767691B88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olekoa">
    <w:name w:val="Pole koł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umianNewtona">
    <w:name w:val="Dwumian Newton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otgasumy">
    <w:name w:val="Potęga sum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zeregFouriera">
    <w:name w:val="Szereg Fourier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wierdzeniePitagorasa">
    <w:name w:val="Twierdzenie Pitagoras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Rwnaniekwadratowe">
    <w:name w:val="Równanie kwadratow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zeregTaylora">
    <w:name w:val="Szereg Taylor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osamotrygonometryczna1">
    <w:name w:val="Tożsamość trygonometryczna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osamotrygonometryczna2">
    <w:name w:val="Tożsamość trygonometryczn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rsid w:val="00E12634"/>
    <w:rPr>
      <w:rFonts w:ascii="Arial" w:hAnsi="Arial"/>
      <w:sz w:val="22"/>
      <w:szCs w:val="24"/>
    </w:rPr>
  </w:style>
  <w:style w:type="paragraph" w:customStyle="1" w:styleId="65256BBABAED45B995AAC239D8B455A7">
    <w:name w:val="65256BBABAED45B995AAC239D8B455A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C72EEA2C1CC470DA3DA00ECF254510B">
    <w:name w:val="8C72EEA2C1CC470DA3DA00ECF254510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926E17D00314A149938948E7CDA2029">
    <w:name w:val="F926E17D00314A149938948E7CDA202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CCD6310F144EB9AF7FD019CB4167EA">
    <w:name w:val="5ACCD6310F144EB9AF7FD019CB4167E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4822CB1326F44929AC45C7C7B301A6C">
    <w:name w:val="74822CB1326F44929AC45C7C7B301A6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D2FAABB7B9453E94E222F85F1FA0AE">
    <w:name w:val="04D2FAABB7B9453E94E222F85F1FA0A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1215CD804C1421593309572C9CD4C87">
    <w:name w:val="A1215CD804C1421593309572C9CD4C8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C4B42070CD44D0CB02E6BABB4780F6E">
    <w:name w:val="DC4B42070CD44D0CB02E6BABB4780F6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stronaparzysta">
    <w:name w:val="Modny (strona parzysta)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dnystronanieparzysta">
    <w:name w:val="Modny (strona nieparzysta)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E2E8D78890A4814821132DFCA99D62E">
    <w:name w:val="2E2E8D78890A4814821132DFCA99D62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">
    <w:name w:val="Prążki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588BC11B20D43BF8703DC87C9624F99">
    <w:name w:val="7588BC11B20D43BF8703DC87C9624F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3FE7C081C7B45E9B5256F6655CBFB6B">
    <w:name w:val="63FE7C081C7B45E9B5256F6655CBFB6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53187A55953493B9640058158607B57">
    <w:name w:val="653187A55953493B9640058158607B5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parzysta">
    <w:name w:val="Ruch (strona 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37DADC0AF5A4210850105D558B277F5">
    <w:name w:val="B37DADC0AF5A4210850105D558B277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nieparzysta">
    <w:name w:val="Ruch (strona nie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F723766A9E24938BAC36FAFD15646FE">
    <w:name w:val="7F723766A9E24938BAC36FAFD15646F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">
    <w:name w:val="Kafelki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5C07A663A97A46A78733C3D0564DDDA0">
    <w:name w:val="5C07A663A97A46A78733C3D0564DDDA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stronaparzysta">
    <w:name w:val="Kontrast (strona 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D5C465B2E6F4408098727CB7FF776D57">
    <w:name w:val="D5C465B2E6F4408098727CB7FF776D5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stronanieparzysta">
    <w:name w:val="Kontrast (strona nie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4F4073F02AE424B9E96AC276971BAAC">
    <w:name w:val="74F4073F02AE424B9E96AC276971BAA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B6EE37EB1E4E36A063BAD270F6BC4A">
    <w:name w:val="04B6EE37EB1E4E36A063BAD270F6BC4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4DD1185985D4AE49FC9642AE9E831E2">
    <w:name w:val="34DD1185985D4AE49FC9642AE9E831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B41BBA3CC2346ECBCD7987FFBC92AC3">
    <w:name w:val="7B41BBA3CC2346ECBCD7987FFBC92AC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ustetrzykolumny">
    <w:name w:val="Puste (trzy kolumny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46AE3756CEA643A1ABD103ACBB337658">
    <w:name w:val="46AE3756CEA643A1ABD103ACBB3376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4DC44D66A774821B451D29FDA6A5C51">
    <w:name w:val="24DC44D66A774821B451D29FDA6A5C5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06239FA84794E64BE4BD93365C6EA8D">
    <w:name w:val="206239FA84794E64BE4BD93365C6EA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192DD863BCD4879ACA7D4CC71B0527F">
    <w:name w:val="1192DD863BCD4879ACA7D4CC71B0527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2E0E9B9850F4B699D941898CB06DDA5">
    <w:name w:val="02E0E9B9850F4B699D941898CB06DDA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9A0AEA828CB40AA94E129E0DDEAB98A">
    <w:name w:val="09A0AEA828CB40AA94E129E0DDEAB98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ABDA5FEEF294C2FA409622931C32C84">
    <w:name w:val="8ABDA5FEEF294C2FA409622931C32C8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B6C665976984CB8BEE9401C639BBDBB">
    <w:name w:val="1B6C665976984CB8BEE9401C639BBDB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A1BFF19CBE242AEB2C009701395CFD9">
    <w:name w:val="9A1BFF19CBE242AEB2C009701395CFD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2DA2EA73224CDCBA2C6E13607B3841">
    <w:name w:val="F82DA2EA73224CDCBA2C6E13607B384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36435218FB64BCD89D6A9304D7516D2">
    <w:name w:val="536435218FB64BCD89D6A9304D7516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0FC4832241E4676AC111630A9610003">
    <w:name w:val="70FC4832241E4676AC111630A96100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E8E61952DE40F99DF30B04123D708D">
    <w:name w:val="5AE8E61952DE40F99DF30B04123D70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D40D0492457440DBCEDF647724E407F">
    <w:name w:val="6D40D0492457440DBCEDF647724E407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44F2B619740471BB52677271573C203">
    <w:name w:val="144F2B619740471BB52677271573C2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8B30A5078BC4BA88D00773C8692CF03">
    <w:name w:val="68B30A5078BC4BA88D00773C8692CF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6027197F2FA4B1E889F506A3AB7D3E5">
    <w:name w:val="36027197F2FA4B1E889F506A3AB7D3E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190776EB0FB4E0882E8DF39B332A337">
    <w:name w:val="1190776EB0FB4E0882E8DF39B332A33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FA9AF61A49E49E9AEB4D7408E07A1FE">
    <w:name w:val="BFA9AF61A49E49E9AEB4D7408E07A1F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05933B4C83946D7BD15F50115ED48D0">
    <w:name w:val="305933B4C83946D7BD15F50115ED48D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5379E4EAF744126893296F048A47647">
    <w:name w:val="85379E4EAF744126893296F048A4764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35051D59CA14E859923E3AFA2931F07">
    <w:name w:val="F35051D59CA14E859923E3AFA2931F0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1">
    <w:name w:val="Prążki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3CDD3694C06648E28502D0D2ABB06B96">
    <w:name w:val="3CDD3694C06648E28502D0D2ABB06B9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A258E10BDAE4276A45679D561267D0E">
    <w:name w:val="3A258E10BDAE4276A45679D561267D0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3119976C8014A8698827AF05CCE8A99">
    <w:name w:val="F3119976C8014A8698827AF05CCE8A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74B6B2B5C6044378870F12A07978B5D">
    <w:name w:val="374B6B2B5C6044378870F12A07978B5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BA0B3EB44144E48BB51B0BE4ABE24CD">
    <w:name w:val="7BA0B3EB44144E48BB51B0BE4ABE24C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885F5CDBB2642FB9BED1B079184119C">
    <w:name w:val="C885F5CDBB2642FB9BED1B079184119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">
    <w:name w:val="Ekspozycja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857942814B94D539F971DA7F9CEC1B2">
    <w:name w:val="B857942814B94D539F971DA7F9CEC1B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FA951B8CD7747EDAB82665B8D7BB052">
    <w:name w:val="5FA951B8CD7747EDAB82665B8D7BB05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52A77FC78B443B6AA6C2C2C2E2BC89B">
    <w:name w:val="D52A77FC78B443B6AA6C2C2C2E2BC89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parzysta1">
    <w:name w:val="Ruch (strona parzysta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Ruchstronanieparzysta1">
    <w:name w:val="Ruch (strona nieparzysta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FD86BC13DA82433A85E84F6ED6CE93F9">
    <w:name w:val="FD86BC13DA82433A85E84F6ED6CE93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4D88F2B2A264B4990912B6E67F8D824">
    <w:name w:val="E4D88F2B2A264B4990912B6E67F8D82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1">
    <w:name w:val="Kafelki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AC9CF91C711B47DA9AE52F4FB4416FD3">
    <w:name w:val="AC9CF91C711B47DA9AE52F4FB4416FD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87841DB24564121AF58C1E024DF6680">
    <w:name w:val="D87841DB24564121AF58C1E024DF668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04C97A931A345A4A2B20E11FB1532F8">
    <w:name w:val="904C97A931A345A4A2B20E11FB1532F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5BB256927F04C01BE08EEEF321EFC14">
    <w:name w:val="E5BB256927F04C01BE08EEEF321EFC1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9F42E4FEFB4A2AA3E45F3C8868B4DA">
    <w:name w:val="F89F42E4FEFB4A2AA3E45F3C8868B4D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DA01935FE094805B5B0DB231F9A6608">
    <w:name w:val="9DA01935FE094805B5B0DB231F9A66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ustetrzykolumny1">
    <w:name w:val="Puste (trzy kolumny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asekwyrniajcy1">
    <w:name w:val="Pasek wyróżniający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2">
    <w:name w:val="Pasek wyróżniający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3">
    <w:name w:val="Pasek wyróżniający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awiasy">
    <w:name w:val="Nawias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ropki">
    <w:name w:val="Kropki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kursywa">
    <w:name w:val="Duży numer  kursyw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kolorowynumer">
    <w:name w:val="Duży  kolorowy numer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">
    <w:name w:val="Mozaik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umerstrony1">
    <w:name w:val="Numer strony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wykynumer">
    <w:name w:val="Zwykły numer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Rzymskie">
    <w:name w:val="Rzymski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aokrglonyprostokt">
    <w:name w:val="Zaokrąglony prostoką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yldy">
    <w:name w:val="Tyld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rnalinia">
    <w:name w:val="Górna lini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asupki">
    <w:name w:val="Dwa słupki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1">
    <w:name w:val="Strzałka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2">
    <w:name w:val="Strzałka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olekursywa1">
    <w:name w:val="Pole (kursywa)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Polekursywa2">
    <w:name w:val="Pole (kursywa)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Nawiasy2">
    <w:name w:val="Nawiasy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Zagityrg">
    <w:name w:val="Zagięty róg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Duy1">
    <w:name w:val="Duży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2">
    <w:name w:val="Duży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1">
    <w:name w:val="Mozaika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2">
    <w:name w:val="Mozaik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3">
    <w:name w:val="Mozaika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krg1">
    <w:name w:val="Okrąg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krg2">
    <w:name w:val="Okrąg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krg3">
    <w:name w:val="Okrąg 3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Wstka">
    <w:name w:val="Wstążka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PlandokumentuZnak">
    <w:name w:val="Plan dokumentu Znak"/>
    <w:link w:val="Plandokumentu1"/>
    <w:rsid w:val="00E12634"/>
    <w:rPr>
      <w:rFonts w:ascii="Tahoma" w:hAnsi="Tahoma" w:cs="Tahoma"/>
      <w:shd w:val="clear" w:color="auto" w:fill="000080"/>
    </w:rPr>
  </w:style>
  <w:style w:type="paragraph" w:customStyle="1" w:styleId="Kwadrat1">
    <w:name w:val="Kwadrat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wadrat2">
    <w:name w:val="Kwadrat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Kwadrat3">
    <w:name w:val="Kwadrat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osstron1">
    <w:name w:val="Stos stron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osstron2">
    <w:name w:val="Stos stron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wiazda">
    <w:name w:val="Gwiazda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arta1">
    <w:name w:val="Karta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arta2">
    <w:name w:val="Karta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rnalinia1">
    <w:name w:val="Górna lini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Grnalinia2">
    <w:name w:val="Górna lini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wal">
    <w:name w:val="Owal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wj">
    <w:name w:val="Zwó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rjkt1">
    <w:name w:val="Trójkąt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rjkt2">
    <w:name w:val="Trójkąt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asupki1">
    <w:name w:val="Dwa słupki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Dwasupki2">
    <w:name w:val="Dwa słupki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1">
    <w:name w:val="Pionowy  konturowy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2">
    <w:name w:val="Pionowy  konturowy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asekwyrniajcyzlewej">
    <w:name w:val="Pasek wyróżniający  z le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zprawej">
    <w:name w:val="Pasek wyróżniający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zlewej">
    <w:name w:val="Strzałka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zprawej">
    <w:name w:val="Strzałka  z 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bramowaniezlewej">
    <w:name w:val="Obramowanie  z le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bramowaniezprawej">
    <w:name w:val="Obramowanie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zlewej">
    <w:name w:val="Koło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zprawej">
    <w:name w:val="Koło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zlewej">
    <w:name w:val="Duży numer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zprawej">
    <w:name w:val="Duży numer  z 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rbitazlewej">
    <w:name w:val="Orbita  z lewej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rbitazprawej">
    <w:name w:val="Orbita  z prawej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Wpioniezlewej">
    <w:name w:val="W pionie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Wpioniezprawej">
    <w:name w:val="W pionie  z 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awiasy21">
    <w:name w:val="Nawiasy 2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">
    <w:name w:val="Koło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kursywa1">
    <w:name w:val="Duży numer  kursyw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11">
    <w:name w:val="Pionowy  konturowy 1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21">
    <w:name w:val="Pionowy  konturowy 2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ardzoduy">
    <w:name w:val="Bardzo duż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table" w:customStyle="1" w:styleId="Jasnalista1">
    <w:name w:val="Jasna lista1"/>
    <w:basedOn w:val="Standardowy"/>
    <w:uiPriority w:val="61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Jasnalistaakcent3">
    <w:name w:val="Light List Accent 3"/>
    <w:basedOn w:val="Standardowy"/>
    <w:uiPriority w:val="61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rednialista2akcent1">
    <w:name w:val="Medium List 2 Accent 1"/>
    <w:basedOn w:val="Standardowy"/>
    <w:uiPriority w:val="66"/>
    <w:rsid w:val="00E12634"/>
    <w:rPr>
      <w:rFonts w:ascii="Cambria" w:hAnsi="Cambria"/>
      <w:color w:val="000000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ny"/>
    <w:uiPriority w:val="40"/>
    <w:qFormat/>
    <w:rsid w:val="00E12634"/>
    <w:pPr>
      <w:tabs>
        <w:tab w:val="decimal" w:pos="360"/>
      </w:tabs>
      <w:spacing w:before="0" w:after="200" w:line="276" w:lineRule="auto"/>
    </w:pPr>
    <w:rPr>
      <w:rFonts w:ascii="Calibri" w:hAnsi="Calibri"/>
      <w:szCs w:val="22"/>
      <w:lang w:eastAsia="en-US"/>
    </w:rPr>
  </w:style>
  <w:style w:type="character" w:customStyle="1" w:styleId="TekstprzypisudolnegoZnak">
    <w:name w:val="Tekst przypisu dolnego Znak"/>
    <w:link w:val="Tekstprzypisudolnego"/>
    <w:rsid w:val="00E12634"/>
    <w:rPr>
      <w:rFonts w:ascii="Arial" w:hAnsi="Arial"/>
    </w:rPr>
  </w:style>
  <w:style w:type="character" w:styleId="Wyrnieniedelikatne">
    <w:name w:val="Subtle Emphasis"/>
    <w:uiPriority w:val="19"/>
    <w:qFormat/>
    <w:rsid w:val="00E12634"/>
    <w:rPr>
      <w:rFonts w:eastAsia="Times New Roman" w:cs="Times New Roman"/>
      <w:bCs w:val="0"/>
      <w:i/>
      <w:iCs/>
      <w:color w:val="808080"/>
      <w:szCs w:val="22"/>
      <w:lang w:val="pl-PL"/>
    </w:rPr>
  </w:style>
  <w:style w:type="table" w:customStyle="1" w:styleId="Jasnecieniowanieakcent11">
    <w:name w:val="Jasne cieniowanie — akcent 11"/>
    <w:basedOn w:val="Standardowy"/>
    <w:uiPriority w:val="60"/>
    <w:rsid w:val="00E12634"/>
    <w:rPr>
      <w:rFonts w:ascii="Calibri" w:hAnsi="Calibri"/>
      <w:color w:val="365F91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redniecieniowanie2akcent5">
    <w:name w:val="Medium Shading 2 Accent 5"/>
    <w:basedOn w:val="Standardowy"/>
    <w:uiPriority w:val="64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Calendar1">
    <w:name w:val="Calendar 1"/>
    <w:basedOn w:val="Standardowy"/>
    <w:uiPriority w:val="99"/>
    <w:qFormat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b/>
        <w:bCs/>
        <w:sz w:val="44"/>
        <w:szCs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/>
          <w:left w:val="nil"/>
          <w:bottom w:val="single" w:sz="24" w:space="0" w:color="000000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customStyle="1" w:styleId="Calendar2">
    <w:name w:val="Calendar 2"/>
    <w:basedOn w:val="Standardowy"/>
    <w:uiPriority w:val="99"/>
    <w:qFormat/>
    <w:rsid w:val="00E12634"/>
    <w:pPr>
      <w:jc w:val="center"/>
    </w:pPr>
    <w:rPr>
      <w:rFonts w:ascii="Calibri" w:hAnsi="Calibri"/>
      <w:sz w:val="28"/>
      <w:szCs w:val="28"/>
      <w:lang w:eastAsia="en-US"/>
    </w:rPr>
    <w:tblPr>
      <w:tblBorders>
        <w:insideV w:val="single" w:sz="4" w:space="0" w:color="95B3D7"/>
      </w:tblBorders>
    </w:tblPr>
    <w:tblStylePr w:type="firstRow">
      <w:rPr>
        <w:rFonts w:ascii="Calibri Light" w:eastAsia="Times New Roman" w:hAnsi="Calibri Light" w:cs="Times New Roman"/>
        <w:caps/>
        <w:color w:val="4F81BD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Standardowy"/>
    <w:uiPriority w:val="99"/>
    <w:qFormat/>
    <w:rsid w:val="00E12634"/>
    <w:pPr>
      <w:jc w:val="right"/>
    </w:pPr>
    <w:rPr>
      <w:rFonts w:ascii="Cambria" w:hAnsi="Cambria"/>
      <w:color w:val="7F7F7F"/>
      <w:sz w:val="22"/>
      <w:szCs w:val="22"/>
      <w:lang w:eastAsia="en-US"/>
    </w:rPr>
    <w:tblPr/>
    <w:tblStylePr w:type="firstRow">
      <w:pPr>
        <w:wordWrap/>
        <w:jc w:val="right"/>
      </w:pPr>
      <w:rPr>
        <w:color w:val="365F91"/>
        <w:sz w:val="44"/>
        <w:szCs w:val="44"/>
      </w:rPr>
    </w:tblStylePr>
    <w:tblStylePr w:type="firstCol">
      <w:rPr>
        <w:color w:val="365F91"/>
      </w:rPr>
    </w:tblStylePr>
    <w:tblStylePr w:type="lastCol">
      <w:rPr>
        <w:color w:val="365F91"/>
      </w:rPr>
    </w:tblStylePr>
  </w:style>
  <w:style w:type="table" w:customStyle="1" w:styleId="Calendar4">
    <w:name w:val="Calendar 4"/>
    <w:basedOn w:val="Standardowy"/>
    <w:uiPriority w:val="99"/>
    <w:qFormat/>
    <w:rsid w:val="00E12634"/>
    <w:pPr>
      <w:snapToGrid w:val="0"/>
    </w:pPr>
    <w:rPr>
      <w:rFonts w:ascii="Calibri" w:hAnsi="Calibri"/>
      <w:b/>
      <w:bCs/>
      <w:color w:val="D9D9D9"/>
      <w:sz w:val="16"/>
      <w:szCs w:val="16"/>
      <w:lang w:eastAsia="en-US"/>
    </w:rPr>
    <w:tblPr>
      <w:tblStyleRow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</w:tblBorders>
    </w:tblPr>
    <w:tcPr>
      <w:shd w:val="clear" w:color="auto" w:fill="244061"/>
    </w:tcPr>
    <w:tblStylePr w:type="firstRow">
      <w:rPr>
        <w:sz w:val="8"/>
        <w:szCs w:val="8"/>
      </w:rPr>
    </w:tblStylePr>
    <w:tblStylePr w:type="firstCol">
      <w:pPr>
        <w:wordWrap/>
        <w:ind w:rightChars="0" w:right="144"/>
        <w:jc w:val="right"/>
      </w:pPr>
      <w:rPr>
        <w:sz w:val="72"/>
        <w:szCs w:val="72"/>
      </w:rPr>
    </w:tblStylePr>
    <w:tblStylePr w:type="band2Horz">
      <w:rPr>
        <w:sz w:val="40"/>
        <w:szCs w:val="40"/>
      </w:rPr>
      <w:tblPr/>
      <w:tcPr>
        <w:tcMar>
          <w:top w:w="0" w:type="nil"/>
          <w:left w:w="115" w:type="dxa"/>
          <w:bottom w:w="86" w:type="dxa"/>
          <w:right w:w="115" w:type="dxa"/>
        </w:tcMar>
      </w:tcPr>
    </w:tblStylePr>
    <w:tblStylePr w:type="nwCell">
      <w:rPr>
        <w:sz w:val="8"/>
        <w:szCs w:val="8"/>
      </w:rPr>
    </w:tblStylePr>
  </w:style>
  <w:style w:type="paragraph" w:customStyle="1" w:styleId="9FEC346BB31B4F92897CF3B3535E6934">
    <w:name w:val="9FEC346BB31B4F92897CF3B3535E693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serwatywnycytat">
    <w:name w:val="Konserwatyw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BA3D1C848474C8393F78BDED8539A70">
    <w:name w:val="6BA3D1C848474C8393F78BDED8539A7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serwatywnypasekboczny">
    <w:name w:val="Konserwatyw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D123923366A44E59F986396A4CFFB23">
    <w:name w:val="FD123923366A44E59F986396A4CFFB2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Liniabocznacytat">
    <w:name w:val="Linia boczn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B238CABFA3F46BC9E49BF80D905C4D2">
    <w:name w:val="EB238CABFA3F46BC9E49BF80D905C4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Liniabocznapasekboczny">
    <w:name w:val="Linia boczn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664EFCACDF34B3485B3886DBB627AD7">
    <w:name w:val="E664EFCACDF34B3485B3886DBB627AD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Stoscytat">
    <w:name w:val="Stos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507C55FE9AC420A9F872F61BCB88B90">
    <w:name w:val="6507C55FE9AC420A9F872F61BCB88B9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Stospasekboczny">
    <w:name w:val="Stos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AFB9EC1D19664848B66834CDDB320426">
    <w:name w:val="AFB9EC1D19664848B66834CDDB3204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proszczonycytat">
    <w:name w:val="Uproszczo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C5100C9D24648C6BFDB94D387F60797">
    <w:name w:val="6C5100C9D24648C6BFDB94D387F6079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proszczonypasekboczny">
    <w:name w:val="Uproszczo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B582875DB09491CAEF127850E8905F9">
    <w:name w:val="2B582875DB09491CAEF127850E8905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lfabetcytat">
    <w:name w:val="Alfabet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4B1C92702E547269E06571E8AC97575">
    <w:name w:val="24B1C92702E547269E06571E8AC9757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lfabetpasekboczny">
    <w:name w:val="Alfabet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BBDEC521C37F493E9BB56E656E175BA2">
    <w:name w:val="BBDEC521C37F493E9BB56E656E175BA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okcytat">
    <w:name w:val="Rok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5C1BD6EB202343D6A8A868867BE674EC">
    <w:name w:val="5C1BD6EB202343D6A8A868867BE674E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okpasekboczny">
    <w:name w:val="Rok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BFF9BD40D114FE186268998013980A0">
    <w:name w:val="0BFF9BD40D114FE186268998013980A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ankicytat">
    <w:name w:val="Ścian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801E4F6B1994A278206CFA1AD2FF414">
    <w:name w:val="0801E4F6B1994A278206CFA1AD2FF41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ankipasekboczny">
    <w:name w:val="Ścian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9A314299ECF4D05A46AAAB6A65A8164">
    <w:name w:val="F9A314299ECF4D05A46AAAB6A65A81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cytat">
    <w:name w:val="Mod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470B42D889F1431E952B18BD21D7C583">
    <w:name w:val="470B42D889F1431E952B18BD21D7C58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pasekboczny">
    <w:name w:val="Mod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9D1A8ED591F4BA49510A7430F97DD65">
    <w:name w:val="C9D1A8ED591F4BA49510A7430F97DD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cytat">
    <w:name w:val="Prąż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E22C73766F34389B62DFB8B5D30338B">
    <w:name w:val="CE22C73766F34389B62DFB8B5D30338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pasekboczny">
    <w:name w:val="Prąż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842AF9D06914C66BC81C2380267E2C8">
    <w:name w:val="D842AF9D06914C66BC81C2380267E2C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cytat">
    <w:name w:val="Wyścig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B13564A090414CF5B4ADCBF67CA97A23">
    <w:name w:val="B13564A090414CF5B4ADCBF67CA97A2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pasekboczny">
    <w:name w:val="Wyścig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E7F734D78934F59BCEFB2D15FBC0ED2">
    <w:name w:val="3E7F734D78934F59BCEFB2D15FBC0E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cytat">
    <w:name w:val="Ekspozycj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EE4A21510E647B4AADCB119DE403A44">
    <w:name w:val="CEE4A21510E647B4AADCB119DE403A4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pasekboczny">
    <w:name w:val="Ekspozycj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8B59644DDDE74C47B2D791244C270F54">
    <w:name w:val="8B59644DDDE74C47B2D791244C270F5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kadankacytat">
    <w:name w:val="Układank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DD799D6199D420DB6F3E0451200BB2F">
    <w:name w:val="0DD799D6199D420DB6F3E0451200BB2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kadankapasekboczny">
    <w:name w:val="Układank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77270F154A64256B5EDF932DADFC3E2">
    <w:name w:val="F77270F154A64256B5EDF932DADFC3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cytat">
    <w:name w:val="Ruch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F9DF103D1744B59947AECF33460D717">
    <w:name w:val="3F9DF103D1744B59947AECF33460D71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pasekboczny">
    <w:name w:val="Ruch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AF022DA03C15427C92E338C6C6641889">
    <w:name w:val="AF022DA03C15427C92E338C6C664188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cytat">
    <w:name w:val="Kafel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5932A67558C94784BC5860A2AB05F5A1">
    <w:name w:val="5932A67558C94784BC5860A2AB05F5A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pasekboczny">
    <w:name w:val="Kafel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9E2D1D9349E9498BA930F89034D2ED62">
    <w:name w:val="9E2D1D9349E9498BA930F89034D2ED6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cytat">
    <w:name w:val="Kontrast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16703905C3434B3E895058E6F76B9E68">
    <w:name w:val="16703905C3434B3E895058E6F76B9E6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pasekboczny">
    <w:name w:val="Kontrast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09DAB93572A466BAE5CDF0F59342F08">
    <w:name w:val="209DAB93572A466BAE5CDF0F59342F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ekoracyjnycytat">
    <w:name w:val="Dekoracyj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2D7F25511384B41BE7F40E5ADF9F2AA">
    <w:name w:val="32D7F25511384B41BE7F40E5ADF9F2A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Gwiazdkicytat">
    <w:name w:val="Gwiazd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37463C1DCE840C991AD07818F143233">
    <w:name w:val="E37463C1DCE840C991AD07818F14323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otatkacytat">
    <w:name w:val="Notatk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1BE3E6A81A9E4439AEDD112FA38A2289">
    <w:name w:val="1BE3E6A81A9E4439AEDD112FA38A228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awiasycytat">
    <w:name w:val="Nawias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41531FB72C8146D4A8A8A9725337C29E">
    <w:name w:val="41531FB72C8146D4A8A8A9725337C29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awiasycytat2">
    <w:name w:val="Nawiasy — cytat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7EBB499D4FE4CCBA8AC043FE9F0E2F3">
    <w:name w:val="D7EBB499D4FE4CCBA8AC043FE9F0E2F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ostepoletekstowe">
    <w:name w:val="Proste pole tekstow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uiPriority w:val="39"/>
    <w:qFormat/>
    <w:rsid w:val="00E12634"/>
    <w:pPr>
      <w:numPr>
        <w:numId w:val="0"/>
      </w:numPr>
      <w:tabs>
        <w:tab w:val="num" w:pos="720"/>
      </w:tabs>
      <w:ind w:left="720" w:hanging="360"/>
      <w:outlineLvl w:val="9"/>
    </w:pPr>
  </w:style>
  <w:style w:type="paragraph" w:customStyle="1" w:styleId="7F29C0EE03414CEE99FB53BC2BABDAF9">
    <w:name w:val="7F29C0EE03414CEE99FB53BC2BABDA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25B11322AEA4AEBB48E5ED6CE49F4F5">
    <w:name w:val="825B11322AEA4AEBB48E5ED6CE49F4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8C2541070B04854A9D38CFEA2F618B5">
    <w:name w:val="48C2541070B04854A9D38CFEA2F618B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E4A8256DB0E4FE484FE24F3E5618707">
    <w:name w:val="2E4A8256DB0E4FE484FE24F3E561870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F8F7CD289574D539F4F8E80383DDF93">
    <w:name w:val="4F8F7CD289574D539F4F8E80383DDF9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9A9C6D47625413788F1549CAE539C95">
    <w:name w:val="89A9C6D47625413788F1549CAE539C9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TO1">
    <w:name w:val="CITO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CITO2">
    <w:name w:val="CITO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OUFNE1">
    <w:name w:val="POUFNE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OUFNE2">
    <w:name w:val="POUFNE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NIEKOPIOWA1">
    <w:name w:val="NIE KOPIOWAĆ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NIEKOPIOWA2">
    <w:name w:val="NIE KOPIOWAĆ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WERSJAROBOCZA1">
    <w:name w:val="WERSJA ROBOCZ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WERSJAROBOCZA2">
    <w:name w:val="WERSJA ROBOCZA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RZYKAD1">
    <w:name w:val="PRZYKŁAD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RZYKAD2">
    <w:name w:val="PRZYKŁAD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LNE1">
    <w:name w:val="PILNE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LNE2">
    <w:name w:val="PILNE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character" w:customStyle="1" w:styleId="Nagwek2Znak">
    <w:name w:val="Nagłówek 2 Znak"/>
    <w:aliases w:val="Znak1 Znak"/>
    <w:link w:val="Nagwek2"/>
    <w:uiPriority w:val="9"/>
    <w:rsid w:val="00014E66"/>
    <w:rPr>
      <w:rFonts w:ascii="Arial Narrow" w:hAnsi="Arial Narrow"/>
      <w:b/>
      <w:bCs/>
      <w:iCs/>
      <w:sz w:val="22"/>
      <w:szCs w:val="28"/>
    </w:rPr>
  </w:style>
  <w:style w:type="character" w:customStyle="1" w:styleId="Nagwek3Znak">
    <w:name w:val="Nagłówek 3 Znak"/>
    <w:link w:val="Nagwek3"/>
    <w:uiPriority w:val="9"/>
    <w:rsid w:val="00E12634"/>
    <w:rPr>
      <w:rFonts w:ascii="Arial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uiPriority w:val="9"/>
    <w:rsid w:val="00E12634"/>
    <w:rPr>
      <w:rFonts w:ascii="Arial" w:hAnsi="Arial"/>
      <w:b/>
      <w:bCs/>
      <w:sz w:val="26"/>
      <w:szCs w:val="26"/>
    </w:rPr>
  </w:style>
  <w:style w:type="character" w:customStyle="1" w:styleId="ZwykytekstZnak">
    <w:name w:val="Zwykły tekst Znak"/>
    <w:link w:val="Zwykytekst"/>
    <w:rsid w:val="00E12634"/>
    <w:rPr>
      <w:rFonts w:ascii="Courier New" w:hAnsi="Courier New" w:cs="Courier New"/>
    </w:rPr>
  </w:style>
  <w:style w:type="character" w:customStyle="1" w:styleId="TekstkomentarzaZnak">
    <w:name w:val="Tekst komentarza Znak"/>
    <w:link w:val="Tekstkomentarza"/>
    <w:semiHidden/>
    <w:rsid w:val="00E12634"/>
    <w:rPr>
      <w:rFonts w:ascii="Arial" w:hAnsi="Arial"/>
    </w:rPr>
  </w:style>
  <w:style w:type="character" w:customStyle="1" w:styleId="TematkomentarzaZnak">
    <w:name w:val="Temat komentarza Znak"/>
    <w:link w:val="Tematkomentarza"/>
    <w:uiPriority w:val="99"/>
    <w:semiHidden/>
    <w:rsid w:val="00E12634"/>
    <w:rPr>
      <w:rFonts w:ascii="Arial" w:hAnsi="Arial"/>
      <w:b/>
      <w:bCs/>
    </w:rPr>
  </w:style>
  <w:style w:type="character" w:customStyle="1" w:styleId="TekstdymkaZnak">
    <w:name w:val="Tekst dymka Znak"/>
    <w:link w:val="Tekstdymka"/>
    <w:uiPriority w:val="99"/>
    <w:semiHidden/>
    <w:rsid w:val="00E12634"/>
    <w:rPr>
      <w:rFonts w:ascii="Tahoma" w:hAnsi="Tahoma" w:cs="Tahoma"/>
      <w:sz w:val="16"/>
      <w:szCs w:val="16"/>
    </w:rPr>
  </w:style>
  <w:style w:type="character" w:customStyle="1" w:styleId="TekstpodstawowywcityZnak">
    <w:name w:val="Tekst podstawowy wcięty Znak"/>
    <w:link w:val="Tekstpodstawowywcity"/>
    <w:rsid w:val="00E12634"/>
    <w:rPr>
      <w:rFonts w:ascii="Arial" w:hAnsi="Arial" w:cs="Arial"/>
      <w:kern w:val="1"/>
      <w:sz w:val="22"/>
      <w:szCs w:val="24"/>
      <w:lang w:eastAsia="ar-SA"/>
    </w:rPr>
  </w:style>
  <w:style w:type="character" w:customStyle="1" w:styleId="TekstpodstawowyZnak">
    <w:name w:val="Tekst podstawowy Znak"/>
    <w:link w:val="Tekstpodstawowy"/>
    <w:rsid w:val="00E12634"/>
    <w:rPr>
      <w:rFonts w:ascii="Arial" w:hAnsi="Arial"/>
      <w:sz w:val="22"/>
      <w:szCs w:val="24"/>
    </w:rPr>
  </w:style>
  <w:style w:type="character" w:customStyle="1" w:styleId="Tekstpodstawowywcity3Znak">
    <w:name w:val="Tekst podstawowy wcięty 3 Znak"/>
    <w:link w:val="Tekstpodstawowywcity3"/>
    <w:rsid w:val="00E12634"/>
    <w:rPr>
      <w:rFonts w:ascii="Arial" w:hAnsi="Arial"/>
      <w:sz w:val="16"/>
      <w:szCs w:val="16"/>
    </w:rPr>
  </w:style>
  <w:style w:type="character" w:customStyle="1" w:styleId="Tekstpodstawowy3Znak">
    <w:name w:val="Tekst podstawowy 3 Znak"/>
    <w:link w:val="Tekstpodstawowy3"/>
    <w:rsid w:val="00E12634"/>
    <w:rPr>
      <w:rFonts w:ascii="Arial" w:hAnsi="Arial"/>
      <w:sz w:val="16"/>
      <w:szCs w:val="16"/>
    </w:rPr>
  </w:style>
  <w:style w:type="character" w:customStyle="1" w:styleId="Tekstpodstawowywcity2Znak">
    <w:name w:val="Tekst podstawowy wcięty 2 Znak"/>
    <w:link w:val="Tekstpodstawowywcity2"/>
    <w:uiPriority w:val="99"/>
    <w:rsid w:val="00E12634"/>
    <w:rPr>
      <w:rFonts w:ascii="Arial" w:hAnsi="Arial"/>
      <w:sz w:val="22"/>
      <w:szCs w:val="24"/>
    </w:rPr>
  </w:style>
  <w:style w:type="character" w:customStyle="1" w:styleId="TytuZnak">
    <w:name w:val="Tytuł Znak"/>
    <w:link w:val="Tytu"/>
    <w:rsid w:val="00E12634"/>
    <w:rPr>
      <w:rFonts w:ascii="Arial" w:hAnsi="Arial" w:cs="Arial"/>
      <w:b/>
      <w:bCs/>
      <w:kern w:val="28"/>
      <w:sz w:val="28"/>
      <w:szCs w:val="32"/>
    </w:rPr>
  </w:style>
  <w:style w:type="paragraph" w:customStyle="1" w:styleId="FKSPISTRESCI">
    <w:name w:val="FK_SPIS TRESCI"/>
    <w:rsid w:val="00E12634"/>
    <w:pPr>
      <w:tabs>
        <w:tab w:val="left" w:pos="113"/>
        <w:tab w:val="left" w:pos="284"/>
        <w:tab w:val="left" w:pos="426"/>
        <w:tab w:val="right" w:leader="dot" w:pos="8931"/>
      </w:tabs>
      <w:spacing w:before="60" w:after="60"/>
      <w:outlineLvl w:val="0"/>
    </w:pPr>
    <w:rPr>
      <w:rFonts w:ascii="Arial" w:hAnsi="Arial" w:cs="Arial"/>
      <w:b/>
      <w:caps/>
      <w:kern w:val="28"/>
      <w:sz w:val="18"/>
      <w:u w:val="single"/>
    </w:rPr>
  </w:style>
  <w:style w:type="paragraph" w:styleId="Poprawka">
    <w:name w:val="Revision"/>
    <w:hidden/>
    <w:uiPriority w:val="99"/>
    <w:semiHidden/>
    <w:rsid w:val="00AF76F2"/>
    <w:rPr>
      <w:rFonts w:ascii="Arial" w:hAnsi="Arial"/>
      <w:sz w:val="22"/>
      <w:szCs w:val="24"/>
    </w:rPr>
  </w:style>
  <w:style w:type="character" w:customStyle="1" w:styleId="FontStyle43">
    <w:name w:val="Font Style43"/>
    <w:rsid w:val="00635D0B"/>
    <w:rPr>
      <w:rFonts w:ascii="Arial Unicode MS" w:eastAsia="Arial Unicode MS" w:cs="Arial Unicode MS"/>
      <w:sz w:val="22"/>
      <w:szCs w:val="22"/>
    </w:rPr>
  </w:style>
  <w:style w:type="paragraph" w:customStyle="1" w:styleId="naglowekA">
    <w:name w:val="naglowek A"/>
    <w:basedOn w:val="Nagwek2"/>
    <w:link w:val="naglowekAZnak"/>
    <w:qFormat/>
    <w:rsid w:val="00DB371D"/>
    <w:pPr>
      <w:numPr>
        <w:ilvl w:val="3"/>
      </w:numPr>
    </w:pPr>
  </w:style>
  <w:style w:type="character" w:customStyle="1" w:styleId="Normalny1">
    <w:name w:val="Normalny1"/>
    <w:rsid w:val="00DE4838"/>
    <w:rPr>
      <w:rFonts w:ascii="Arial" w:eastAsia="Arial" w:hAnsi="Arial" w:cs="Arial"/>
      <w:lang w:val="pl-PL"/>
    </w:rPr>
  </w:style>
  <w:style w:type="character" w:customStyle="1" w:styleId="naglowekAZnak">
    <w:name w:val="naglowek A Znak"/>
    <w:basedOn w:val="Nagwek2Znak"/>
    <w:link w:val="naglowekA"/>
    <w:rsid w:val="00DB371D"/>
    <w:rPr>
      <w:rFonts w:ascii="Arial Narrow" w:hAnsi="Arial Narrow"/>
      <w:b/>
      <w:bCs/>
      <w:iCs/>
      <w:sz w:val="22"/>
      <w:szCs w:val="28"/>
    </w:rPr>
  </w:style>
  <w:style w:type="paragraph" w:customStyle="1" w:styleId="Default">
    <w:name w:val="Default"/>
    <w:rsid w:val="00AD6B4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egenda1">
    <w:name w:val="Legenda1"/>
    <w:basedOn w:val="Normalny"/>
    <w:next w:val="Normalny"/>
    <w:rsid w:val="00724AF9"/>
    <w:pPr>
      <w:widowControl w:val="0"/>
      <w:suppressAutoHyphens/>
      <w:autoSpaceDE w:val="0"/>
      <w:spacing w:before="0" w:after="120"/>
      <w:jc w:val="both"/>
    </w:pPr>
    <w:rPr>
      <w:rFonts w:eastAsia="Arial" w:cs="Arial"/>
      <w:b/>
      <w:bCs/>
      <w:sz w:val="24"/>
    </w:rPr>
  </w:style>
  <w:style w:type="paragraph" w:styleId="Lista2">
    <w:name w:val="List 2"/>
    <w:basedOn w:val="Normalny"/>
    <w:unhideWhenUsed/>
    <w:rsid w:val="00EF1C9E"/>
    <w:pPr>
      <w:ind w:left="566" w:hanging="283"/>
      <w:contextualSpacing/>
    </w:pPr>
  </w:style>
  <w:style w:type="paragraph" w:customStyle="1" w:styleId="HeaderFooter">
    <w:name w:val="Header &amp; Footer"/>
    <w:rsid w:val="00EF1C9E"/>
    <w:pPr>
      <w:tabs>
        <w:tab w:val="right" w:pos="9632"/>
      </w:tabs>
    </w:pPr>
    <w:rPr>
      <w:rFonts w:ascii="Helvetica" w:eastAsia="ヒラギノ角ゴ Pro W3" w:hAnsi="Helvetica"/>
      <w:color w:val="000000"/>
    </w:rPr>
  </w:style>
  <w:style w:type="paragraph" w:customStyle="1" w:styleId="Normalny11">
    <w:name w:val="Normalny11"/>
    <w:rsid w:val="00EF1C9E"/>
    <w:rPr>
      <w:rFonts w:ascii="Arial" w:eastAsia="ヒラギノ角ゴ Pro W3" w:hAnsi="Arial"/>
      <w:color w:val="000000"/>
    </w:rPr>
  </w:style>
  <w:style w:type="numbering" w:customStyle="1" w:styleId="Bullet">
    <w:name w:val="Bullet"/>
    <w:rsid w:val="00EF1C9E"/>
    <w:pPr>
      <w:numPr>
        <w:numId w:val="1"/>
      </w:numPr>
    </w:pPr>
  </w:style>
  <w:style w:type="character" w:customStyle="1" w:styleId="Hipercze1">
    <w:name w:val="Hiperłącze1"/>
    <w:rsid w:val="00EF1C9E"/>
    <w:rPr>
      <w:color w:val="0000FF"/>
      <w:u w:val="single"/>
    </w:rPr>
  </w:style>
  <w:style w:type="paragraph" w:customStyle="1" w:styleId="Body">
    <w:name w:val="Body"/>
    <w:rsid w:val="00EF1C9E"/>
    <w:rPr>
      <w:rFonts w:ascii="Helvetica" w:eastAsia="ヒラギノ角ゴ Pro W3" w:hAnsi="Helvetica"/>
      <w:color w:val="000000"/>
      <w:sz w:val="24"/>
    </w:rPr>
  </w:style>
  <w:style w:type="paragraph" w:customStyle="1" w:styleId="Franz">
    <w:name w:val="Franz"/>
    <w:basedOn w:val="Normalny"/>
    <w:rsid w:val="00EF1C9E"/>
    <w:pPr>
      <w:spacing w:before="0" w:after="0" w:line="360" w:lineRule="auto"/>
      <w:jc w:val="both"/>
    </w:pPr>
    <w:rPr>
      <w:szCs w:val="20"/>
    </w:rPr>
  </w:style>
  <w:style w:type="paragraph" w:customStyle="1" w:styleId="Domylnie">
    <w:name w:val="Domyślnie"/>
    <w:rsid w:val="00EF1C9E"/>
    <w:pPr>
      <w:widowControl w:val="0"/>
      <w:autoSpaceDN w:val="0"/>
      <w:adjustRightInd w:val="0"/>
    </w:pPr>
    <w:rPr>
      <w:rFonts w:hAnsi="Tahoma"/>
      <w:sz w:val="24"/>
    </w:rPr>
  </w:style>
  <w:style w:type="paragraph" w:styleId="Podpis">
    <w:name w:val="Signature"/>
    <w:basedOn w:val="Normalny"/>
    <w:link w:val="PodpisZnak"/>
    <w:rsid w:val="00EF1C9E"/>
    <w:pPr>
      <w:spacing w:before="0"/>
      <w:outlineLvl w:val="0"/>
    </w:pPr>
    <w:rPr>
      <w:rFonts w:ascii="Times New Roman" w:hAnsi="Times New Roman"/>
      <w:i/>
      <w:sz w:val="20"/>
      <w:szCs w:val="20"/>
    </w:rPr>
  </w:style>
  <w:style w:type="character" w:customStyle="1" w:styleId="PodpisZnak">
    <w:name w:val="Podpis Znak"/>
    <w:link w:val="Podpis"/>
    <w:rsid w:val="00EF1C9E"/>
    <w:rPr>
      <w:i/>
    </w:rPr>
  </w:style>
  <w:style w:type="paragraph" w:customStyle="1" w:styleId="xl63">
    <w:name w:val="xl63"/>
    <w:basedOn w:val="Normalny"/>
    <w:rsid w:val="00A761E8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4">
    <w:name w:val="xl64"/>
    <w:basedOn w:val="Normalny"/>
    <w:rsid w:val="00A761E8"/>
    <w:pPr>
      <w:spacing w:before="100" w:beforeAutospacing="1" w:after="100" w:afterAutospacing="1"/>
      <w:jc w:val="right"/>
    </w:pPr>
    <w:rPr>
      <w:rFonts w:cs="Arial"/>
      <w:b/>
      <w:bCs/>
      <w:sz w:val="18"/>
      <w:szCs w:val="18"/>
    </w:rPr>
  </w:style>
  <w:style w:type="paragraph" w:customStyle="1" w:styleId="xl65">
    <w:name w:val="xl65"/>
    <w:basedOn w:val="Normalny"/>
    <w:rsid w:val="00A761E8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6">
    <w:name w:val="xl66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67">
    <w:name w:val="xl67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68">
    <w:name w:val="xl68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69">
    <w:name w:val="xl69"/>
    <w:basedOn w:val="Normalny"/>
    <w:rsid w:val="00A761E8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70">
    <w:name w:val="xl70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71">
    <w:name w:val="xl71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2">
    <w:name w:val="xl72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3">
    <w:name w:val="xl73"/>
    <w:basedOn w:val="Normalny"/>
    <w:rsid w:val="00A761E8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74">
    <w:name w:val="xl74"/>
    <w:basedOn w:val="Normalny"/>
    <w:rsid w:val="00A761E8"/>
    <w:pPr>
      <w:pBdr>
        <w:top w:val="single" w:sz="8" w:space="0" w:color="auto"/>
        <w:left w:val="single" w:sz="8" w:space="0" w:color="auto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5">
    <w:name w:val="xl75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6">
    <w:name w:val="xl76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7">
    <w:name w:val="xl77"/>
    <w:basedOn w:val="Normalny"/>
    <w:rsid w:val="00A761E8"/>
    <w:pPr>
      <w:pBdr>
        <w:top w:val="single" w:sz="8" w:space="0" w:color="auto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8">
    <w:name w:val="xl78"/>
    <w:basedOn w:val="Normalny"/>
    <w:rsid w:val="00A761E8"/>
    <w:pPr>
      <w:pBdr>
        <w:top w:val="single" w:sz="8" w:space="0" w:color="auto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9">
    <w:name w:val="xl79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80">
    <w:name w:val="xl80"/>
    <w:basedOn w:val="Normalny"/>
    <w:rsid w:val="00A761E8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1">
    <w:name w:val="xl81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2">
    <w:name w:val="xl82"/>
    <w:basedOn w:val="Normalny"/>
    <w:rsid w:val="00A761E8"/>
    <w:pPr>
      <w:pBdr>
        <w:top w:val="single" w:sz="4" w:space="0" w:color="000000"/>
        <w:left w:val="single" w:sz="8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3">
    <w:name w:val="xl83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4">
    <w:name w:val="xl84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5">
    <w:name w:val="xl85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6">
    <w:name w:val="xl86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87">
    <w:name w:val="xl87"/>
    <w:basedOn w:val="Normalny"/>
    <w:rsid w:val="00A761E8"/>
    <w:pPr>
      <w:pBdr>
        <w:top w:val="single" w:sz="4" w:space="0" w:color="000000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88">
    <w:name w:val="xl88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89">
    <w:name w:val="xl89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0">
    <w:name w:val="xl90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1">
    <w:name w:val="xl91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92">
    <w:name w:val="xl92"/>
    <w:basedOn w:val="Normalny"/>
    <w:rsid w:val="00A761E8"/>
    <w:pPr>
      <w:pBdr>
        <w:top w:val="single" w:sz="8" w:space="0" w:color="auto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93">
    <w:name w:val="xl93"/>
    <w:basedOn w:val="Normalny"/>
    <w:rsid w:val="00A761E8"/>
    <w:pPr>
      <w:pBdr>
        <w:top w:val="single" w:sz="4" w:space="0" w:color="000000"/>
        <w:left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4">
    <w:name w:val="xl94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5">
    <w:name w:val="xl95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6">
    <w:name w:val="xl96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7">
    <w:name w:val="xl97"/>
    <w:basedOn w:val="Normalny"/>
    <w:rsid w:val="00A761E8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98">
    <w:name w:val="xl98"/>
    <w:basedOn w:val="Normalny"/>
    <w:rsid w:val="00A761E8"/>
    <w:pPr>
      <w:pBdr>
        <w:top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99">
    <w:name w:val="xl99"/>
    <w:basedOn w:val="Normalny"/>
    <w:rsid w:val="00A761E8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0">
    <w:name w:val="xl100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1">
    <w:name w:val="xl101"/>
    <w:basedOn w:val="Normalny"/>
    <w:rsid w:val="00A761E8"/>
    <w:pPr>
      <w:pBdr>
        <w:top w:val="single" w:sz="4" w:space="0" w:color="000000"/>
        <w:left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2">
    <w:name w:val="xl102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3">
    <w:name w:val="xl103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4">
    <w:name w:val="xl104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5">
    <w:name w:val="xl105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6">
    <w:name w:val="xl106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07">
    <w:name w:val="xl107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8">
    <w:name w:val="xl108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9">
    <w:name w:val="xl109"/>
    <w:basedOn w:val="Normalny"/>
    <w:rsid w:val="00A761E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0">
    <w:name w:val="xl110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1">
    <w:name w:val="xl111"/>
    <w:basedOn w:val="Normalny"/>
    <w:rsid w:val="00A761E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2">
    <w:name w:val="xl112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3">
    <w:name w:val="xl113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4">
    <w:name w:val="xl114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5">
    <w:name w:val="xl115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16">
    <w:name w:val="xl116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17">
    <w:name w:val="xl117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18">
    <w:name w:val="xl118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9">
    <w:name w:val="xl119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20">
    <w:name w:val="xl120"/>
    <w:basedOn w:val="Normalny"/>
    <w:rsid w:val="00A761E8"/>
    <w:pPr>
      <w:pBdr>
        <w:top w:val="single" w:sz="4" w:space="0" w:color="auto"/>
        <w:left w:val="single" w:sz="4" w:space="0" w:color="000000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STABI">
    <w:name w:val="STABI"/>
    <w:basedOn w:val="Normalny"/>
    <w:rsid w:val="00C67799"/>
    <w:pPr>
      <w:tabs>
        <w:tab w:val="right" w:pos="0"/>
      </w:tabs>
      <w:spacing w:before="0" w:after="0"/>
    </w:pPr>
    <w:rPr>
      <w:rFonts w:ascii="Times New Roman" w:hAnsi="Times New Roman"/>
      <w:sz w:val="28"/>
      <w:szCs w:val="20"/>
    </w:rPr>
  </w:style>
  <w:style w:type="character" w:customStyle="1" w:styleId="Nagwek6Znak">
    <w:name w:val="Nagłówek 6 Znak"/>
    <w:link w:val="Nagwek6"/>
    <w:uiPriority w:val="9"/>
    <w:semiHidden/>
    <w:rsid w:val="00BB08F3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Nagwek9Znak">
    <w:name w:val="Nagłówek 9 Znak"/>
    <w:link w:val="Nagwek9"/>
    <w:uiPriority w:val="9"/>
    <w:rsid w:val="00BB08F3"/>
    <w:rPr>
      <w:rFonts w:ascii="Calibri Light" w:eastAsia="Times New Roman" w:hAnsi="Calibri Light" w:cs="Times New Roman"/>
      <w:sz w:val="22"/>
      <w:szCs w:val="22"/>
    </w:rPr>
  </w:style>
  <w:style w:type="paragraph" w:customStyle="1" w:styleId="StandardowyPiotrek">
    <w:name w:val="Standardowy_Piotrek"/>
    <w:basedOn w:val="Normalny"/>
    <w:link w:val="StandardowyPiotrekZnak"/>
    <w:qFormat/>
    <w:rsid w:val="00871385"/>
    <w:pPr>
      <w:spacing w:before="0" w:after="0"/>
      <w:jc w:val="both"/>
    </w:pPr>
    <w:rPr>
      <w:rFonts w:ascii="Arial Narrow" w:eastAsia="SimSun" w:hAnsi="Arial Narrow"/>
      <w:szCs w:val="22"/>
    </w:rPr>
  </w:style>
  <w:style w:type="character" w:customStyle="1" w:styleId="StandardowyPiotrekZnak">
    <w:name w:val="Standardowy_Piotrek Znak"/>
    <w:link w:val="StandardowyPiotrek"/>
    <w:rsid w:val="00871385"/>
    <w:rPr>
      <w:rFonts w:ascii="Arial Narrow" w:eastAsia="SimSun" w:hAnsi="Arial Narrow"/>
      <w:sz w:val="22"/>
      <w:szCs w:val="22"/>
    </w:rPr>
  </w:style>
  <w:style w:type="character" w:customStyle="1" w:styleId="WW8Num127z0">
    <w:name w:val="WW8Num127z0"/>
    <w:rsid w:val="00E95FD9"/>
    <w:rPr>
      <w:rFonts w:ascii="Symbol" w:hAnsi="Symbol"/>
    </w:rPr>
  </w:style>
  <w:style w:type="paragraph" w:customStyle="1" w:styleId="N6">
    <w:name w:val="N6"/>
    <w:basedOn w:val="Normalny"/>
    <w:qFormat/>
    <w:rsid w:val="006C70E0"/>
    <w:pPr>
      <w:spacing w:before="0" w:after="120" w:line="360" w:lineRule="auto"/>
    </w:pPr>
    <w:rPr>
      <w:rFonts w:eastAsia="Calibri"/>
      <w:szCs w:val="22"/>
      <w:lang w:eastAsia="en-US"/>
    </w:rPr>
  </w:style>
  <w:style w:type="paragraph" w:customStyle="1" w:styleId="msonormal0">
    <w:name w:val="msonormal"/>
    <w:basedOn w:val="Normalny"/>
    <w:rsid w:val="0048244D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xl171">
    <w:name w:val="xl171"/>
    <w:basedOn w:val="Normalny"/>
    <w:rsid w:val="006432CB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2">
    <w:name w:val="xl172"/>
    <w:basedOn w:val="Normalny"/>
    <w:rsid w:val="006432CB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3">
    <w:name w:val="xl173"/>
    <w:basedOn w:val="Normalny"/>
    <w:rsid w:val="006432CB"/>
    <w:pPr>
      <w:pBdr>
        <w:top w:val="single" w:sz="8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4">
    <w:name w:val="xl174"/>
    <w:basedOn w:val="Normalny"/>
    <w:rsid w:val="006432C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5">
    <w:name w:val="xl175"/>
    <w:basedOn w:val="Normalny"/>
    <w:rsid w:val="006432CB"/>
    <w:pPr>
      <w:pBdr>
        <w:top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9">
    <w:name w:val="xl179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80">
    <w:name w:val="xl180"/>
    <w:basedOn w:val="Normalny"/>
    <w:rsid w:val="006432CB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81">
    <w:name w:val="xl181"/>
    <w:basedOn w:val="Normalny"/>
    <w:rsid w:val="006432CB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84">
    <w:name w:val="xl184"/>
    <w:basedOn w:val="Normalny"/>
    <w:rsid w:val="006432CB"/>
    <w:pPr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5">
    <w:name w:val="xl185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6">
    <w:name w:val="xl186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7">
    <w:name w:val="xl187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0">
    <w:name w:val="xl190"/>
    <w:basedOn w:val="Normalny"/>
    <w:rsid w:val="006432CB"/>
    <w:pPr>
      <w:pBdr>
        <w:top w:val="single" w:sz="4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1">
    <w:name w:val="xl191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3">
    <w:name w:val="xl193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4">
    <w:name w:val="xl194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5">
    <w:name w:val="xl195"/>
    <w:basedOn w:val="Normalny"/>
    <w:rsid w:val="006432CB"/>
    <w:pPr>
      <w:pBdr>
        <w:top w:val="single" w:sz="4" w:space="0" w:color="000000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96">
    <w:name w:val="xl196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8">
    <w:name w:val="xl198"/>
    <w:basedOn w:val="Normalny"/>
    <w:rsid w:val="006432CB"/>
    <w:pPr>
      <w:spacing w:before="100" w:beforeAutospacing="1" w:after="100" w:afterAutospacing="1"/>
    </w:pPr>
    <w:rPr>
      <w:rFonts w:cs="Arial"/>
      <w:sz w:val="14"/>
      <w:szCs w:val="14"/>
    </w:rPr>
  </w:style>
  <w:style w:type="paragraph" w:customStyle="1" w:styleId="xl199">
    <w:name w:val="xl199"/>
    <w:basedOn w:val="Normalny"/>
    <w:rsid w:val="006432CB"/>
    <w:pPr>
      <w:spacing w:before="100" w:beforeAutospacing="1" w:after="100" w:afterAutospacing="1"/>
      <w:jc w:val="right"/>
    </w:pPr>
    <w:rPr>
      <w:rFonts w:cs="Arial"/>
      <w:b/>
      <w:bCs/>
      <w:sz w:val="14"/>
      <w:szCs w:val="14"/>
    </w:rPr>
  </w:style>
  <w:style w:type="paragraph" w:customStyle="1" w:styleId="xl200">
    <w:name w:val="xl200"/>
    <w:basedOn w:val="Normalny"/>
    <w:rsid w:val="006432CB"/>
    <w:pPr>
      <w:spacing w:before="100" w:beforeAutospacing="1" w:after="100" w:afterAutospacing="1"/>
    </w:pPr>
    <w:rPr>
      <w:rFonts w:cs="Arial"/>
      <w:sz w:val="14"/>
      <w:szCs w:val="14"/>
    </w:rPr>
  </w:style>
  <w:style w:type="paragraph" w:customStyle="1" w:styleId="xl201">
    <w:name w:val="xl201"/>
    <w:basedOn w:val="Normalny"/>
    <w:rsid w:val="006432CB"/>
    <w:pPr>
      <w:pBdr>
        <w:top w:val="single" w:sz="4" w:space="0" w:color="000000"/>
        <w:left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2">
    <w:name w:val="xl202"/>
    <w:basedOn w:val="Normalny"/>
    <w:rsid w:val="006432C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3">
    <w:name w:val="xl203"/>
    <w:basedOn w:val="Normalny"/>
    <w:rsid w:val="006432C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6">
    <w:name w:val="xl206"/>
    <w:basedOn w:val="Normalny"/>
    <w:rsid w:val="006432CB"/>
    <w:pPr>
      <w:pBdr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7">
    <w:name w:val="xl207"/>
    <w:basedOn w:val="Normalny"/>
    <w:rsid w:val="006432C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8">
    <w:name w:val="xl208"/>
    <w:basedOn w:val="Normalny"/>
    <w:rsid w:val="006432C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character" w:customStyle="1" w:styleId="font91">
    <w:name w:val="font91"/>
    <w:basedOn w:val="Domylnaczcionkaakapitu"/>
    <w:rsid w:val="008733C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51">
    <w:name w:val="font51"/>
    <w:basedOn w:val="Domylnaczcionkaakapitu"/>
    <w:rsid w:val="008733C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111">
    <w:name w:val="font111"/>
    <w:basedOn w:val="Domylnaczcionkaakapitu"/>
    <w:rsid w:val="008733C5"/>
    <w:rPr>
      <w:rFonts w:ascii="Times New Roman" w:hAnsi="Times New Roman" w:cs="Times New Roman" w:hint="default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411">
    <w:name w:val="font411"/>
    <w:basedOn w:val="Domylnaczcionkaakapitu"/>
    <w:rsid w:val="008733C5"/>
    <w:rPr>
      <w:rFonts w:ascii="Calibri" w:hAnsi="Calibri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421">
    <w:name w:val="font421"/>
    <w:basedOn w:val="Domylnaczcionkaakapitu"/>
    <w:rsid w:val="008733C5"/>
    <w:rPr>
      <w:rFonts w:ascii="Symbol" w:hAnsi="Symbol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paragraph" w:customStyle="1" w:styleId="Styl1">
    <w:name w:val="Styl1"/>
    <w:basedOn w:val="Normalny"/>
    <w:qFormat/>
    <w:rsid w:val="001B0224"/>
    <w:pPr>
      <w:spacing w:before="0" w:after="160" w:line="276" w:lineRule="auto"/>
      <w:jc w:val="both"/>
    </w:pPr>
    <w:rPr>
      <w:rFonts w:ascii="Arial Narrow" w:eastAsiaTheme="minorHAnsi" w:hAnsi="Arial Narrow" w:cs="Arial"/>
      <w:szCs w:val="20"/>
      <w:lang w:eastAsia="en-US"/>
    </w:rPr>
  </w:style>
  <w:style w:type="character" w:customStyle="1" w:styleId="AkapitzlistZnak">
    <w:name w:val="Akapit z listą Znak"/>
    <w:aliases w:val="Wypunktowanie Znak,Akapit z listą1 Znak,Tabela_numerowanie Znak"/>
    <w:link w:val="Akapitzlist"/>
    <w:uiPriority w:val="34"/>
    <w:locked/>
    <w:rsid w:val="007F61C0"/>
    <w:rPr>
      <w:rFonts w:ascii="Calibri" w:hAnsi="Calibri"/>
      <w:sz w:val="22"/>
      <w:szCs w:val="22"/>
    </w:rPr>
  </w:style>
  <w:style w:type="character" w:customStyle="1" w:styleId="Tabelasiatki1jasna1">
    <w:name w:val="Tabela siatki 1 — jasna1"/>
    <w:uiPriority w:val="33"/>
    <w:qFormat/>
    <w:rsid w:val="00B83A16"/>
    <w:rPr>
      <w:b/>
      <w:bCs/>
      <w:smallCaps/>
      <w:spacing w:val="5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8D2A05"/>
    <w:rPr>
      <w:color w:val="605E5C"/>
      <w:shd w:val="clear" w:color="auto" w:fill="E1DFDD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D366C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2"/>
    </w:rPr>
  </w:style>
  <w:style w:type="table" w:customStyle="1" w:styleId="TableGrid">
    <w:name w:val="TableGrid"/>
    <w:rsid w:val="00AD366C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kst">
    <w:name w:val="*Tekst"/>
    <w:basedOn w:val="Normalny"/>
    <w:qFormat/>
    <w:rsid w:val="00AD366C"/>
    <w:pPr>
      <w:spacing w:before="120" w:after="0"/>
      <w:jc w:val="both"/>
    </w:pPr>
    <w:rPr>
      <w:rFonts w:ascii="Times New Roman" w:hAnsi="Times New Roman"/>
      <w:sz w:val="24"/>
      <w:szCs w:val="20"/>
    </w:rPr>
  </w:style>
  <w:style w:type="paragraph" w:customStyle="1" w:styleId="Tekstpodstawowy21">
    <w:name w:val="Tekst podstawowy 21"/>
    <w:basedOn w:val="Normalny"/>
    <w:uiPriority w:val="99"/>
    <w:rsid w:val="007A0126"/>
    <w:pPr>
      <w:tabs>
        <w:tab w:val="left" w:pos="0"/>
        <w:tab w:val="left" w:pos="360"/>
      </w:tabs>
      <w:overflowPunct w:val="0"/>
      <w:autoSpaceDE w:val="0"/>
      <w:autoSpaceDN w:val="0"/>
      <w:adjustRightInd w:val="0"/>
      <w:spacing w:before="0" w:after="0" w:line="360" w:lineRule="atLeast"/>
      <w:jc w:val="both"/>
      <w:textAlignment w:val="baseline"/>
    </w:pPr>
    <w:rPr>
      <w:rFonts w:cs="Arial"/>
      <w:b/>
      <w:sz w:val="24"/>
      <w:szCs w:val="28"/>
    </w:rPr>
  </w:style>
  <w:style w:type="paragraph" w:customStyle="1" w:styleId="Tekstpodstawowy22">
    <w:name w:val="Tekst podstawowy 22"/>
    <w:basedOn w:val="Normalny"/>
    <w:uiPriority w:val="99"/>
    <w:rsid w:val="007A0126"/>
    <w:pPr>
      <w:tabs>
        <w:tab w:val="left" w:pos="0"/>
        <w:tab w:val="left" w:pos="360"/>
      </w:tabs>
      <w:overflowPunct w:val="0"/>
      <w:autoSpaceDE w:val="0"/>
      <w:autoSpaceDN w:val="0"/>
      <w:adjustRightInd w:val="0"/>
      <w:spacing w:before="0" w:after="0" w:line="360" w:lineRule="atLeast"/>
      <w:jc w:val="both"/>
      <w:textAlignment w:val="baseline"/>
    </w:pPr>
    <w:rPr>
      <w:rFonts w:cs="Arial"/>
      <w:b/>
      <w:sz w:val="24"/>
      <w:szCs w:val="28"/>
    </w:rPr>
  </w:style>
  <w:style w:type="paragraph" w:customStyle="1" w:styleId="Style4">
    <w:name w:val="Style4"/>
    <w:basedOn w:val="Normalny"/>
    <w:rsid w:val="004A1A01"/>
    <w:pPr>
      <w:widowControl w:val="0"/>
      <w:autoSpaceDE w:val="0"/>
      <w:autoSpaceDN w:val="0"/>
      <w:adjustRightInd w:val="0"/>
      <w:spacing w:before="0" w:after="0" w:line="274" w:lineRule="exact"/>
    </w:pPr>
    <w:rPr>
      <w:rFonts w:ascii="Times New Roman" w:hAnsi="Times New Roman"/>
      <w:sz w:val="24"/>
    </w:rPr>
  </w:style>
  <w:style w:type="character" w:styleId="Tekstzastpczy">
    <w:name w:val="Placeholder Text"/>
    <w:basedOn w:val="Domylnaczcionkaakapitu"/>
    <w:uiPriority w:val="99"/>
    <w:semiHidden/>
    <w:rsid w:val="005D42F6"/>
    <w:rPr>
      <w:color w:val="808080"/>
    </w:rPr>
  </w:style>
  <w:style w:type="paragraph" w:customStyle="1" w:styleId="Style16">
    <w:name w:val="Style16"/>
    <w:basedOn w:val="Normalny"/>
    <w:uiPriority w:val="99"/>
    <w:rsid w:val="00080D26"/>
    <w:pPr>
      <w:widowControl w:val="0"/>
      <w:autoSpaceDE w:val="0"/>
      <w:autoSpaceDN w:val="0"/>
      <w:adjustRightInd w:val="0"/>
      <w:spacing w:before="0" w:after="0" w:line="360" w:lineRule="exact"/>
      <w:ind w:hanging="353"/>
    </w:pPr>
    <w:rPr>
      <w:rFonts w:ascii="Times New Roman" w:hAnsi="Times New Roman"/>
      <w:sz w:val="24"/>
    </w:rPr>
  </w:style>
  <w:style w:type="paragraph" w:customStyle="1" w:styleId="APNormalny">
    <w:name w:val="AP Normalny"/>
    <w:basedOn w:val="Normalny"/>
    <w:link w:val="APNormalnyZnak"/>
    <w:qFormat/>
    <w:rsid w:val="00396296"/>
    <w:pPr>
      <w:spacing w:before="120" w:after="0" w:line="259" w:lineRule="auto"/>
      <w:ind w:firstLine="284"/>
      <w:jc w:val="both"/>
    </w:pPr>
    <w:rPr>
      <w:rFonts w:ascii="Arial Nova" w:eastAsiaTheme="minorHAnsi" w:hAnsi="Arial Nova" w:cstheme="minorBidi"/>
      <w:sz w:val="20"/>
      <w:szCs w:val="20"/>
      <w:lang w:eastAsia="en-US"/>
    </w:rPr>
  </w:style>
  <w:style w:type="character" w:customStyle="1" w:styleId="APNormalnyZnak">
    <w:name w:val="AP Normalny Znak"/>
    <w:basedOn w:val="Domylnaczcionkaakapitu"/>
    <w:link w:val="APNormalny"/>
    <w:rsid w:val="00396296"/>
    <w:rPr>
      <w:rFonts w:ascii="Arial Nova" w:eastAsiaTheme="minorHAnsi" w:hAnsi="Arial Nova" w:cstheme="minorBidi"/>
      <w:lang w:eastAsia="en-US"/>
    </w:rPr>
  </w:style>
  <w:style w:type="paragraph" w:customStyle="1" w:styleId="APRozdzia">
    <w:name w:val="AP Rozdział"/>
    <w:basedOn w:val="APNormalny"/>
    <w:link w:val="APRozdziaZnak"/>
    <w:qFormat/>
    <w:rsid w:val="00396296"/>
    <w:pPr>
      <w:spacing w:after="60" w:line="240" w:lineRule="auto"/>
      <w:outlineLvl w:val="0"/>
    </w:pPr>
    <w:rPr>
      <w:b/>
      <w:bCs/>
      <w:sz w:val="32"/>
      <w:szCs w:val="32"/>
    </w:rPr>
  </w:style>
  <w:style w:type="character" w:customStyle="1" w:styleId="APRozdziaZnak">
    <w:name w:val="AP Rozdział Znak"/>
    <w:basedOn w:val="APNormalnyZnak"/>
    <w:link w:val="APRozdzia"/>
    <w:rsid w:val="00396296"/>
    <w:rPr>
      <w:rFonts w:ascii="Arial Nova" w:eastAsiaTheme="minorHAnsi" w:hAnsi="Arial Nova" w:cstheme="minorBidi"/>
      <w:b/>
      <w:bCs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1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5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8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8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97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7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7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6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0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9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76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5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95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0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9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6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3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1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9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0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9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3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3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84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6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1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0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0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2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0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1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3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1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2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8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7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4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0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35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9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7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9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5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2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6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3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3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9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0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8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83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2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6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4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5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03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2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9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5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3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5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2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3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6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8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7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9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9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3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0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5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4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8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0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1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0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65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2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4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0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5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9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9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0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9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9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8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8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9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jp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324719-0271-4ABD-B69A-00288CAF0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4362</TotalTime>
  <Pages>29</Pages>
  <Words>3215</Words>
  <Characters>19292</Characters>
  <Application>Microsoft Office Word</Application>
  <DocSecurity>0</DocSecurity>
  <Lines>160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STRONA TYTUŁOWA</vt:lpstr>
    </vt:vector>
  </TitlesOfParts>
  <Company>Hewlett-Packard Company</Company>
  <LinksUpToDate>false</LinksUpToDate>
  <CharactersWithSpaces>22463</CharactersWithSpaces>
  <SharedDoc>false</SharedDoc>
  <HLinks>
    <vt:vector size="126" baseType="variant">
      <vt:variant>
        <vt:i4>1769524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_Toc452414393</vt:lpwstr>
      </vt:variant>
      <vt:variant>
        <vt:i4>1769524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_Toc452414392</vt:lpwstr>
      </vt:variant>
      <vt:variant>
        <vt:i4>1769524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_Toc452414391</vt:lpwstr>
      </vt:variant>
      <vt:variant>
        <vt:i4>1769524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_Toc452414390</vt:lpwstr>
      </vt:variant>
      <vt:variant>
        <vt:i4>1703988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_Toc452414389</vt:lpwstr>
      </vt:variant>
      <vt:variant>
        <vt:i4>1703988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_Toc452414388</vt:lpwstr>
      </vt:variant>
      <vt:variant>
        <vt:i4>1703988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_Toc452414387</vt:lpwstr>
      </vt:variant>
      <vt:variant>
        <vt:i4>1703988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_Toc452414386</vt:lpwstr>
      </vt:variant>
      <vt:variant>
        <vt:i4>1703988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_Toc452414385</vt:lpwstr>
      </vt:variant>
      <vt:variant>
        <vt:i4>1703988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_Toc452414384</vt:lpwstr>
      </vt:variant>
      <vt:variant>
        <vt:i4>1703988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_Toc452414383</vt:lpwstr>
      </vt:variant>
      <vt:variant>
        <vt:i4>1703988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_Toc452414382</vt:lpwstr>
      </vt:variant>
      <vt:variant>
        <vt:i4>1703988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_Toc452414381</vt:lpwstr>
      </vt:variant>
      <vt:variant>
        <vt:i4>1703988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_Toc452414380</vt:lpwstr>
      </vt:variant>
      <vt:variant>
        <vt:i4>1376308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_Toc452414379</vt:lpwstr>
      </vt:variant>
      <vt:variant>
        <vt:i4>1376308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_Toc452414378</vt:lpwstr>
      </vt:variant>
      <vt:variant>
        <vt:i4>1376308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_Toc452414377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_Toc452414376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_Toc452414375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_Toc452414374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_Toc452414373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STRONA TYTUŁOWA</dc:title>
  <dc:creator>Aura Maciej Kubiak</dc:creator>
  <cp:lastModifiedBy>Kacper</cp:lastModifiedBy>
  <cp:revision>225</cp:revision>
  <cp:lastPrinted>2022-09-22T16:36:00Z</cp:lastPrinted>
  <dcterms:created xsi:type="dcterms:W3CDTF">2021-05-09T17:43:00Z</dcterms:created>
  <dcterms:modified xsi:type="dcterms:W3CDTF">2022-09-22T16:50:00Z</dcterms:modified>
</cp:coreProperties>
</file>