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5208D64" w14:textId="09559333" w:rsidR="00396296" w:rsidRPr="000D20E9" w:rsidRDefault="00396296" w:rsidP="00396296">
      <w:pPr>
        <w:pStyle w:val="APNormalny"/>
        <w:ind w:firstLine="0"/>
        <w:jc w:val="center"/>
        <w:rPr>
          <w:rFonts w:ascii="Arial" w:hAnsi="Arial" w:cs="Arial"/>
          <w:b/>
          <w:bCs/>
          <w:sz w:val="44"/>
          <w:szCs w:val="50"/>
        </w:rPr>
      </w:pPr>
      <w:r w:rsidRPr="000D20E9">
        <w:rPr>
          <w:rFonts w:ascii="Arial" w:hAnsi="Arial" w:cs="Arial"/>
          <w:b/>
          <w:bCs/>
          <w:sz w:val="44"/>
          <w:szCs w:val="50"/>
        </w:rPr>
        <w:t xml:space="preserve">PROJEKT </w:t>
      </w:r>
      <w:r w:rsidRPr="000D20E9">
        <w:rPr>
          <w:rFonts w:ascii="Arial" w:hAnsi="Arial" w:cs="Arial"/>
          <w:b/>
          <w:bCs/>
          <w:sz w:val="46"/>
          <w:szCs w:val="52"/>
        </w:rPr>
        <w:t>BUDOWLAN</w:t>
      </w:r>
      <w:r w:rsidR="000B306D">
        <w:rPr>
          <w:rFonts w:ascii="Arial" w:hAnsi="Arial" w:cs="Arial"/>
          <w:b/>
          <w:bCs/>
          <w:sz w:val="46"/>
          <w:szCs w:val="52"/>
        </w:rPr>
        <w:t>O-WYKONAWCZY</w:t>
      </w:r>
    </w:p>
    <w:p w14:paraId="7CDD1D53" w14:textId="77777777" w:rsidR="00396296" w:rsidRPr="000D20E9" w:rsidRDefault="00396296" w:rsidP="00396296">
      <w:pPr>
        <w:pStyle w:val="APNormalny"/>
        <w:spacing w:before="0"/>
        <w:ind w:firstLine="0"/>
        <w:jc w:val="center"/>
        <w:rPr>
          <w:rFonts w:ascii="Arial" w:hAnsi="Arial" w:cs="Arial"/>
        </w:rPr>
      </w:pPr>
    </w:p>
    <w:p w14:paraId="49BAFDDA" w14:textId="77777777" w:rsidR="00396296" w:rsidRPr="000D20E9" w:rsidRDefault="00396296" w:rsidP="00396296">
      <w:pPr>
        <w:pStyle w:val="APNormalny"/>
        <w:ind w:firstLine="0"/>
        <w:jc w:val="center"/>
        <w:rPr>
          <w:rFonts w:ascii="Arial" w:hAnsi="Arial" w:cs="Arial"/>
          <w:b/>
          <w:bCs/>
          <w:sz w:val="28"/>
          <w:szCs w:val="28"/>
        </w:rPr>
      </w:pPr>
      <w:r w:rsidRPr="000D20E9">
        <w:rPr>
          <w:rFonts w:ascii="Arial" w:hAnsi="Arial" w:cs="Arial"/>
          <w:b/>
          <w:bCs/>
          <w:sz w:val="28"/>
          <w:szCs w:val="28"/>
        </w:rPr>
        <w:t>DANE OPRACOWANIA</w:t>
      </w:r>
    </w:p>
    <w:p w14:paraId="25A9620C" w14:textId="77777777" w:rsidR="00396296" w:rsidRPr="000D20E9" w:rsidRDefault="00396296" w:rsidP="00396296">
      <w:pPr>
        <w:pStyle w:val="APNormalny"/>
        <w:ind w:firstLine="0"/>
        <w:jc w:val="center"/>
        <w:rPr>
          <w:rFonts w:ascii="Arial" w:hAnsi="Arial" w:cs="Arial"/>
          <w:b/>
          <w:bCs/>
          <w:sz w:val="28"/>
          <w:szCs w:val="28"/>
        </w:rPr>
      </w:pPr>
    </w:p>
    <w:tbl>
      <w:tblPr>
        <w:tblStyle w:val="Tabela-Siatka"/>
        <w:tblW w:w="10087" w:type="dxa"/>
        <w:tblInd w:w="-56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985"/>
        <w:gridCol w:w="8102"/>
      </w:tblGrid>
      <w:tr w:rsidR="00396296" w:rsidRPr="000D20E9" w14:paraId="7E2C4968" w14:textId="77777777" w:rsidTr="00971147">
        <w:trPr>
          <w:trHeight w:val="466"/>
        </w:trPr>
        <w:tc>
          <w:tcPr>
            <w:tcW w:w="1985" w:type="dxa"/>
            <w:vAlign w:val="center"/>
          </w:tcPr>
          <w:p w14:paraId="6E2335A2" w14:textId="77777777" w:rsidR="00396296" w:rsidRPr="000D20E9" w:rsidRDefault="00396296" w:rsidP="00971147">
            <w:pPr>
              <w:pStyle w:val="APNormalny"/>
              <w:spacing w:before="0"/>
              <w:ind w:firstLine="0"/>
              <w:rPr>
                <w:rFonts w:ascii="Arial" w:hAnsi="Arial" w:cs="Arial"/>
                <w:sz w:val="22"/>
                <w:szCs w:val="22"/>
              </w:rPr>
            </w:pPr>
            <w:r w:rsidRPr="000D20E9">
              <w:rPr>
                <w:rFonts w:ascii="Arial" w:hAnsi="Arial" w:cs="Arial"/>
                <w:sz w:val="22"/>
                <w:szCs w:val="22"/>
              </w:rPr>
              <w:t>Temat</w:t>
            </w:r>
          </w:p>
        </w:tc>
        <w:tc>
          <w:tcPr>
            <w:tcW w:w="8102" w:type="dxa"/>
            <w:vAlign w:val="center"/>
          </w:tcPr>
          <w:p w14:paraId="57CD686F" w14:textId="5482FE5D" w:rsidR="00396296" w:rsidRPr="000D20E9" w:rsidRDefault="00396296" w:rsidP="007F2C0A">
            <w:pPr>
              <w:pStyle w:val="APNormalny"/>
              <w:spacing w:before="0" w:line="276" w:lineRule="auto"/>
              <w:ind w:firstLine="0"/>
              <w:rPr>
                <w:rFonts w:ascii="Arial" w:hAnsi="Arial" w:cs="Arial"/>
                <w:sz w:val="22"/>
                <w:szCs w:val="22"/>
              </w:rPr>
            </w:pPr>
            <w:r w:rsidRPr="000D20E9">
              <w:rPr>
                <w:rFonts w:ascii="Arial" w:hAnsi="Arial" w:cs="Arial"/>
                <w:sz w:val="22"/>
                <w:szCs w:val="22"/>
              </w:rPr>
              <w:t xml:space="preserve">Projekt </w:t>
            </w:r>
            <w:r w:rsidR="00434B9C" w:rsidRPr="000D20E9">
              <w:rPr>
                <w:rFonts w:ascii="Arial" w:hAnsi="Arial" w:cs="Arial"/>
                <w:sz w:val="22"/>
                <w:szCs w:val="22"/>
              </w:rPr>
              <w:t>przebudowy sieci wodociągowej</w:t>
            </w:r>
            <w:r w:rsidR="00680B06">
              <w:rPr>
                <w:rFonts w:ascii="Arial" w:hAnsi="Arial" w:cs="Arial"/>
                <w:sz w:val="22"/>
                <w:szCs w:val="22"/>
              </w:rPr>
              <w:t xml:space="preserve"> wraz z </w:t>
            </w:r>
            <w:r w:rsidR="007F2C0A">
              <w:rPr>
                <w:rFonts w:ascii="Arial" w:hAnsi="Arial" w:cs="Arial"/>
                <w:sz w:val="22"/>
                <w:szCs w:val="22"/>
              </w:rPr>
              <w:t>przyłączem wodociągowym</w:t>
            </w:r>
            <w:r w:rsidR="00434B9C" w:rsidRPr="000D20E9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680B06">
              <w:rPr>
                <w:rFonts w:ascii="Arial" w:hAnsi="Arial" w:cs="Arial"/>
                <w:sz w:val="22"/>
                <w:szCs w:val="22"/>
              </w:rPr>
              <w:br/>
            </w:r>
            <w:r w:rsidR="00434B9C" w:rsidRPr="000D20E9">
              <w:rPr>
                <w:rFonts w:ascii="Arial" w:hAnsi="Arial" w:cs="Arial"/>
                <w:sz w:val="22"/>
                <w:szCs w:val="22"/>
              </w:rPr>
              <w:t xml:space="preserve">w ul. </w:t>
            </w:r>
            <w:r w:rsidR="00680B06">
              <w:rPr>
                <w:rFonts w:ascii="Arial" w:hAnsi="Arial" w:cs="Arial"/>
                <w:sz w:val="22"/>
                <w:szCs w:val="22"/>
              </w:rPr>
              <w:t>Klonowej</w:t>
            </w:r>
            <w:r w:rsidR="00434B9C" w:rsidRPr="000D20E9">
              <w:rPr>
                <w:rFonts w:ascii="Arial" w:hAnsi="Arial" w:cs="Arial"/>
                <w:sz w:val="22"/>
                <w:szCs w:val="22"/>
              </w:rPr>
              <w:t xml:space="preserve"> w Suchym Lesie</w:t>
            </w:r>
            <w:r w:rsidR="001A0CC2" w:rsidRPr="000D20E9">
              <w:rPr>
                <w:rFonts w:ascii="Arial" w:hAnsi="Arial" w:cs="Arial"/>
                <w:sz w:val="22"/>
                <w:szCs w:val="22"/>
              </w:rPr>
              <w:t xml:space="preserve"> </w:t>
            </w:r>
          </w:p>
        </w:tc>
      </w:tr>
      <w:tr w:rsidR="00396296" w:rsidRPr="000D20E9" w14:paraId="78E83369" w14:textId="77777777" w:rsidTr="00971147">
        <w:trPr>
          <w:trHeight w:val="449"/>
        </w:trPr>
        <w:tc>
          <w:tcPr>
            <w:tcW w:w="1985" w:type="dxa"/>
            <w:vAlign w:val="center"/>
          </w:tcPr>
          <w:p w14:paraId="040907E1" w14:textId="77777777" w:rsidR="00396296" w:rsidRPr="000D20E9" w:rsidRDefault="00396296" w:rsidP="00971147">
            <w:pPr>
              <w:pStyle w:val="APNormalny"/>
              <w:spacing w:before="0" w:line="276" w:lineRule="auto"/>
              <w:ind w:firstLine="0"/>
              <w:rPr>
                <w:rFonts w:ascii="Arial" w:hAnsi="Arial" w:cs="Arial"/>
                <w:sz w:val="22"/>
                <w:szCs w:val="22"/>
              </w:rPr>
            </w:pPr>
            <w:r w:rsidRPr="000D20E9">
              <w:rPr>
                <w:rFonts w:ascii="Arial" w:hAnsi="Arial" w:cs="Arial"/>
                <w:sz w:val="22"/>
                <w:szCs w:val="22"/>
              </w:rPr>
              <w:t>Inwestor</w:t>
            </w:r>
          </w:p>
        </w:tc>
        <w:tc>
          <w:tcPr>
            <w:tcW w:w="8102" w:type="dxa"/>
            <w:vAlign w:val="center"/>
          </w:tcPr>
          <w:p w14:paraId="1134A094" w14:textId="77777777" w:rsidR="00396296" w:rsidRPr="000D20E9" w:rsidRDefault="00434B9C" w:rsidP="00971147">
            <w:pPr>
              <w:pStyle w:val="APNormalny"/>
              <w:spacing w:before="0" w:line="276" w:lineRule="auto"/>
              <w:ind w:firstLine="0"/>
              <w:rPr>
                <w:rFonts w:ascii="Arial" w:hAnsi="Arial" w:cs="Arial"/>
                <w:sz w:val="22"/>
                <w:szCs w:val="22"/>
              </w:rPr>
            </w:pPr>
            <w:r w:rsidRPr="000D20E9">
              <w:rPr>
                <w:rFonts w:ascii="Arial" w:hAnsi="Arial" w:cs="Arial"/>
                <w:sz w:val="22"/>
                <w:szCs w:val="22"/>
              </w:rPr>
              <w:t>Urząd Gminy Suchy Las</w:t>
            </w:r>
          </w:p>
          <w:p w14:paraId="445EC3FD" w14:textId="4A717712" w:rsidR="00434B9C" w:rsidRPr="000D20E9" w:rsidRDefault="00434B9C" w:rsidP="00971147">
            <w:pPr>
              <w:pStyle w:val="APNormalny"/>
              <w:spacing w:before="0" w:line="276" w:lineRule="auto"/>
              <w:ind w:firstLine="0"/>
              <w:rPr>
                <w:rFonts w:ascii="Arial" w:hAnsi="Arial" w:cs="Arial"/>
                <w:sz w:val="22"/>
                <w:szCs w:val="22"/>
              </w:rPr>
            </w:pPr>
            <w:r w:rsidRPr="000D20E9">
              <w:rPr>
                <w:rFonts w:ascii="Arial" w:hAnsi="Arial" w:cs="Arial"/>
                <w:sz w:val="22"/>
                <w:szCs w:val="22"/>
              </w:rPr>
              <w:t>ul. Szkolna 13</w:t>
            </w:r>
          </w:p>
          <w:p w14:paraId="4C1FBED1" w14:textId="30C7163D" w:rsidR="00434B9C" w:rsidRPr="000D20E9" w:rsidRDefault="00434B9C" w:rsidP="00971147">
            <w:pPr>
              <w:pStyle w:val="APNormalny"/>
              <w:spacing w:before="0" w:line="276" w:lineRule="auto"/>
              <w:ind w:firstLine="0"/>
              <w:rPr>
                <w:rFonts w:ascii="Arial" w:hAnsi="Arial" w:cs="Arial"/>
                <w:sz w:val="22"/>
                <w:szCs w:val="22"/>
              </w:rPr>
            </w:pPr>
            <w:r w:rsidRPr="000D20E9">
              <w:rPr>
                <w:rFonts w:ascii="Arial" w:hAnsi="Arial" w:cs="Arial"/>
                <w:sz w:val="22"/>
                <w:szCs w:val="22"/>
              </w:rPr>
              <w:t>62-002 Suchy Las</w:t>
            </w:r>
          </w:p>
        </w:tc>
      </w:tr>
      <w:tr w:rsidR="00396296" w:rsidRPr="000D20E9" w14:paraId="4E402DB4" w14:textId="77777777" w:rsidTr="00971147">
        <w:trPr>
          <w:trHeight w:val="466"/>
        </w:trPr>
        <w:tc>
          <w:tcPr>
            <w:tcW w:w="1985" w:type="dxa"/>
            <w:tcBorders>
              <w:bottom w:val="single" w:sz="4" w:space="0" w:color="auto"/>
            </w:tcBorders>
            <w:vAlign w:val="center"/>
          </w:tcPr>
          <w:p w14:paraId="7F093B07" w14:textId="77777777" w:rsidR="00396296" w:rsidRPr="000D20E9" w:rsidRDefault="00396296" w:rsidP="00971147">
            <w:pPr>
              <w:pStyle w:val="APNormalny"/>
              <w:spacing w:before="0"/>
              <w:ind w:firstLine="0"/>
              <w:rPr>
                <w:rFonts w:ascii="Arial" w:hAnsi="Arial" w:cs="Arial"/>
                <w:sz w:val="22"/>
                <w:szCs w:val="22"/>
              </w:rPr>
            </w:pPr>
            <w:r w:rsidRPr="000D20E9">
              <w:rPr>
                <w:rFonts w:ascii="Arial" w:hAnsi="Arial" w:cs="Arial"/>
                <w:sz w:val="22"/>
                <w:szCs w:val="22"/>
              </w:rPr>
              <w:t>Adres inwestycji</w:t>
            </w:r>
          </w:p>
        </w:tc>
        <w:tc>
          <w:tcPr>
            <w:tcW w:w="8102" w:type="dxa"/>
            <w:tcBorders>
              <w:bottom w:val="single" w:sz="4" w:space="0" w:color="auto"/>
            </w:tcBorders>
            <w:vAlign w:val="center"/>
          </w:tcPr>
          <w:p w14:paraId="16B238F8" w14:textId="01CEE971" w:rsidR="00396296" w:rsidRPr="000D20E9" w:rsidRDefault="00396296" w:rsidP="00A91C52">
            <w:pPr>
              <w:pStyle w:val="APNormalny"/>
              <w:spacing w:before="0"/>
              <w:ind w:firstLine="0"/>
              <w:rPr>
                <w:rFonts w:ascii="Arial" w:hAnsi="Arial" w:cs="Arial"/>
                <w:sz w:val="22"/>
                <w:szCs w:val="22"/>
              </w:rPr>
            </w:pPr>
            <w:r w:rsidRPr="000D20E9">
              <w:rPr>
                <w:rFonts w:ascii="Arial" w:hAnsi="Arial" w:cs="Arial"/>
                <w:sz w:val="22"/>
                <w:szCs w:val="22"/>
              </w:rPr>
              <w:t xml:space="preserve">ul. </w:t>
            </w:r>
            <w:r w:rsidR="00A91C52">
              <w:rPr>
                <w:rFonts w:ascii="Arial" w:hAnsi="Arial" w:cs="Arial"/>
                <w:sz w:val="22"/>
                <w:szCs w:val="22"/>
              </w:rPr>
              <w:t>Klonowa</w:t>
            </w:r>
            <w:r w:rsidR="00434B9C" w:rsidRPr="000D20E9">
              <w:rPr>
                <w:rFonts w:ascii="Arial" w:hAnsi="Arial" w:cs="Arial"/>
                <w:sz w:val="22"/>
                <w:szCs w:val="22"/>
              </w:rPr>
              <w:t xml:space="preserve">, dz. </w:t>
            </w:r>
            <w:r w:rsidR="00A91C52">
              <w:rPr>
                <w:rFonts w:ascii="Arial" w:hAnsi="Arial" w:cs="Arial"/>
                <w:sz w:val="22"/>
                <w:szCs w:val="22"/>
              </w:rPr>
              <w:t>860/38</w:t>
            </w:r>
            <w:r w:rsidR="00434B9C" w:rsidRPr="000D20E9">
              <w:rPr>
                <w:rFonts w:ascii="Arial" w:hAnsi="Arial" w:cs="Arial"/>
                <w:sz w:val="22"/>
                <w:szCs w:val="22"/>
              </w:rPr>
              <w:t>, Suchy Las</w:t>
            </w:r>
          </w:p>
        </w:tc>
      </w:tr>
      <w:tr w:rsidR="00396296" w:rsidRPr="000D20E9" w14:paraId="2C51722A" w14:textId="77777777" w:rsidTr="00971147">
        <w:trPr>
          <w:trHeight w:val="449"/>
        </w:trPr>
        <w:tc>
          <w:tcPr>
            <w:tcW w:w="198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F26214B" w14:textId="77777777" w:rsidR="00396296" w:rsidRPr="000D20E9" w:rsidRDefault="00396296" w:rsidP="00971147">
            <w:pPr>
              <w:pStyle w:val="APNormalny"/>
              <w:spacing w:before="0"/>
              <w:ind w:firstLine="0"/>
              <w:rPr>
                <w:rFonts w:ascii="Arial" w:hAnsi="Arial" w:cs="Arial"/>
                <w:sz w:val="22"/>
                <w:szCs w:val="22"/>
              </w:rPr>
            </w:pPr>
            <w:r w:rsidRPr="000D20E9">
              <w:rPr>
                <w:rFonts w:ascii="Arial" w:hAnsi="Arial" w:cs="Arial"/>
                <w:sz w:val="22"/>
                <w:szCs w:val="22"/>
              </w:rPr>
              <w:t>Kategoria obiektu</w:t>
            </w:r>
          </w:p>
        </w:tc>
        <w:tc>
          <w:tcPr>
            <w:tcW w:w="810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4D7F7FD" w14:textId="4844F42F" w:rsidR="00396296" w:rsidRPr="000D20E9" w:rsidRDefault="00396296" w:rsidP="00396296">
            <w:pPr>
              <w:pStyle w:val="APNormalny"/>
              <w:spacing w:before="0"/>
              <w:ind w:firstLine="0"/>
              <w:rPr>
                <w:rFonts w:ascii="Arial" w:hAnsi="Arial" w:cs="Arial"/>
                <w:sz w:val="22"/>
                <w:szCs w:val="22"/>
              </w:rPr>
            </w:pPr>
            <w:r w:rsidRPr="000D20E9">
              <w:rPr>
                <w:rFonts w:ascii="Arial" w:hAnsi="Arial" w:cs="Arial"/>
                <w:sz w:val="22"/>
                <w:szCs w:val="22"/>
              </w:rPr>
              <w:t>XX</w:t>
            </w:r>
            <w:r w:rsidR="00A91C52">
              <w:rPr>
                <w:rFonts w:ascii="Arial" w:hAnsi="Arial" w:cs="Arial"/>
                <w:sz w:val="22"/>
                <w:szCs w:val="22"/>
              </w:rPr>
              <w:t>V</w:t>
            </w:r>
            <w:r w:rsidRPr="000D20E9">
              <w:rPr>
                <w:rFonts w:ascii="Arial" w:hAnsi="Arial" w:cs="Arial"/>
                <w:sz w:val="22"/>
                <w:szCs w:val="22"/>
              </w:rPr>
              <w:t>I</w:t>
            </w:r>
          </w:p>
        </w:tc>
      </w:tr>
      <w:tr w:rsidR="00396296" w:rsidRPr="000D20E9" w14:paraId="2CF61349" w14:textId="77777777" w:rsidTr="00971147">
        <w:trPr>
          <w:trHeight w:val="449"/>
        </w:trPr>
        <w:tc>
          <w:tcPr>
            <w:tcW w:w="1985" w:type="dxa"/>
            <w:tcBorders>
              <w:top w:val="single" w:sz="4" w:space="0" w:color="auto"/>
              <w:bottom w:val="nil"/>
            </w:tcBorders>
            <w:vAlign w:val="center"/>
          </w:tcPr>
          <w:p w14:paraId="4B957326" w14:textId="77777777" w:rsidR="00396296" w:rsidRPr="000D20E9" w:rsidRDefault="00396296" w:rsidP="00971147">
            <w:pPr>
              <w:pStyle w:val="APNormalny"/>
              <w:spacing w:before="0"/>
              <w:ind w:firstLine="0"/>
              <w:rPr>
                <w:rFonts w:ascii="Arial" w:hAnsi="Arial" w:cs="Arial"/>
                <w:sz w:val="22"/>
                <w:szCs w:val="22"/>
              </w:rPr>
            </w:pPr>
            <w:r w:rsidRPr="000D20E9">
              <w:rPr>
                <w:rFonts w:ascii="Arial" w:hAnsi="Arial" w:cs="Arial"/>
                <w:sz w:val="22"/>
                <w:szCs w:val="22"/>
              </w:rPr>
              <w:t>Branża</w:t>
            </w:r>
          </w:p>
        </w:tc>
        <w:tc>
          <w:tcPr>
            <w:tcW w:w="8102" w:type="dxa"/>
            <w:tcBorders>
              <w:top w:val="single" w:sz="4" w:space="0" w:color="auto"/>
              <w:bottom w:val="nil"/>
            </w:tcBorders>
            <w:vAlign w:val="center"/>
          </w:tcPr>
          <w:p w14:paraId="3F6F53FE" w14:textId="77777777" w:rsidR="00396296" w:rsidRPr="000D20E9" w:rsidRDefault="00396296" w:rsidP="00971147">
            <w:pPr>
              <w:pStyle w:val="APNormalny"/>
              <w:spacing w:before="0"/>
              <w:ind w:firstLine="0"/>
              <w:rPr>
                <w:rFonts w:ascii="Arial" w:hAnsi="Arial" w:cs="Arial"/>
                <w:sz w:val="22"/>
                <w:szCs w:val="22"/>
              </w:rPr>
            </w:pPr>
            <w:r w:rsidRPr="000D20E9">
              <w:rPr>
                <w:rFonts w:ascii="Arial" w:hAnsi="Arial" w:cs="Arial"/>
                <w:sz w:val="22"/>
                <w:szCs w:val="22"/>
              </w:rPr>
              <w:t>Instalacje sanitarne</w:t>
            </w:r>
          </w:p>
        </w:tc>
      </w:tr>
      <w:tr w:rsidR="00396296" w:rsidRPr="000D20E9" w14:paraId="4AE64F32" w14:textId="77777777" w:rsidTr="00971147">
        <w:trPr>
          <w:trHeight w:val="449"/>
        </w:trPr>
        <w:tc>
          <w:tcPr>
            <w:tcW w:w="1985" w:type="dxa"/>
            <w:tcBorders>
              <w:top w:val="single" w:sz="4" w:space="0" w:color="auto"/>
              <w:bottom w:val="nil"/>
            </w:tcBorders>
            <w:vAlign w:val="center"/>
          </w:tcPr>
          <w:p w14:paraId="774EB374" w14:textId="77777777" w:rsidR="00396296" w:rsidRPr="000D20E9" w:rsidRDefault="00396296" w:rsidP="00971147">
            <w:pPr>
              <w:pStyle w:val="APNormalny"/>
              <w:spacing w:before="0"/>
              <w:ind w:firstLine="0"/>
              <w:rPr>
                <w:rFonts w:ascii="Arial" w:hAnsi="Arial" w:cs="Arial"/>
                <w:sz w:val="22"/>
                <w:szCs w:val="22"/>
              </w:rPr>
            </w:pPr>
            <w:r w:rsidRPr="000D20E9">
              <w:rPr>
                <w:rFonts w:ascii="Arial" w:hAnsi="Arial" w:cs="Arial"/>
                <w:sz w:val="22"/>
                <w:szCs w:val="22"/>
              </w:rPr>
              <w:t>Sygnatura</w:t>
            </w:r>
          </w:p>
        </w:tc>
        <w:tc>
          <w:tcPr>
            <w:tcW w:w="8102" w:type="dxa"/>
            <w:tcBorders>
              <w:top w:val="single" w:sz="4" w:space="0" w:color="auto"/>
              <w:bottom w:val="nil"/>
            </w:tcBorders>
            <w:vAlign w:val="center"/>
          </w:tcPr>
          <w:p w14:paraId="2147647A" w14:textId="545EE7E6" w:rsidR="00396296" w:rsidRPr="000D20E9" w:rsidRDefault="00396296" w:rsidP="00434B9C">
            <w:pPr>
              <w:pStyle w:val="APNormalny"/>
              <w:spacing w:before="0"/>
              <w:ind w:firstLine="0"/>
              <w:rPr>
                <w:rFonts w:ascii="Arial" w:hAnsi="Arial" w:cs="Arial"/>
                <w:sz w:val="22"/>
                <w:szCs w:val="22"/>
              </w:rPr>
            </w:pPr>
            <w:r w:rsidRPr="000D20E9">
              <w:rPr>
                <w:rFonts w:ascii="Arial" w:hAnsi="Arial" w:cs="Arial"/>
                <w:sz w:val="22"/>
                <w:szCs w:val="22"/>
              </w:rPr>
              <w:t>2</w:t>
            </w:r>
            <w:r w:rsidR="00434B9C" w:rsidRPr="000D20E9">
              <w:rPr>
                <w:rFonts w:ascii="Arial" w:hAnsi="Arial" w:cs="Arial"/>
                <w:sz w:val="22"/>
                <w:szCs w:val="22"/>
              </w:rPr>
              <w:t>2</w:t>
            </w:r>
            <w:r w:rsidR="007F2C0A">
              <w:rPr>
                <w:rFonts w:ascii="Arial" w:hAnsi="Arial" w:cs="Arial"/>
                <w:sz w:val="22"/>
                <w:szCs w:val="22"/>
              </w:rPr>
              <w:t>.021</w:t>
            </w:r>
          </w:p>
        </w:tc>
      </w:tr>
      <w:tr w:rsidR="00396296" w:rsidRPr="000D20E9" w14:paraId="75C5A8F6" w14:textId="77777777" w:rsidTr="00971147">
        <w:trPr>
          <w:trHeight w:val="449"/>
        </w:trPr>
        <w:tc>
          <w:tcPr>
            <w:tcW w:w="1985" w:type="dxa"/>
            <w:tcBorders>
              <w:top w:val="single" w:sz="4" w:space="0" w:color="auto"/>
              <w:bottom w:val="nil"/>
            </w:tcBorders>
            <w:vAlign w:val="center"/>
          </w:tcPr>
          <w:p w14:paraId="007917D2" w14:textId="77777777" w:rsidR="00396296" w:rsidRPr="000D20E9" w:rsidRDefault="00396296" w:rsidP="00971147">
            <w:pPr>
              <w:pStyle w:val="APNormalny"/>
              <w:spacing w:before="0"/>
              <w:ind w:firstLine="0"/>
              <w:rPr>
                <w:rFonts w:ascii="Arial" w:hAnsi="Arial" w:cs="Arial"/>
                <w:sz w:val="22"/>
                <w:szCs w:val="22"/>
              </w:rPr>
            </w:pPr>
            <w:r w:rsidRPr="000D20E9">
              <w:rPr>
                <w:rFonts w:ascii="Arial" w:hAnsi="Arial" w:cs="Arial"/>
                <w:sz w:val="22"/>
                <w:szCs w:val="22"/>
              </w:rPr>
              <w:t>Data opracowania</w:t>
            </w:r>
          </w:p>
        </w:tc>
        <w:tc>
          <w:tcPr>
            <w:tcW w:w="8102" w:type="dxa"/>
            <w:tcBorders>
              <w:top w:val="single" w:sz="4" w:space="0" w:color="auto"/>
              <w:bottom w:val="nil"/>
            </w:tcBorders>
            <w:vAlign w:val="center"/>
          </w:tcPr>
          <w:p w14:paraId="409380EC" w14:textId="429EF3D3" w:rsidR="00396296" w:rsidRPr="000D20E9" w:rsidRDefault="00BD79A5" w:rsidP="00396296">
            <w:pPr>
              <w:pStyle w:val="APNormalny"/>
              <w:spacing w:before="0"/>
              <w:ind w:firstLine="0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Wrzesień</w:t>
            </w:r>
            <w:r w:rsidR="00396296" w:rsidRPr="000D20E9">
              <w:rPr>
                <w:rFonts w:ascii="Arial" w:hAnsi="Arial" w:cs="Arial"/>
                <w:sz w:val="22"/>
                <w:szCs w:val="22"/>
              </w:rPr>
              <w:t xml:space="preserve"> 2022</w:t>
            </w:r>
          </w:p>
        </w:tc>
      </w:tr>
    </w:tbl>
    <w:p w14:paraId="3AEFD8C2" w14:textId="77777777" w:rsidR="00396296" w:rsidRPr="000D20E9" w:rsidRDefault="00396296" w:rsidP="00396296">
      <w:pPr>
        <w:pStyle w:val="APNormalny"/>
        <w:ind w:firstLine="0"/>
        <w:jc w:val="center"/>
        <w:rPr>
          <w:rFonts w:ascii="Arial" w:hAnsi="Arial" w:cs="Arial"/>
        </w:rPr>
      </w:pPr>
    </w:p>
    <w:p w14:paraId="1E5B59D4" w14:textId="77777777" w:rsidR="00396296" w:rsidRPr="000D20E9" w:rsidRDefault="00396296" w:rsidP="00396296">
      <w:pPr>
        <w:pStyle w:val="APNormalny"/>
        <w:ind w:firstLine="0"/>
        <w:jc w:val="center"/>
        <w:rPr>
          <w:rFonts w:ascii="Arial" w:hAnsi="Arial" w:cs="Arial"/>
          <w:b/>
          <w:bCs/>
          <w:sz w:val="28"/>
          <w:szCs w:val="28"/>
        </w:rPr>
      </w:pPr>
      <w:r w:rsidRPr="000D20E9">
        <w:rPr>
          <w:rFonts w:ascii="Arial" w:hAnsi="Arial" w:cs="Arial"/>
          <w:b/>
          <w:bCs/>
          <w:sz w:val="28"/>
          <w:szCs w:val="28"/>
        </w:rPr>
        <w:t>AUTORZY PROJEKTU</w:t>
      </w:r>
    </w:p>
    <w:tbl>
      <w:tblPr>
        <w:tblStyle w:val="Tabela-Siatka"/>
        <w:tblW w:w="10087" w:type="dxa"/>
        <w:tblInd w:w="-56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985"/>
        <w:gridCol w:w="2835"/>
        <w:gridCol w:w="2410"/>
        <w:gridCol w:w="2857"/>
      </w:tblGrid>
      <w:tr w:rsidR="00396296" w:rsidRPr="000D20E9" w14:paraId="439334C7" w14:textId="77777777" w:rsidTr="00971147">
        <w:trPr>
          <w:trHeight w:val="466"/>
        </w:trPr>
        <w:tc>
          <w:tcPr>
            <w:tcW w:w="10087" w:type="dxa"/>
            <w:gridSpan w:val="4"/>
            <w:tcBorders>
              <w:top w:val="nil"/>
              <w:bottom w:val="nil"/>
            </w:tcBorders>
            <w:vAlign w:val="center"/>
          </w:tcPr>
          <w:p w14:paraId="3191DB34" w14:textId="5650B7DE" w:rsidR="00396296" w:rsidRPr="000D20E9" w:rsidRDefault="00396296" w:rsidP="00971147">
            <w:pPr>
              <w:pStyle w:val="APNormalny"/>
              <w:spacing w:before="0" w:line="276" w:lineRule="auto"/>
              <w:ind w:firstLine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396296" w:rsidRPr="000D20E9" w14:paraId="67DECA0D" w14:textId="77777777" w:rsidTr="00396296">
        <w:trPr>
          <w:trHeight w:val="449"/>
        </w:trPr>
        <w:tc>
          <w:tcPr>
            <w:tcW w:w="1985" w:type="dxa"/>
            <w:tcBorders>
              <w:top w:val="nil"/>
            </w:tcBorders>
            <w:vAlign w:val="center"/>
          </w:tcPr>
          <w:p w14:paraId="015C9CCD" w14:textId="77777777" w:rsidR="00396296" w:rsidRPr="000D20E9" w:rsidRDefault="00396296" w:rsidP="00971147">
            <w:pPr>
              <w:pStyle w:val="APNormalny"/>
              <w:spacing w:before="0" w:line="276" w:lineRule="auto"/>
              <w:ind w:firstLine="0"/>
              <w:rPr>
                <w:rFonts w:ascii="Arial" w:hAnsi="Arial" w:cs="Arial"/>
                <w:sz w:val="22"/>
                <w:szCs w:val="22"/>
              </w:rPr>
            </w:pPr>
            <w:r w:rsidRPr="000D20E9">
              <w:rPr>
                <w:rFonts w:ascii="Arial" w:hAnsi="Arial" w:cs="Arial"/>
                <w:sz w:val="22"/>
                <w:szCs w:val="22"/>
              </w:rPr>
              <w:t>Projektant</w:t>
            </w:r>
          </w:p>
        </w:tc>
        <w:tc>
          <w:tcPr>
            <w:tcW w:w="2835" w:type="dxa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14:paraId="58F8042B" w14:textId="77777777" w:rsidR="00396296" w:rsidRPr="000D20E9" w:rsidRDefault="00396296" w:rsidP="00971147">
            <w:pPr>
              <w:pStyle w:val="APNormalny"/>
              <w:spacing w:before="0" w:line="360" w:lineRule="auto"/>
              <w:ind w:firstLine="0"/>
              <w:rPr>
                <w:rFonts w:ascii="Arial" w:hAnsi="Arial" w:cs="Arial"/>
                <w:sz w:val="22"/>
                <w:szCs w:val="22"/>
              </w:rPr>
            </w:pPr>
            <w:r w:rsidRPr="000D20E9">
              <w:rPr>
                <w:rFonts w:ascii="Arial" w:hAnsi="Arial" w:cs="Arial"/>
                <w:sz w:val="22"/>
                <w:szCs w:val="22"/>
              </w:rPr>
              <w:t>mgr inż. Maciej Kubiak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3DC4B918" w14:textId="77777777" w:rsidR="00396296" w:rsidRPr="000D20E9" w:rsidRDefault="00396296" w:rsidP="00971147">
            <w:pPr>
              <w:pStyle w:val="APNormalny"/>
              <w:spacing w:before="0" w:line="276" w:lineRule="auto"/>
              <w:ind w:firstLine="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0D20E9">
              <w:rPr>
                <w:rFonts w:ascii="Arial" w:hAnsi="Arial" w:cs="Arial"/>
                <w:sz w:val="22"/>
                <w:szCs w:val="22"/>
              </w:rPr>
              <w:t>WKP/0132/POOS/17</w:t>
            </w:r>
          </w:p>
          <w:p w14:paraId="3EFD99FF" w14:textId="77777777" w:rsidR="00396296" w:rsidRPr="000D20E9" w:rsidRDefault="00396296" w:rsidP="00971147">
            <w:pPr>
              <w:pStyle w:val="APNormalny"/>
              <w:spacing w:before="0" w:line="240" w:lineRule="auto"/>
              <w:ind w:firstLine="0"/>
              <w:jc w:val="center"/>
              <w:rPr>
                <w:rFonts w:ascii="Arial" w:hAnsi="Arial" w:cs="Arial"/>
                <w:sz w:val="12"/>
                <w:szCs w:val="12"/>
              </w:rPr>
            </w:pPr>
            <w:r w:rsidRPr="000D20E9">
              <w:rPr>
                <w:rFonts w:ascii="Arial" w:hAnsi="Arial" w:cs="Arial"/>
                <w:sz w:val="10"/>
                <w:szCs w:val="10"/>
              </w:rPr>
              <w:t>DO PROJEKTOWANIA BEZ OGRANICZEŃ W SPECJALNOŚCI INSTALACYJNEJ W ZAKRESIE SIECI, INSTALACJI I URZĄDZEŃ CIEPLNYCH, WENTYLACYJNYCH, GAZOWYCH, WODOCIĄGOWYCH I KANALIZACYJNYCH</w:t>
            </w:r>
          </w:p>
        </w:tc>
        <w:tc>
          <w:tcPr>
            <w:tcW w:w="2857" w:type="dxa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14:paraId="2209A208" w14:textId="4AE7886C" w:rsidR="00396296" w:rsidRPr="000D20E9" w:rsidRDefault="00396296" w:rsidP="00971147">
            <w:pPr>
              <w:pStyle w:val="APNormalny"/>
              <w:spacing w:before="0" w:line="240" w:lineRule="auto"/>
              <w:ind w:firstLine="0"/>
              <w:jc w:val="center"/>
              <w:rPr>
                <w:rFonts w:ascii="Arial" w:hAnsi="Arial" w:cs="Arial"/>
              </w:rPr>
            </w:pPr>
          </w:p>
          <w:p w14:paraId="6699D0F0" w14:textId="516047CE" w:rsidR="00396296" w:rsidRPr="000D20E9" w:rsidRDefault="00396296" w:rsidP="00971147">
            <w:pPr>
              <w:pStyle w:val="APNormalny"/>
              <w:spacing w:before="0" w:line="240" w:lineRule="auto"/>
              <w:ind w:firstLine="0"/>
              <w:jc w:val="center"/>
              <w:rPr>
                <w:rFonts w:ascii="Arial" w:hAnsi="Arial" w:cs="Arial"/>
              </w:rPr>
            </w:pPr>
          </w:p>
          <w:p w14:paraId="35F184B1" w14:textId="7BEF0401" w:rsidR="00396296" w:rsidRPr="000D20E9" w:rsidRDefault="00396296" w:rsidP="00971147">
            <w:pPr>
              <w:pStyle w:val="APNormalny"/>
              <w:spacing w:before="0" w:line="240" w:lineRule="auto"/>
              <w:ind w:firstLine="0"/>
              <w:jc w:val="center"/>
              <w:rPr>
                <w:rFonts w:ascii="Arial" w:hAnsi="Arial" w:cs="Arial"/>
              </w:rPr>
            </w:pPr>
          </w:p>
          <w:p w14:paraId="0D7C5DA9" w14:textId="77777777" w:rsidR="00396296" w:rsidRPr="000D20E9" w:rsidRDefault="00396296" w:rsidP="00971147">
            <w:pPr>
              <w:pStyle w:val="APNormalny"/>
              <w:spacing w:before="0" w:line="240" w:lineRule="auto"/>
              <w:ind w:firstLine="0"/>
              <w:jc w:val="center"/>
              <w:rPr>
                <w:rFonts w:ascii="Arial" w:hAnsi="Arial" w:cs="Arial"/>
              </w:rPr>
            </w:pPr>
          </w:p>
          <w:p w14:paraId="7721CA53" w14:textId="77777777" w:rsidR="00396296" w:rsidRPr="000D20E9" w:rsidRDefault="00396296" w:rsidP="00971147">
            <w:pPr>
              <w:pStyle w:val="APNormalny"/>
              <w:spacing w:before="0" w:line="240" w:lineRule="auto"/>
              <w:ind w:firstLine="0"/>
              <w:jc w:val="center"/>
              <w:rPr>
                <w:rFonts w:ascii="Arial" w:hAnsi="Arial" w:cs="Arial"/>
              </w:rPr>
            </w:pPr>
          </w:p>
          <w:p w14:paraId="665BB940" w14:textId="77777777" w:rsidR="00396296" w:rsidRPr="000D20E9" w:rsidRDefault="00396296" w:rsidP="00971147">
            <w:pPr>
              <w:pStyle w:val="APNormalny"/>
              <w:spacing w:before="0" w:line="240" w:lineRule="auto"/>
              <w:ind w:firstLine="0"/>
              <w:jc w:val="center"/>
              <w:rPr>
                <w:rFonts w:ascii="Arial" w:hAnsi="Arial" w:cs="Arial"/>
              </w:rPr>
            </w:pPr>
          </w:p>
        </w:tc>
      </w:tr>
      <w:tr w:rsidR="00396296" w:rsidRPr="000D20E9" w14:paraId="552405B3" w14:textId="77777777" w:rsidTr="00396296">
        <w:trPr>
          <w:trHeight w:val="449"/>
        </w:trPr>
        <w:tc>
          <w:tcPr>
            <w:tcW w:w="1985" w:type="dxa"/>
            <w:vAlign w:val="center"/>
          </w:tcPr>
          <w:p w14:paraId="1F6FC2E4" w14:textId="77777777" w:rsidR="00396296" w:rsidRPr="000D20E9" w:rsidRDefault="00396296" w:rsidP="00971147">
            <w:pPr>
              <w:pStyle w:val="APNormalny"/>
              <w:spacing w:before="0" w:line="360" w:lineRule="auto"/>
              <w:ind w:firstLine="0"/>
              <w:rPr>
                <w:rFonts w:ascii="Arial" w:hAnsi="Arial" w:cs="Arial"/>
                <w:sz w:val="22"/>
                <w:szCs w:val="22"/>
              </w:rPr>
            </w:pPr>
            <w:r w:rsidRPr="000D20E9">
              <w:rPr>
                <w:rFonts w:ascii="Arial" w:hAnsi="Arial" w:cs="Arial"/>
                <w:sz w:val="22"/>
                <w:szCs w:val="22"/>
              </w:rPr>
              <w:t>Sprawdzający</w:t>
            </w:r>
          </w:p>
        </w:tc>
        <w:tc>
          <w:tcPr>
            <w:tcW w:w="2835" w:type="dxa"/>
            <w:tcBorders>
              <w:top w:val="single" w:sz="4" w:space="0" w:color="auto"/>
              <w:bottom w:val="nil"/>
              <w:right w:val="nil"/>
            </w:tcBorders>
            <w:vAlign w:val="center"/>
          </w:tcPr>
          <w:p w14:paraId="1D94614C" w14:textId="77777777" w:rsidR="00396296" w:rsidRPr="000D20E9" w:rsidRDefault="00396296" w:rsidP="00971147">
            <w:pPr>
              <w:pStyle w:val="APNormalny"/>
              <w:spacing w:before="0" w:line="360" w:lineRule="auto"/>
              <w:ind w:firstLine="0"/>
              <w:jc w:val="left"/>
              <w:rPr>
                <w:rFonts w:ascii="Arial" w:hAnsi="Arial" w:cs="Arial"/>
                <w:sz w:val="22"/>
                <w:szCs w:val="22"/>
              </w:rPr>
            </w:pPr>
            <w:r w:rsidRPr="000D20E9">
              <w:rPr>
                <w:rFonts w:ascii="Arial" w:hAnsi="Arial" w:cs="Arial"/>
                <w:sz w:val="22"/>
                <w:szCs w:val="22"/>
              </w:rPr>
              <w:t>dr inż. Bartosz Radomski</w:t>
            </w:r>
          </w:p>
        </w:tc>
        <w:tc>
          <w:tcPr>
            <w:tcW w:w="2410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60656A7D" w14:textId="77777777" w:rsidR="00396296" w:rsidRPr="000D20E9" w:rsidRDefault="00396296" w:rsidP="00971147">
            <w:pPr>
              <w:pStyle w:val="APNormalny"/>
              <w:spacing w:before="0" w:line="276" w:lineRule="auto"/>
              <w:ind w:firstLine="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0D20E9">
              <w:rPr>
                <w:rFonts w:ascii="Arial" w:hAnsi="Arial" w:cs="Arial"/>
                <w:sz w:val="22"/>
                <w:szCs w:val="22"/>
              </w:rPr>
              <w:t>WKP/0403/PWOS/18</w:t>
            </w:r>
          </w:p>
          <w:p w14:paraId="2DB31AFF" w14:textId="77777777" w:rsidR="00396296" w:rsidRPr="000D20E9" w:rsidRDefault="00396296" w:rsidP="00971147">
            <w:pPr>
              <w:pStyle w:val="APNormalny"/>
              <w:spacing w:before="0" w:line="240" w:lineRule="auto"/>
              <w:ind w:firstLine="0"/>
              <w:jc w:val="center"/>
              <w:rPr>
                <w:rFonts w:ascii="Arial" w:hAnsi="Arial" w:cs="Arial"/>
                <w:sz w:val="10"/>
                <w:szCs w:val="10"/>
              </w:rPr>
            </w:pPr>
            <w:r w:rsidRPr="000D20E9">
              <w:rPr>
                <w:rFonts w:ascii="Arial" w:hAnsi="Arial" w:cs="Arial"/>
                <w:sz w:val="10"/>
                <w:szCs w:val="10"/>
              </w:rPr>
              <w:t>DO PROJEKTOWANIA I KIEROWANIA ROBOTAMI BUDOWLANYMI BEZ OGRANICZEŃ W SPECJALNOŚCI INSTALACYJNEJ W ZAKRESIE SIECI, INSTALACJI I URZĄDZEŃ CIEPLNYCH, WENTYLACYJNYCH, GAZOWYCH, WODOCIĄGOWYCH I KANALIZACYJNYCH</w:t>
            </w:r>
          </w:p>
        </w:tc>
        <w:tc>
          <w:tcPr>
            <w:tcW w:w="2857" w:type="dxa"/>
            <w:tcBorders>
              <w:top w:val="single" w:sz="4" w:space="0" w:color="auto"/>
              <w:left w:val="nil"/>
              <w:bottom w:val="nil"/>
            </w:tcBorders>
            <w:vAlign w:val="center"/>
          </w:tcPr>
          <w:p w14:paraId="4B1F7D75" w14:textId="1CA3C3DD" w:rsidR="00396296" w:rsidRPr="000D20E9" w:rsidRDefault="00396296" w:rsidP="00971147">
            <w:pPr>
              <w:pStyle w:val="APNormalny"/>
              <w:spacing w:before="0" w:line="240" w:lineRule="auto"/>
              <w:ind w:firstLine="0"/>
              <w:jc w:val="center"/>
              <w:rPr>
                <w:rFonts w:ascii="Arial" w:hAnsi="Arial" w:cs="Arial"/>
              </w:rPr>
            </w:pPr>
          </w:p>
          <w:p w14:paraId="121CBCA9" w14:textId="77777777" w:rsidR="00396296" w:rsidRPr="000D20E9" w:rsidRDefault="00396296" w:rsidP="00971147">
            <w:pPr>
              <w:pStyle w:val="APNormalny"/>
              <w:spacing w:before="0" w:line="240" w:lineRule="auto"/>
              <w:ind w:firstLine="0"/>
              <w:jc w:val="center"/>
              <w:rPr>
                <w:rFonts w:ascii="Arial" w:hAnsi="Arial" w:cs="Arial"/>
              </w:rPr>
            </w:pPr>
          </w:p>
          <w:p w14:paraId="737E59FC" w14:textId="77777777" w:rsidR="00396296" w:rsidRPr="000D20E9" w:rsidRDefault="00396296" w:rsidP="00971147">
            <w:pPr>
              <w:pStyle w:val="APNormalny"/>
              <w:spacing w:before="0" w:line="240" w:lineRule="auto"/>
              <w:ind w:firstLine="0"/>
              <w:jc w:val="center"/>
              <w:rPr>
                <w:rFonts w:ascii="Arial" w:hAnsi="Arial" w:cs="Arial"/>
              </w:rPr>
            </w:pPr>
          </w:p>
          <w:p w14:paraId="514F1A66" w14:textId="77777777" w:rsidR="00396296" w:rsidRPr="000D20E9" w:rsidRDefault="00396296" w:rsidP="00971147">
            <w:pPr>
              <w:pStyle w:val="APNormalny"/>
              <w:spacing w:before="0" w:line="240" w:lineRule="auto"/>
              <w:ind w:firstLine="0"/>
              <w:jc w:val="center"/>
              <w:rPr>
                <w:rFonts w:ascii="Arial" w:hAnsi="Arial" w:cs="Arial"/>
              </w:rPr>
            </w:pPr>
          </w:p>
          <w:p w14:paraId="62B48CA6" w14:textId="77777777" w:rsidR="00396296" w:rsidRPr="000D20E9" w:rsidRDefault="00396296" w:rsidP="00971147">
            <w:pPr>
              <w:pStyle w:val="APNormalny"/>
              <w:spacing w:before="0" w:line="240" w:lineRule="auto"/>
              <w:ind w:firstLine="0"/>
              <w:jc w:val="center"/>
              <w:rPr>
                <w:rFonts w:ascii="Arial" w:hAnsi="Arial" w:cs="Arial"/>
              </w:rPr>
            </w:pPr>
          </w:p>
          <w:p w14:paraId="4384B517" w14:textId="77777777" w:rsidR="00396296" w:rsidRPr="000D20E9" w:rsidRDefault="00396296" w:rsidP="00971147">
            <w:pPr>
              <w:pStyle w:val="APNormalny"/>
              <w:spacing w:before="0" w:line="240" w:lineRule="auto"/>
              <w:ind w:firstLine="0"/>
              <w:jc w:val="center"/>
              <w:rPr>
                <w:rFonts w:ascii="Arial" w:hAnsi="Arial" w:cs="Arial"/>
              </w:rPr>
            </w:pPr>
          </w:p>
        </w:tc>
      </w:tr>
    </w:tbl>
    <w:p w14:paraId="37E9801F" w14:textId="5C6E7A8D" w:rsidR="002C3671" w:rsidRPr="000D20E9" w:rsidRDefault="002C3671" w:rsidP="002C3671">
      <w:pPr>
        <w:jc w:val="center"/>
        <w:rPr>
          <w:rFonts w:cs="Arial"/>
          <w:b/>
          <w:sz w:val="48"/>
          <w:szCs w:val="48"/>
        </w:rPr>
      </w:pPr>
    </w:p>
    <w:p w14:paraId="43C2451B" w14:textId="77777777" w:rsidR="006B3903" w:rsidRPr="000D20E9" w:rsidRDefault="00BC3D8F" w:rsidP="007A0126">
      <w:pPr>
        <w:rPr>
          <w:rFonts w:cs="Arial"/>
          <w:b/>
          <w:u w:val="single"/>
        </w:rPr>
      </w:pPr>
      <w:r w:rsidRPr="000D20E9">
        <w:rPr>
          <w:rFonts w:cs="Arial"/>
          <w:b/>
          <w:sz w:val="48"/>
          <w:szCs w:val="48"/>
        </w:rPr>
        <w:br w:type="page"/>
      </w:r>
    </w:p>
    <w:sdt>
      <w:sdtPr>
        <w:rPr>
          <w:rFonts w:ascii="Arial" w:hAnsi="Arial" w:cs="Arial"/>
          <w:b w:val="0"/>
          <w:bCs w:val="0"/>
          <w:kern w:val="0"/>
          <w:sz w:val="22"/>
          <w:szCs w:val="24"/>
        </w:rPr>
        <w:id w:val="-1688750622"/>
        <w:docPartObj>
          <w:docPartGallery w:val="Table of Contents"/>
          <w:docPartUnique/>
        </w:docPartObj>
      </w:sdtPr>
      <w:sdtEndPr/>
      <w:sdtContent>
        <w:p w14:paraId="0EE1F3CE" w14:textId="4D1F12CE" w:rsidR="006B3903" w:rsidRPr="000D20E9" w:rsidRDefault="006B3903">
          <w:pPr>
            <w:pStyle w:val="Nagwekspisutreci"/>
            <w:rPr>
              <w:rFonts w:ascii="Arial" w:hAnsi="Arial" w:cs="Arial"/>
            </w:rPr>
          </w:pPr>
          <w:r w:rsidRPr="000D20E9">
            <w:rPr>
              <w:rFonts w:ascii="Arial" w:hAnsi="Arial" w:cs="Arial"/>
            </w:rPr>
            <w:t>Spis treści</w:t>
          </w:r>
        </w:p>
        <w:p w14:paraId="31EFF5F3" w14:textId="4614B58B" w:rsidR="00CF18D6" w:rsidRDefault="006B3903">
          <w:pPr>
            <w:pStyle w:val="Spistreci1"/>
            <w:rPr>
              <w:rFonts w:asciiTheme="minorHAnsi" w:eastAsiaTheme="minorEastAsia" w:hAnsiTheme="minorHAnsi" w:cstheme="minorBidi"/>
              <w:b w:val="0"/>
              <w:caps w:val="0"/>
              <w:noProof/>
              <w:kern w:val="0"/>
              <w:sz w:val="22"/>
              <w:szCs w:val="22"/>
              <w:u w:val="none"/>
            </w:rPr>
          </w:pPr>
          <w:r w:rsidRPr="000D20E9">
            <w:rPr>
              <w:rFonts w:cs="Arial"/>
            </w:rPr>
            <w:fldChar w:fldCharType="begin"/>
          </w:r>
          <w:r w:rsidRPr="000D20E9">
            <w:rPr>
              <w:rFonts w:cs="Arial"/>
            </w:rPr>
            <w:instrText xml:space="preserve"> TOC \o "1-3" \h \z \u </w:instrText>
          </w:r>
          <w:r w:rsidRPr="000D20E9">
            <w:rPr>
              <w:rFonts w:cs="Arial"/>
            </w:rPr>
            <w:fldChar w:fldCharType="separate"/>
          </w:r>
          <w:hyperlink w:anchor="_Toc105522122" w:history="1">
            <w:r w:rsidR="00CF18D6" w:rsidRPr="006F7FCE">
              <w:rPr>
                <w:rStyle w:val="Hipercze"/>
                <w:rFonts w:cs="Arial"/>
                <w:noProof/>
              </w:rPr>
              <w:t>1.</w:t>
            </w:r>
            <w:r w:rsidR="00CF18D6">
              <w:rPr>
                <w:rFonts w:asciiTheme="minorHAnsi" w:eastAsiaTheme="minorEastAsia" w:hAnsiTheme="minorHAnsi" w:cstheme="minorBidi"/>
                <w:b w:val="0"/>
                <w:caps w:val="0"/>
                <w:noProof/>
                <w:kern w:val="0"/>
                <w:sz w:val="22"/>
                <w:szCs w:val="22"/>
                <w:u w:val="none"/>
              </w:rPr>
              <w:tab/>
            </w:r>
            <w:r w:rsidR="00CF18D6" w:rsidRPr="006F7FCE">
              <w:rPr>
                <w:rStyle w:val="Hipercze"/>
                <w:rFonts w:cs="Arial"/>
                <w:noProof/>
              </w:rPr>
              <w:t>Inwestor.</w:t>
            </w:r>
            <w:r w:rsidR="00CF18D6">
              <w:rPr>
                <w:noProof/>
                <w:webHidden/>
              </w:rPr>
              <w:tab/>
            </w:r>
            <w:r w:rsidR="00CF18D6">
              <w:rPr>
                <w:noProof/>
                <w:webHidden/>
              </w:rPr>
              <w:fldChar w:fldCharType="begin"/>
            </w:r>
            <w:r w:rsidR="00CF18D6">
              <w:rPr>
                <w:noProof/>
                <w:webHidden/>
              </w:rPr>
              <w:instrText xml:space="preserve"> PAGEREF _Toc105522122 \h </w:instrText>
            </w:r>
            <w:r w:rsidR="00CF18D6">
              <w:rPr>
                <w:noProof/>
                <w:webHidden/>
              </w:rPr>
            </w:r>
            <w:r w:rsidR="00CF18D6">
              <w:rPr>
                <w:noProof/>
                <w:webHidden/>
              </w:rPr>
              <w:fldChar w:fldCharType="separate"/>
            </w:r>
            <w:r w:rsidR="00572DF5">
              <w:rPr>
                <w:noProof/>
                <w:webHidden/>
              </w:rPr>
              <w:t>12</w:t>
            </w:r>
            <w:r w:rsidR="00CF18D6">
              <w:rPr>
                <w:noProof/>
                <w:webHidden/>
              </w:rPr>
              <w:fldChar w:fldCharType="end"/>
            </w:r>
          </w:hyperlink>
        </w:p>
        <w:p w14:paraId="5DBB3874" w14:textId="504F5073" w:rsidR="00CF18D6" w:rsidRDefault="003F7D25">
          <w:pPr>
            <w:pStyle w:val="Spistreci1"/>
            <w:rPr>
              <w:rFonts w:asciiTheme="minorHAnsi" w:eastAsiaTheme="minorEastAsia" w:hAnsiTheme="minorHAnsi" w:cstheme="minorBidi"/>
              <w:b w:val="0"/>
              <w:caps w:val="0"/>
              <w:noProof/>
              <w:kern w:val="0"/>
              <w:sz w:val="22"/>
              <w:szCs w:val="22"/>
              <w:u w:val="none"/>
            </w:rPr>
          </w:pPr>
          <w:hyperlink w:anchor="_Toc105522123" w:history="1">
            <w:r w:rsidR="00CF18D6" w:rsidRPr="006F7FCE">
              <w:rPr>
                <w:rStyle w:val="Hipercze"/>
                <w:rFonts w:cs="Arial"/>
                <w:noProof/>
              </w:rPr>
              <w:t>2.</w:t>
            </w:r>
            <w:r w:rsidR="00CF18D6">
              <w:rPr>
                <w:rFonts w:asciiTheme="minorHAnsi" w:eastAsiaTheme="minorEastAsia" w:hAnsiTheme="minorHAnsi" w:cstheme="minorBidi"/>
                <w:b w:val="0"/>
                <w:caps w:val="0"/>
                <w:noProof/>
                <w:kern w:val="0"/>
                <w:sz w:val="22"/>
                <w:szCs w:val="22"/>
                <w:u w:val="none"/>
              </w:rPr>
              <w:tab/>
            </w:r>
            <w:r w:rsidR="00CF18D6" w:rsidRPr="006F7FCE">
              <w:rPr>
                <w:rStyle w:val="Hipercze"/>
                <w:rFonts w:cs="Arial"/>
                <w:noProof/>
              </w:rPr>
              <w:t>Podstawa opracowania.</w:t>
            </w:r>
            <w:r w:rsidR="00CF18D6">
              <w:rPr>
                <w:noProof/>
                <w:webHidden/>
              </w:rPr>
              <w:tab/>
            </w:r>
            <w:r w:rsidR="00CF18D6">
              <w:rPr>
                <w:noProof/>
                <w:webHidden/>
              </w:rPr>
              <w:fldChar w:fldCharType="begin"/>
            </w:r>
            <w:r w:rsidR="00CF18D6">
              <w:rPr>
                <w:noProof/>
                <w:webHidden/>
              </w:rPr>
              <w:instrText xml:space="preserve"> PAGEREF _Toc105522123 \h </w:instrText>
            </w:r>
            <w:r w:rsidR="00CF18D6">
              <w:rPr>
                <w:noProof/>
                <w:webHidden/>
              </w:rPr>
            </w:r>
            <w:r w:rsidR="00CF18D6">
              <w:rPr>
                <w:noProof/>
                <w:webHidden/>
              </w:rPr>
              <w:fldChar w:fldCharType="separate"/>
            </w:r>
            <w:r w:rsidR="00572DF5">
              <w:rPr>
                <w:noProof/>
                <w:webHidden/>
              </w:rPr>
              <w:t>12</w:t>
            </w:r>
            <w:r w:rsidR="00CF18D6">
              <w:rPr>
                <w:noProof/>
                <w:webHidden/>
              </w:rPr>
              <w:fldChar w:fldCharType="end"/>
            </w:r>
          </w:hyperlink>
        </w:p>
        <w:p w14:paraId="7271A2ED" w14:textId="38F8EAE6" w:rsidR="00CF18D6" w:rsidRDefault="003F7D25">
          <w:pPr>
            <w:pStyle w:val="Spistreci1"/>
            <w:rPr>
              <w:rFonts w:asciiTheme="minorHAnsi" w:eastAsiaTheme="minorEastAsia" w:hAnsiTheme="minorHAnsi" w:cstheme="minorBidi"/>
              <w:b w:val="0"/>
              <w:caps w:val="0"/>
              <w:noProof/>
              <w:kern w:val="0"/>
              <w:sz w:val="22"/>
              <w:szCs w:val="22"/>
              <w:u w:val="none"/>
            </w:rPr>
          </w:pPr>
          <w:hyperlink w:anchor="_Toc105522124" w:history="1">
            <w:r w:rsidR="00CF18D6" w:rsidRPr="006F7FCE">
              <w:rPr>
                <w:rStyle w:val="Hipercze"/>
                <w:rFonts w:cs="Arial"/>
                <w:noProof/>
              </w:rPr>
              <w:t>3.</w:t>
            </w:r>
            <w:r w:rsidR="00CF18D6">
              <w:rPr>
                <w:rFonts w:asciiTheme="minorHAnsi" w:eastAsiaTheme="minorEastAsia" w:hAnsiTheme="minorHAnsi" w:cstheme="minorBidi"/>
                <w:b w:val="0"/>
                <w:caps w:val="0"/>
                <w:noProof/>
                <w:kern w:val="0"/>
                <w:sz w:val="22"/>
                <w:szCs w:val="22"/>
                <w:u w:val="none"/>
              </w:rPr>
              <w:tab/>
            </w:r>
            <w:r w:rsidR="00CF18D6" w:rsidRPr="006F7FCE">
              <w:rPr>
                <w:rStyle w:val="Hipercze"/>
                <w:rFonts w:cs="Arial"/>
                <w:noProof/>
              </w:rPr>
              <w:t>Cel i zakres opracowania.</w:t>
            </w:r>
            <w:r w:rsidR="00CF18D6">
              <w:rPr>
                <w:noProof/>
                <w:webHidden/>
              </w:rPr>
              <w:tab/>
            </w:r>
            <w:r w:rsidR="00CF18D6">
              <w:rPr>
                <w:noProof/>
                <w:webHidden/>
              </w:rPr>
              <w:fldChar w:fldCharType="begin"/>
            </w:r>
            <w:r w:rsidR="00CF18D6">
              <w:rPr>
                <w:noProof/>
                <w:webHidden/>
              </w:rPr>
              <w:instrText xml:space="preserve"> PAGEREF _Toc105522124 \h </w:instrText>
            </w:r>
            <w:r w:rsidR="00CF18D6">
              <w:rPr>
                <w:noProof/>
                <w:webHidden/>
              </w:rPr>
            </w:r>
            <w:r w:rsidR="00CF18D6">
              <w:rPr>
                <w:noProof/>
                <w:webHidden/>
              </w:rPr>
              <w:fldChar w:fldCharType="separate"/>
            </w:r>
            <w:r w:rsidR="00572DF5">
              <w:rPr>
                <w:noProof/>
                <w:webHidden/>
              </w:rPr>
              <w:t>12</w:t>
            </w:r>
            <w:r w:rsidR="00CF18D6">
              <w:rPr>
                <w:noProof/>
                <w:webHidden/>
              </w:rPr>
              <w:fldChar w:fldCharType="end"/>
            </w:r>
          </w:hyperlink>
        </w:p>
        <w:p w14:paraId="0C844C19" w14:textId="15BDEFCD" w:rsidR="00CF18D6" w:rsidRDefault="003F7D25">
          <w:pPr>
            <w:pStyle w:val="Spistreci1"/>
            <w:rPr>
              <w:rFonts w:asciiTheme="minorHAnsi" w:eastAsiaTheme="minorEastAsia" w:hAnsiTheme="minorHAnsi" w:cstheme="minorBidi"/>
              <w:b w:val="0"/>
              <w:caps w:val="0"/>
              <w:noProof/>
              <w:kern w:val="0"/>
              <w:sz w:val="22"/>
              <w:szCs w:val="22"/>
              <w:u w:val="none"/>
            </w:rPr>
          </w:pPr>
          <w:hyperlink w:anchor="_Toc105522125" w:history="1">
            <w:r w:rsidR="00CF18D6" w:rsidRPr="006F7FCE">
              <w:rPr>
                <w:rStyle w:val="Hipercze"/>
                <w:rFonts w:cs="Arial"/>
                <w:noProof/>
              </w:rPr>
              <w:t>4.</w:t>
            </w:r>
            <w:r w:rsidR="00CF18D6">
              <w:rPr>
                <w:rFonts w:asciiTheme="minorHAnsi" w:eastAsiaTheme="minorEastAsia" w:hAnsiTheme="minorHAnsi" w:cstheme="minorBidi"/>
                <w:b w:val="0"/>
                <w:caps w:val="0"/>
                <w:noProof/>
                <w:kern w:val="0"/>
                <w:sz w:val="22"/>
                <w:szCs w:val="22"/>
                <w:u w:val="none"/>
              </w:rPr>
              <w:tab/>
            </w:r>
            <w:r w:rsidR="00CF18D6" w:rsidRPr="006F7FCE">
              <w:rPr>
                <w:rStyle w:val="Hipercze"/>
                <w:rFonts w:cs="Arial"/>
                <w:noProof/>
              </w:rPr>
              <w:t>Lokalizacja inwestycji.</w:t>
            </w:r>
            <w:r w:rsidR="00CF18D6">
              <w:rPr>
                <w:noProof/>
                <w:webHidden/>
              </w:rPr>
              <w:tab/>
            </w:r>
            <w:r w:rsidR="00CF18D6">
              <w:rPr>
                <w:noProof/>
                <w:webHidden/>
              </w:rPr>
              <w:fldChar w:fldCharType="begin"/>
            </w:r>
            <w:r w:rsidR="00CF18D6">
              <w:rPr>
                <w:noProof/>
                <w:webHidden/>
              </w:rPr>
              <w:instrText xml:space="preserve"> PAGEREF _Toc105522125 \h </w:instrText>
            </w:r>
            <w:r w:rsidR="00CF18D6">
              <w:rPr>
                <w:noProof/>
                <w:webHidden/>
              </w:rPr>
            </w:r>
            <w:r w:rsidR="00CF18D6">
              <w:rPr>
                <w:noProof/>
                <w:webHidden/>
              </w:rPr>
              <w:fldChar w:fldCharType="separate"/>
            </w:r>
            <w:r w:rsidR="00572DF5">
              <w:rPr>
                <w:noProof/>
                <w:webHidden/>
              </w:rPr>
              <w:t>12</w:t>
            </w:r>
            <w:r w:rsidR="00CF18D6">
              <w:rPr>
                <w:noProof/>
                <w:webHidden/>
              </w:rPr>
              <w:fldChar w:fldCharType="end"/>
            </w:r>
          </w:hyperlink>
        </w:p>
        <w:p w14:paraId="4A680112" w14:textId="0833448A" w:rsidR="00CF18D6" w:rsidRDefault="003F7D25">
          <w:pPr>
            <w:pStyle w:val="Spistreci1"/>
            <w:rPr>
              <w:rFonts w:asciiTheme="minorHAnsi" w:eastAsiaTheme="minorEastAsia" w:hAnsiTheme="minorHAnsi" w:cstheme="minorBidi"/>
              <w:b w:val="0"/>
              <w:caps w:val="0"/>
              <w:noProof/>
              <w:kern w:val="0"/>
              <w:sz w:val="22"/>
              <w:szCs w:val="22"/>
              <w:u w:val="none"/>
            </w:rPr>
          </w:pPr>
          <w:hyperlink w:anchor="_Toc105522126" w:history="1">
            <w:r w:rsidR="00CF18D6" w:rsidRPr="006F7FCE">
              <w:rPr>
                <w:rStyle w:val="Hipercze"/>
                <w:rFonts w:cs="Arial"/>
                <w:noProof/>
              </w:rPr>
              <w:t>5.</w:t>
            </w:r>
            <w:r w:rsidR="00CF18D6">
              <w:rPr>
                <w:rFonts w:asciiTheme="minorHAnsi" w:eastAsiaTheme="minorEastAsia" w:hAnsiTheme="minorHAnsi" w:cstheme="minorBidi"/>
                <w:b w:val="0"/>
                <w:caps w:val="0"/>
                <w:noProof/>
                <w:kern w:val="0"/>
                <w:sz w:val="22"/>
                <w:szCs w:val="22"/>
                <w:u w:val="none"/>
              </w:rPr>
              <w:tab/>
            </w:r>
            <w:r w:rsidR="00CF18D6" w:rsidRPr="006F7FCE">
              <w:rPr>
                <w:rStyle w:val="Hipercze"/>
                <w:rFonts w:cs="Arial"/>
                <w:noProof/>
              </w:rPr>
              <w:t>OPIS PROJEKTOWANYCH ROZWIĄZAŃ</w:t>
            </w:r>
            <w:r w:rsidR="00CF18D6">
              <w:rPr>
                <w:noProof/>
                <w:webHidden/>
              </w:rPr>
              <w:tab/>
            </w:r>
            <w:r w:rsidR="00CF18D6">
              <w:rPr>
                <w:noProof/>
                <w:webHidden/>
              </w:rPr>
              <w:fldChar w:fldCharType="begin"/>
            </w:r>
            <w:r w:rsidR="00CF18D6">
              <w:rPr>
                <w:noProof/>
                <w:webHidden/>
              </w:rPr>
              <w:instrText xml:space="preserve"> PAGEREF _Toc105522126 \h </w:instrText>
            </w:r>
            <w:r w:rsidR="00CF18D6">
              <w:rPr>
                <w:noProof/>
                <w:webHidden/>
              </w:rPr>
            </w:r>
            <w:r w:rsidR="00CF18D6">
              <w:rPr>
                <w:noProof/>
                <w:webHidden/>
              </w:rPr>
              <w:fldChar w:fldCharType="separate"/>
            </w:r>
            <w:r w:rsidR="00572DF5">
              <w:rPr>
                <w:noProof/>
                <w:webHidden/>
              </w:rPr>
              <w:t>12</w:t>
            </w:r>
            <w:r w:rsidR="00CF18D6">
              <w:rPr>
                <w:noProof/>
                <w:webHidden/>
              </w:rPr>
              <w:fldChar w:fldCharType="end"/>
            </w:r>
          </w:hyperlink>
        </w:p>
        <w:p w14:paraId="12FDECE7" w14:textId="70E80A4A" w:rsidR="00CF18D6" w:rsidRDefault="003F7D25">
          <w:pPr>
            <w:pStyle w:val="Spistreci2"/>
            <w:rPr>
              <w:rFonts w:asciiTheme="minorHAnsi" w:eastAsiaTheme="minorEastAsia" w:hAnsiTheme="minorHAnsi" w:cstheme="minorBidi"/>
              <w:b w:val="0"/>
              <w:smallCaps w:val="0"/>
              <w:noProof/>
              <w:sz w:val="22"/>
              <w:szCs w:val="22"/>
            </w:rPr>
          </w:pPr>
          <w:hyperlink w:anchor="_Toc105522127" w:history="1">
            <w:r w:rsidR="00CF18D6" w:rsidRPr="006F7FCE">
              <w:rPr>
                <w:rStyle w:val="Hipercze"/>
                <w:noProof/>
              </w:rPr>
              <w:t>5.1.</w:t>
            </w:r>
            <w:r w:rsidR="00CF18D6">
              <w:rPr>
                <w:rFonts w:asciiTheme="minorHAnsi" w:eastAsiaTheme="minorEastAsia" w:hAnsiTheme="minorHAnsi" w:cstheme="minorBidi"/>
                <w:b w:val="0"/>
                <w:smallCaps w:val="0"/>
                <w:noProof/>
                <w:sz w:val="22"/>
                <w:szCs w:val="22"/>
              </w:rPr>
              <w:tab/>
            </w:r>
            <w:r w:rsidR="00CF18D6" w:rsidRPr="006F7FCE">
              <w:rPr>
                <w:rStyle w:val="Hipercze"/>
                <w:rFonts w:cs="Arial"/>
                <w:noProof/>
              </w:rPr>
              <w:t>Bloki oporowe.</w:t>
            </w:r>
            <w:r w:rsidR="00CF18D6">
              <w:rPr>
                <w:noProof/>
                <w:webHidden/>
              </w:rPr>
              <w:tab/>
            </w:r>
            <w:r w:rsidR="00CF18D6">
              <w:rPr>
                <w:noProof/>
                <w:webHidden/>
              </w:rPr>
              <w:fldChar w:fldCharType="begin"/>
            </w:r>
            <w:r w:rsidR="00CF18D6">
              <w:rPr>
                <w:noProof/>
                <w:webHidden/>
              </w:rPr>
              <w:instrText xml:space="preserve"> PAGEREF _Toc105522127 \h </w:instrText>
            </w:r>
            <w:r w:rsidR="00CF18D6">
              <w:rPr>
                <w:noProof/>
                <w:webHidden/>
              </w:rPr>
            </w:r>
            <w:r w:rsidR="00CF18D6">
              <w:rPr>
                <w:noProof/>
                <w:webHidden/>
              </w:rPr>
              <w:fldChar w:fldCharType="separate"/>
            </w:r>
            <w:r w:rsidR="00572DF5">
              <w:rPr>
                <w:noProof/>
                <w:webHidden/>
              </w:rPr>
              <w:t>13</w:t>
            </w:r>
            <w:r w:rsidR="00CF18D6">
              <w:rPr>
                <w:noProof/>
                <w:webHidden/>
              </w:rPr>
              <w:fldChar w:fldCharType="end"/>
            </w:r>
          </w:hyperlink>
        </w:p>
        <w:p w14:paraId="327619D5" w14:textId="6EBE75EA" w:rsidR="00CF18D6" w:rsidRDefault="003F7D25">
          <w:pPr>
            <w:pStyle w:val="Spistreci2"/>
            <w:rPr>
              <w:rFonts w:asciiTheme="minorHAnsi" w:eastAsiaTheme="minorEastAsia" w:hAnsiTheme="minorHAnsi" w:cstheme="minorBidi"/>
              <w:b w:val="0"/>
              <w:smallCaps w:val="0"/>
              <w:noProof/>
              <w:sz w:val="22"/>
              <w:szCs w:val="22"/>
            </w:rPr>
          </w:pPr>
          <w:hyperlink w:anchor="_Toc105522128" w:history="1">
            <w:r w:rsidR="00CF18D6" w:rsidRPr="006F7FCE">
              <w:rPr>
                <w:rStyle w:val="Hipercze"/>
                <w:noProof/>
              </w:rPr>
              <w:t>5.2.</w:t>
            </w:r>
            <w:r w:rsidR="00CF18D6">
              <w:rPr>
                <w:rFonts w:asciiTheme="minorHAnsi" w:eastAsiaTheme="minorEastAsia" w:hAnsiTheme="minorHAnsi" w:cstheme="minorBidi"/>
                <w:b w:val="0"/>
                <w:smallCaps w:val="0"/>
                <w:noProof/>
                <w:sz w:val="22"/>
                <w:szCs w:val="22"/>
              </w:rPr>
              <w:tab/>
            </w:r>
            <w:r w:rsidR="00CF18D6" w:rsidRPr="006F7FCE">
              <w:rPr>
                <w:rStyle w:val="Hipercze"/>
                <w:rFonts w:cs="Arial"/>
                <w:noProof/>
              </w:rPr>
              <w:t>Przełączenie przyłącza wodociągowego</w:t>
            </w:r>
            <w:r w:rsidR="00CF18D6">
              <w:rPr>
                <w:noProof/>
                <w:webHidden/>
              </w:rPr>
              <w:tab/>
            </w:r>
            <w:r w:rsidR="00CF18D6">
              <w:rPr>
                <w:noProof/>
                <w:webHidden/>
              </w:rPr>
              <w:fldChar w:fldCharType="begin"/>
            </w:r>
            <w:r w:rsidR="00CF18D6">
              <w:rPr>
                <w:noProof/>
                <w:webHidden/>
              </w:rPr>
              <w:instrText xml:space="preserve"> PAGEREF _Toc105522128 \h </w:instrText>
            </w:r>
            <w:r w:rsidR="00CF18D6">
              <w:rPr>
                <w:noProof/>
                <w:webHidden/>
              </w:rPr>
            </w:r>
            <w:r w:rsidR="00CF18D6">
              <w:rPr>
                <w:noProof/>
                <w:webHidden/>
              </w:rPr>
              <w:fldChar w:fldCharType="separate"/>
            </w:r>
            <w:r w:rsidR="00572DF5">
              <w:rPr>
                <w:noProof/>
                <w:webHidden/>
              </w:rPr>
              <w:t>13</w:t>
            </w:r>
            <w:r w:rsidR="00CF18D6">
              <w:rPr>
                <w:noProof/>
                <w:webHidden/>
              </w:rPr>
              <w:fldChar w:fldCharType="end"/>
            </w:r>
          </w:hyperlink>
        </w:p>
        <w:p w14:paraId="77C9D7E4" w14:textId="75783BEA" w:rsidR="00CF18D6" w:rsidRDefault="003F7D25">
          <w:pPr>
            <w:pStyle w:val="Spistreci1"/>
            <w:rPr>
              <w:rFonts w:asciiTheme="minorHAnsi" w:eastAsiaTheme="minorEastAsia" w:hAnsiTheme="minorHAnsi" w:cstheme="minorBidi"/>
              <w:b w:val="0"/>
              <w:caps w:val="0"/>
              <w:noProof/>
              <w:kern w:val="0"/>
              <w:sz w:val="22"/>
              <w:szCs w:val="22"/>
              <w:u w:val="none"/>
            </w:rPr>
          </w:pPr>
          <w:hyperlink w:anchor="_Toc105522129" w:history="1">
            <w:r w:rsidR="00CF18D6" w:rsidRPr="006F7FCE">
              <w:rPr>
                <w:rStyle w:val="Hipercze"/>
                <w:rFonts w:cs="Arial"/>
                <w:noProof/>
              </w:rPr>
              <w:t>6.</w:t>
            </w:r>
            <w:r w:rsidR="00CF18D6">
              <w:rPr>
                <w:rFonts w:asciiTheme="minorHAnsi" w:eastAsiaTheme="minorEastAsia" w:hAnsiTheme="minorHAnsi" w:cstheme="minorBidi"/>
                <w:b w:val="0"/>
                <w:caps w:val="0"/>
                <w:noProof/>
                <w:kern w:val="0"/>
                <w:sz w:val="22"/>
                <w:szCs w:val="22"/>
                <w:u w:val="none"/>
              </w:rPr>
              <w:tab/>
            </w:r>
            <w:r w:rsidR="00CF18D6" w:rsidRPr="006F7FCE">
              <w:rPr>
                <w:rStyle w:val="Hipercze"/>
                <w:rFonts w:cs="Arial"/>
                <w:noProof/>
              </w:rPr>
              <w:t>Wytyczne wykonawstwa i odbioru robót.</w:t>
            </w:r>
            <w:r w:rsidR="00CF18D6">
              <w:rPr>
                <w:noProof/>
                <w:webHidden/>
              </w:rPr>
              <w:tab/>
            </w:r>
            <w:r w:rsidR="00CF18D6">
              <w:rPr>
                <w:noProof/>
                <w:webHidden/>
              </w:rPr>
              <w:fldChar w:fldCharType="begin"/>
            </w:r>
            <w:r w:rsidR="00CF18D6">
              <w:rPr>
                <w:noProof/>
                <w:webHidden/>
              </w:rPr>
              <w:instrText xml:space="preserve"> PAGEREF _Toc105522129 \h </w:instrText>
            </w:r>
            <w:r w:rsidR="00CF18D6">
              <w:rPr>
                <w:noProof/>
                <w:webHidden/>
              </w:rPr>
            </w:r>
            <w:r w:rsidR="00CF18D6">
              <w:rPr>
                <w:noProof/>
                <w:webHidden/>
              </w:rPr>
              <w:fldChar w:fldCharType="separate"/>
            </w:r>
            <w:r w:rsidR="00572DF5">
              <w:rPr>
                <w:noProof/>
                <w:webHidden/>
              </w:rPr>
              <w:t>14</w:t>
            </w:r>
            <w:r w:rsidR="00CF18D6">
              <w:rPr>
                <w:noProof/>
                <w:webHidden/>
              </w:rPr>
              <w:fldChar w:fldCharType="end"/>
            </w:r>
          </w:hyperlink>
        </w:p>
        <w:p w14:paraId="156C4C07" w14:textId="21E10B1F" w:rsidR="00CF18D6" w:rsidRDefault="003F7D25">
          <w:pPr>
            <w:pStyle w:val="Spistreci2"/>
            <w:rPr>
              <w:rFonts w:asciiTheme="minorHAnsi" w:eastAsiaTheme="minorEastAsia" w:hAnsiTheme="minorHAnsi" w:cstheme="minorBidi"/>
              <w:b w:val="0"/>
              <w:smallCaps w:val="0"/>
              <w:noProof/>
              <w:sz w:val="22"/>
              <w:szCs w:val="22"/>
            </w:rPr>
          </w:pPr>
          <w:hyperlink w:anchor="_Toc105522130" w:history="1">
            <w:r w:rsidR="00CF18D6" w:rsidRPr="006F7FCE">
              <w:rPr>
                <w:rStyle w:val="Hipercze"/>
                <w:noProof/>
              </w:rPr>
              <w:t>6.1.</w:t>
            </w:r>
            <w:r w:rsidR="00CF18D6">
              <w:rPr>
                <w:rFonts w:asciiTheme="minorHAnsi" w:eastAsiaTheme="minorEastAsia" w:hAnsiTheme="minorHAnsi" w:cstheme="minorBidi"/>
                <w:b w:val="0"/>
                <w:smallCaps w:val="0"/>
                <w:noProof/>
                <w:sz w:val="22"/>
                <w:szCs w:val="22"/>
              </w:rPr>
              <w:tab/>
            </w:r>
            <w:r w:rsidR="00CF18D6" w:rsidRPr="006F7FCE">
              <w:rPr>
                <w:rStyle w:val="Hipercze"/>
                <w:rFonts w:cs="Arial"/>
                <w:noProof/>
              </w:rPr>
              <w:t>Roboty ziemne.</w:t>
            </w:r>
            <w:r w:rsidR="00CF18D6">
              <w:rPr>
                <w:noProof/>
                <w:webHidden/>
              </w:rPr>
              <w:tab/>
            </w:r>
            <w:r w:rsidR="00CF18D6">
              <w:rPr>
                <w:noProof/>
                <w:webHidden/>
              </w:rPr>
              <w:fldChar w:fldCharType="begin"/>
            </w:r>
            <w:r w:rsidR="00CF18D6">
              <w:rPr>
                <w:noProof/>
                <w:webHidden/>
              </w:rPr>
              <w:instrText xml:space="preserve"> PAGEREF _Toc105522130 \h </w:instrText>
            </w:r>
            <w:r w:rsidR="00CF18D6">
              <w:rPr>
                <w:noProof/>
                <w:webHidden/>
              </w:rPr>
            </w:r>
            <w:r w:rsidR="00CF18D6">
              <w:rPr>
                <w:noProof/>
                <w:webHidden/>
              </w:rPr>
              <w:fldChar w:fldCharType="separate"/>
            </w:r>
            <w:r w:rsidR="00572DF5">
              <w:rPr>
                <w:noProof/>
                <w:webHidden/>
              </w:rPr>
              <w:t>14</w:t>
            </w:r>
            <w:r w:rsidR="00CF18D6">
              <w:rPr>
                <w:noProof/>
                <w:webHidden/>
              </w:rPr>
              <w:fldChar w:fldCharType="end"/>
            </w:r>
          </w:hyperlink>
        </w:p>
        <w:p w14:paraId="76AD684E" w14:textId="7BA3ADCC" w:rsidR="00CF18D6" w:rsidRDefault="003F7D25">
          <w:pPr>
            <w:pStyle w:val="Spistreci2"/>
            <w:rPr>
              <w:rFonts w:asciiTheme="minorHAnsi" w:eastAsiaTheme="minorEastAsia" w:hAnsiTheme="minorHAnsi" w:cstheme="minorBidi"/>
              <w:b w:val="0"/>
              <w:smallCaps w:val="0"/>
              <w:noProof/>
              <w:sz w:val="22"/>
              <w:szCs w:val="22"/>
            </w:rPr>
          </w:pPr>
          <w:hyperlink w:anchor="_Toc105522131" w:history="1">
            <w:r w:rsidR="00CF18D6" w:rsidRPr="006F7FCE">
              <w:rPr>
                <w:rStyle w:val="Hipercze"/>
                <w:noProof/>
              </w:rPr>
              <w:t>6.2.</w:t>
            </w:r>
            <w:r w:rsidR="00CF18D6">
              <w:rPr>
                <w:rFonts w:asciiTheme="minorHAnsi" w:eastAsiaTheme="minorEastAsia" w:hAnsiTheme="minorHAnsi" w:cstheme="minorBidi"/>
                <w:b w:val="0"/>
                <w:smallCaps w:val="0"/>
                <w:noProof/>
                <w:sz w:val="22"/>
                <w:szCs w:val="22"/>
              </w:rPr>
              <w:tab/>
            </w:r>
            <w:r w:rsidR="00CF18D6" w:rsidRPr="006F7FCE">
              <w:rPr>
                <w:rStyle w:val="Hipercze"/>
                <w:rFonts w:cs="Arial"/>
                <w:noProof/>
              </w:rPr>
              <w:t>Montaż rurociągów.</w:t>
            </w:r>
            <w:r w:rsidR="00CF18D6">
              <w:rPr>
                <w:noProof/>
                <w:webHidden/>
              </w:rPr>
              <w:tab/>
            </w:r>
            <w:r w:rsidR="00CF18D6">
              <w:rPr>
                <w:noProof/>
                <w:webHidden/>
              </w:rPr>
              <w:fldChar w:fldCharType="begin"/>
            </w:r>
            <w:r w:rsidR="00CF18D6">
              <w:rPr>
                <w:noProof/>
                <w:webHidden/>
              </w:rPr>
              <w:instrText xml:space="preserve"> PAGEREF _Toc105522131 \h </w:instrText>
            </w:r>
            <w:r w:rsidR="00CF18D6">
              <w:rPr>
                <w:noProof/>
                <w:webHidden/>
              </w:rPr>
            </w:r>
            <w:r w:rsidR="00CF18D6">
              <w:rPr>
                <w:noProof/>
                <w:webHidden/>
              </w:rPr>
              <w:fldChar w:fldCharType="separate"/>
            </w:r>
            <w:r w:rsidR="00572DF5">
              <w:rPr>
                <w:noProof/>
                <w:webHidden/>
              </w:rPr>
              <w:t>14</w:t>
            </w:r>
            <w:r w:rsidR="00CF18D6">
              <w:rPr>
                <w:noProof/>
                <w:webHidden/>
              </w:rPr>
              <w:fldChar w:fldCharType="end"/>
            </w:r>
          </w:hyperlink>
        </w:p>
        <w:p w14:paraId="75876847" w14:textId="6DF197F3" w:rsidR="00CF18D6" w:rsidRDefault="003F7D25">
          <w:pPr>
            <w:pStyle w:val="Spistreci2"/>
            <w:rPr>
              <w:rFonts w:asciiTheme="minorHAnsi" w:eastAsiaTheme="minorEastAsia" w:hAnsiTheme="minorHAnsi" w:cstheme="minorBidi"/>
              <w:b w:val="0"/>
              <w:smallCaps w:val="0"/>
              <w:noProof/>
              <w:sz w:val="22"/>
              <w:szCs w:val="22"/>
            </w:rPr>
          </w:pPr>
          <w:hyperlink w:anchor="_Toc105522132" w:history="1">
            <w:r w:rsidR="00CF18D6" w:rsidRPr="006F7FCE">
              <w:rPr>
                <w:rStyle w:val="Hipercze"/>
                <w:noProof/>
              </w:rPr>
              <w:t>6.3.</w:t>
            </w:r>
            <w:r w:rsidR="00CF18D6">
              <w:rPr>
                <w:rFonts w:asciiTheme="minorHAnsi" w:eastAsiaTheme="minorEastAsia" w:hAnsiTheme="minorHAnsi" w:cstheme="minorBidi"/>
                <w:b w:val="0"/>
                <w:smallCaps w:val="0"/>
                <w:noProof/>
                <w:sz w:val="22"/>
                <w:szCs w:val="22"/>
              </w:rPr>
              <w:tab/>
            </w:r>
            <w:r w:rsidR="00CF18D6" w:rsidRPr="006F7FCE">
              <w:rPr>
                <w:rStyle w:val="Hipercze"/>
                <w:rFonts w:cs="Arial"/>
                <w:noProof/>
              </w:rPr>
              <w:t>Zasypywanie i zagęszczanie gruntu</w:t>
            </w:r>
            <w:r w:rsidR="00CF18D6">
              <w:rPr>
                <w:noProof/>
                <w:webHidden/>
              </w:rPr>
              <w:tab/>
            </w:r>
            <w:r w:rsidR="00CF18D6">
              <w:rPr>
                <w:noProof/>
                <w:webHidden/>
              </w:rPr>
              <w:fldChar w:fldCharType="begin"/>
            </w:r>
            <w:r w:rsidR="00CF18D6">
              <w:rPr>
                <w:noProof/>
                <w:webHidden/>
              </w:rPr>
              <w:instrText xml:space="preserve"> PAGEREF _Toc105522132 \h </w:instrText>
            </w:r>
            <w:r w:rsidR="00CF18D6">
              <w:rPr>
                <w:noProof/>
                <w:webHidden/>
              </w:rPr>
            </w:r>
            <w:r w:rsidR="00CF18D6">
              <w:rPr>
                <w:noProof/>
                <w:webHidden/>
              </w:rPr>
              <w:fldChar w:fldCharType="separate"/>
            </w:r>
            <w:r w:rsidR="00572DF5">
              <w:rPr>
                <w:noProof/>
                <w:webHidden/>
              </w:rPr>
              <w:t>14</w:t>
            </w:r>
            <w:r w:rsidR="00CF18D6">
              <w:rPr>
                <w:noProof/>
                <w:webHidden/>
              </w:rPr>
              <w:fldChar w:fldCharType="end"/>
            </w:r>
          </w:hyperlink>
        </w:p>
        <w:p w14:paraId="66B85404" w14:textId="26F4144C" w:rsidR="00CF18D6" w:rsidRDefault="003F7D25">
          <w:pPr>
            <w:pStyle w:val="Spistreci2"/>
            <w:rPr>
              <w:rFonts w:asciiTheme="minorHAnsi" w:eastAsiaTheme="minorEastAsia" w:hAnsiTheme="minorHAnsi" w:cstheme="minorBidi"/>
              <w:b w:val="0"/>
              <w:smallCaps w:val="0"/>
              <w:noProof/>
              <w:sz w:val="22"/>
              <w:szCs w:val="22"/>
            </w:rPr>
          </w:pPr>
          <w:hyperlink w:anchor="_Toc105522133" w:history="1">
            <w:r w:rsidR="00CF18D6" w:rsidRPr="006F7FCE">
              <w:rPr>
                <w:rStyle w:val="Hipercze"/>
                <w:noProof/>
              </w:rPr>
              <w:t>6.4.</w:t>
            </w:r>
            <w:r w:rsidR="00CF18D6">
              <w:rPr>
                <w:rFonts w:asciiTheme="minorHAnsi" w:eastAsiaTheme="minorEastAsia" w:hAnsiTheme="minorHAnsi" w:cstheme="minorBidi"/>
                <w:b w:val="0"/>
                <w:smallCaps w:val="0"/>
                <w:noProof/>
                <w:sz w:val="22"/>
                <w:szCs w:val="22"/>
              </w:rPr>
              <w:tab/>
            </w:r>
            <w:r w:rsidR="00CF18D6" w:rsidRPr="006F7FCE">
              <w:rPr>
                <w:rStyle w:val="Hipercze"/>
                <w:rFonts w:cs="Arial"/>
                <w:noProof/>
              </w:rPr>
              <w:t>Płukanie i dezynfekcja</w:t>
            </w:r>
            <w:r w:rsidR="00CF18D6">
              <w:rPr>
                <w:noProof/>
                <w:webHidden/>
              </w:rPr>
              <w:tab/>
            </w:r>
            <w:r w:rsidR="00CF18D6">
              <w:rPr>
                <w:noProof/>
                <w:webHidden/>
              </w:rPr>
              <w:fldChar w:fldCharType="begin"/>
            </w:r>
            <w:r w:rsidR="00CF18D6">
              <w:rPr>
                <w:noProof/>
                <w:webHidden/>
              </w:rPr>
              <w:instrText xml:space="preserve"> PAGEREF _Toc105522133 \h </w:instrText>
            </w:r>
            <w:r w:rsidR="00CF18D6">
              <w:rPr>
                <w:noProof/>
                <w:webHidden/>
              </w:rPr>
            </w:r>
            <w:r w:rsidR="00CF18D6">
              <w:rPr>
                <w:noProof/>
                <w:webHidden/>
              </w:rPr>
              <w:fldChar w:fldCharType="separate"/>
            </w:r>
            <w:r w:rsidR="00572DF5">
              <w:rPr>
                <w:noProof/>
                <w:webHidden/>
              </w:rPr>
              <w:t>15</w:t>
            </w:r>
            <w:r w:rsidR="00CF18D6">
              <w:rPr>
                <w:noProof/>
                <w:webHidden/>
              </w:rPr>
              <w:fldChar w:fldCharType="end"/>
            </w:r>
          </w:hyperlink>
        </w:p>
        <w:p w14:paraId="487C10C4" w14:textId="3C0F3C3D" w:rsidR="00CF18D6" w:rsidRDefault="003F7D25">
          <w:pPr>
            <w:pStyle w:val="Spistreci1"/>
            <w:rPr>
              <w:rFonts w:asciiTheme="minorHAnsi" w:eastAsiaTheme="minorEastAsia" w:hAnsiTheme="minorHAnsi" w:cstheme="minorBidi"/>
              <w:b w:val="0"/>
              <w:caps w:val="0"/>
              <w:noProof/>
              <w:kern w:val="0"/>
              <w:sz w:val="22"/>
              <w:szCs w:val="22"/>
              <w:u w:val="none"/>
            </w:rPr>
          </w:pPr>
          <w:hyperlink w:anchor="_Toc105522134" w:history="1">
            <w:r w:rsidR="00CF18D6" w:rsidRPr="006F7FCE">
              <w:rPr>
                <w:rStyle w:val="Hipercze"/>
                <w:rFonts w:cs="Arial"/>
                <w:noProof/>
              </w:rPr>
              <w:t>7.</w:t>
            </w:r>
            <w:r w:rsidR="00CF18D6">
              <w:rPr>
                <w:rFonts w:asciiTheme="minorHAnsi" w:eastAsiaTheme="minorEastAsia" w:hAnsiTheme="minorHAnsi" w:cstheme="minorBidi"/>
                <w:b w:val="0"/>
                <w:caps w:val="0"/>
                <w:noProof/>
                <w:kern w:val="0"/>
                <w:sz w:val="22"/>
                <w:szCs w:val="22"/>
                <w:u w:val="none"/>
              </w:rPr>
              <w:tab/>
            </w:r>
            <w:r w:rsidR="00CF18D6" w:rsidRPr="006F7FCE">
              <w:rPr>
                <w:rStyle w:val="Hipercze"/>
                <w:rFonts w:cs="Arial"/>
                <w:noProof/>
              </w:rPr>
              <w:t>Uwagi końcowe.</w:t>
            </w:r>
            <w:r w:rsidR="00CF18D6">
              <w:rPr>
                <w:noProof/>
                <w:webHidden/>
              </w:rPr>
              <w:tab/>
            </w:r>
            <w:r w:rsidR="00CF18D6">
              <w:rPr>
                <w:noProof/>
                <w:webHidden/>
              </w:rPr>
              <w:fldChar w:fldCharType="begin"/>
            </w:r>
            <w:r w:rsidR="00CF18D6">
              <w:rPr>
                <w:noProof/>
                <w:webHidden/>
              </w:rPr>
              <w:instrText xml:space="preserve"> PAGEREF _Toc105522134 \h </w:instrText>
            </w:r>
            <w:r w:rsidR="00CF18D6">
              <w:rPr>
                <w:noProof/>
                <w:webHidden/>
              </w:rPr>
            </w:r>
            <w:r w:rsidR="00CF18D6">
              <w:rPr>
                <w:noProof/>
                <w:webHidden/>
              </w:rPr>
              <w:fldChar w:fldCharType="separate"/>
            </w:r>
            <w:r w:rsidR="00572DF5">
              <w:rPr>
                <w:noProof/>
                <w:webHidden/>
              </w:rPr>
              <w:t>16</w:t>
            </w:r>
            <w:r w:rsidR="00CF18D6">
              <w:rPr>
                <w:noProof/>
                <w:webHidden/>
              </w:rPr>
              <w:fldChar w:fldCharType="end"/>
            </w:r>
          </w:hyperlink>
        </w:p>
        <w:p w14:paraId="0D52D4E5" w14:textId="01659ACA" w:rsidR="006B3903" w:rsidRPr="000D20E9" w:rsidRDefault="006B3903">
          <w:pPr>
            <w:rPr>
              <w:rFonts w:cs="Arial"/>
            </w:rPr>
          </w:pPr>
          <w:r w:rsidRPr="000D20E9">
            <w:rPr>
              <w:rFonts w:cs="Arial"/>
              <w:b/>
              <w:bCs/>
            </w:rPr>
            <w:fldChar w:fldCharType="end"/>
          </w:r>
        </w:p>
      </w:sdtContent>
    </w:sdt>
    <w:p w14:paraId="4AAA9102" w14:textId="5D77E13C" w:rsidR="007A0126" w:rsidRPr="000D20E9" w:rsidRDefault="007A0126" w:rsidP="007A0126">
      <w:pPr>
        <w:rPr>
          <w:rFonts w:cs="Arial"/>
          <w:b/>
          <w:u w:val="single"/>
        </w:rPr>
      </w:pPr>
      <w:r w:rsidRPr="000D20E9">
        <w:rPr>
          <w:rFonts w:cs="Arial"/>
          <w:b/>
          <w:u w:val="single"/>
        </w:rPr>
        <w:t>II. WARUNKI, OPINIE, DECYZJE, UZGODNIENIA</w:t>
      </w:r>
    </w:p>
    <w:p w14:paraId="45C4BD79" w14:textId="71ECA619" w:rsidR="00C466DC" w:rsidRDefault="00971147" w:rsidP="005755B6">
      <w:pPr>
        <w:pStyle w:val="Tekstpodstawowy21"/>
        <w:numPr>
          <w:ilvl w:val="0"/>
          <w:numId w:val="9"/>
        </w:numPr>
        <w:tabs>
          <w:tab w:val="clear" w:pos="360"/>
          <w:tab w:val="left" w:pos="-3261"/>
          <w:tab w:val="left" w:pos="284"/>
        </w:tabs>
        <w:spacing w:line="240" w:lineRule="auto"/>
        <w:ind w:left="0" w:firstLine="0"/>
        <w:rPr>
          <w:b w:val="0"/>
          <w:sz w:val="22"/>
          <w:szCs w:val="22"/>
        </w:rPr>
      </w:pPr>
      <w:r w:rsidRPr="000D20E9">
        <w:rPr>
          <w:b w:val="0"/>
          <w:sz w:val="22"/>
          <w:szCs w:val="22"/>
        </w:rPr>
        <w:t xml:space="preserve">Oświadczenie </w:t>
      </w:r>
      <w:r w:rsidR="009963DF" w:rsidRPr="000D20E9">
        <w:rPr>
          <w:b w:val="0"/>
          <w:sz w:val="22"/>
          <w:szCs w:val="22"/>
        </w:rPr>
        <w:t>Urzędu Gminy Suchy Las</w:t>
      </w:r>
      <w:r w:rsidR="00434B9C" w:rsidRPr="000D20E9">
        <w:rPr>
          <w:b w:val="0"/>
          <w:sz w:val="22"/>
          <w:szCs w:val="22"/>
        </w:rPr>
        <w:t>.</w:t>
      </w:r>
    </w:p>
    <w:p w14:paraId="1EACF6A9" w14:textId="6461DF6F" w:rsidR="00BD79A5" w:rsidRDefault="00BD79A5" w:rsidP="005755B6">
      <w:pPr>
        <w:pStyle w:val="Tekstpodstawowy21"/>
        <w:numPr>
          <w:ilvl w:val="0"/>
          <w:numId w:val="9"/>
        </w:numPr>
        <w:tabs>
          <w:tab w:val="clear" w:pos="360"/>
          <w:tab w:val="left" w:pos="-3261"/>
          <w:tab w:val="left" w:pos="284"/>
        </w:tabs>
        <w:spacing w:line="240" w:lineRule="auto"/>
        <w:ind w:left="0" w:firstLine="0"/>
        <w:rPr>
          <w:b w:val="0"/>
          <w:sz w:val="22"/>
          <w:szCs w:val="22"/>
        </w:rPr>
      </w:pPr>
      <w:r>
        <w:rPr>
          <w:b w:val="0"/>
          <w:sz w:val="22"/>
          <w:szCs w:val="22"/>
        </w:rPr>
        <w:t xml:space="preserve">Warunki techniczne </w:t>
      </w:r>
      <w:proofErr w:type="spellStart"/>
      <w:r>
        <w:rPr>
          <w:b w:val="0"/>
          <w:sz w:val="22"/>
          <w:szCs w:val="22"/>
        </w:rPr>
        <w:t>Aquanet</w:t>
      </w:r>
      <w:proofErr w:type="spellEnd"/>
      <w:r>
        <w:rPr>
          <w:b w:val="0"/>
          <w:sz w:val="22"/>
          <w:szCs w:val="22"/>
        </w:rPr>
        <w:t xml:space="preserve"> na przebudowę sieci wraz z przyłączem </w:t>
      </w:r>
    </w:p>
    <w:p w14:paraId="19C59113" w14:textId="3F2409BA" w:rsidR="005013CD" w:rsidRDefault="005013CD" w:rsidP="005755B6">
      <w:pPr>
        <w:pStyle w:val="Tekstpodstawowy21"/>
        <w:numPr>
          <w:ilvl w:val="0"/>
          <w:numId w:val="9"/>
        </w:numPr>
        <w:tabs>
          <w:tab w:val="clear" w:pos="360"/>
          <w:tab w:val="left" w:pos="-3261"/>
          <w:tab w:val="left" w:pos="284"/>
        </w:tabs>
        <w:spacing w:line="240" w:lineRule="auto"/>
        <w:ind w:left="0" w:firstLine="0"/>
        <w:rPr>
          <w:b w:val="0"/>
          <w:sz w:val="22"/>
          <w:szCs w:val="22"/>
        </w:rPr>
      </w:pPr>
      <w:r>
        <w:rPr>
          <w:b w:val="0"/>
          <w:sz w:val="22"/>
          <w:szCs w:val="22"/>
        </w:rPr>
        <w:t>Decyzja Urzędu Gminy Suchy Las, RK.7230.4.122.2022 z dnia 21.06.2022r.</w:t>
      </w:r>
    </w:p>
    <w:p w14:paraId="3910E2EF" w14:textId="36F4C553" w:rsidR="0022218E" w:rsidRPr="000D20E9" w:rsidRDefault="0022218E" w:rsidP="0022218E">
      <w:pPr>
        <w:pStyle w:val="Tekstpodstawowy21"/>
        <w:tabs>
          <w:tab w:val="clear" w:pos="360"/>
          <w:tab w:val="left" w:pos="-3261"/>
          <w:tab w:val="left" w:pos="284"/>
        </w:tabs>
        <w:spacing w:line="240" w:lineRule="auto"/>
        <w:rPr>
          <w:b w:val="0"/>
          <w:sz w:val="22"/>
          <w:szCs w:val="22"/>
        </w:rPr>
      </w:pPr>
    </w:p>
    <w:p w14:paraId="52D07400" w14:textId="77777777" w:rsidR="007A0126" w:rsidRPr="000D20E9" w:rsidRDefault="007A0126" w:rsidP="007A0126">
      <w:pPr>
        <w:pStyle w:val="Tekstpodstawowy21"/>
        <w:tabs>
          <w:tab w:val="clear" w:pos="360"/>
          <w:tab w:val="left" w:pos="-3261"/>
          <w:tab w:val="left" w:pos="720"/>
        </w:tabs>
        <w:spacing w:line="240" w:lineRule="auto"/>
        <w:ind w:left="360"/>
        <w:rPr>
          <w:b w:val="0"/>
          <w:sz w:val="10"/>
          <w:szCs w:val="10"/>
        </w:rPr>
      </w:pPr>
    </w:p>
    <w:p w14:paraId="21FF0D0D" w14:textId="77777777" w:rsidR="007A0126" w:rsidRPr="000D20E9" w:rsidRDefault="007A0126" w:rsidP="007A0126">
      <w:pPr>
        <w:pStyle w:val="Tekstpodstawowy22"/>
        <w:tabs>
          <w:tab w:val="clear" w:pos="360"/>
          <w:tab w:val="left" w:pos="-3261"/>
          <w:tab w:val="left" w:pos="720"/>
        </w:tabs>
        <w:spacing w:line="240" w:lineRule="auto"/>
        <w:rPr>
          <w:sz w:val="22"/>
          <w:u w:val="single"/>
        </w:rPr>
      </w:pPr>
      <w:r w:rsidRPr="000D20E9">
        <w:rPr>
          <w:sz w:val="22"/>
          <w:u w:val="single"/>
        </w:rPr>
        <w:t>III. CZĘŚĆ RYSUNKOWA</w:t>
      </w:r>
    </w:p>
    <w:tbl>
      <w:tblPr>
        <w:tblW w:w="9177" w:type="dxa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77"/>
        <w:gridCol w:w="6520"/>
        <w:gridCol w:w="1580"/>
      </w:tblGrid>
      <w:tr w:rsidR="007A0126" w:rsidRPr="000D20E9" w14:paraId="098DD423" w14:textId="77777777" w:rsidTr="00117715">
        <w:trPr>
          <w:trHeight w:val="527"/>
        </w:trPr>
        <w:tc>
          <w:tcPr>
            <w:tcW w:w="1077" w:type="dxa"/>
            <w:tcBorders>
              <w:top w:val="single" w:sz="18" w:space="0" w:color="auto"/>
            </w:tcBorders>
            <w:shd w:val="clear" w:color="auto" w:fill="E6E6E6"/>
            <w:vAlign w:val="center"/>
          </w:tcPr>
          <w:p w14:paraId="50A47886" w14:textId="77777777" w:rsidR="007A0126" w:rsidRPr="000D20E9" w:rsidRDefault="007A0126" w:rsidP="003F0854">
            <w:pPr>
              <w:pStyle w:val="Stopka"/>
              <w:tabs>
                <w:tab w:val="clear" w:pos="4536"/>
                <w:tab w:val="clear" w:pos="9072"/>
              </w:tabs>
              <w:spacing w:before="0" w:after="0"/>
              <w:jc w:val="center"/>
              <w:rPr>
                <w:rFonts w:cs="Arial"/>
                <w:bCs/>
              </w:rPr>
            </w:pPr>
            <w:r w:rsidRPr="000D20E9">
              <w:rPr>
                <w:rFonts w:cs="Arial"/>
                <w:bCs/>
                <w:szCs w:val="22"/>
              </w:rPr>
              <w:t>Nr</w:t>
            </w:r>
            <w:r w:rsidRPr="000D20E9">
              <w:rPr>
                <w:rFonts w:cs="Arial"/>
                <w:bCs/>
              </w:rPr>
              <w:t xml:space="preserve"> rys.</w:t>
            </w:r>
          </w:p>
        </w:tc>
        <w:tc>
          <w:tcPr>
            <w:tcW w:w="6520" w:type="dxa"/>
            <w:tcBorders>
              <w:top w:val="single" w:sz="18" w:space="0" w:color="auto"/>
            </w:tcBorders>
            <w:shd w:val="clear" w:color="auto" w:fill="E6E6E6"/>
            <w:vAlign w:val="center"/>
          </w:tcPr>
          <w:p w14:paraId="50B08D7D" w14:textId="77777777" w:rsidR="007A0126" w:rsidRPr="000D20E9" w:rsidRDefault="007A0126" w:rsidP="003F0854">
            <w:pPr>
              <w:pStyle w:val="Stopka"/>
              <w:tabs>
                <w:tab w:val="clear" w:pos="4536"/>
                <w:tab w:val="clear" w:pos="9072"/>
              </w:tabs>
              <w:spacing w:before="0" w:after="0"/>
              <w:jc w:val="center"/>
              <w:rPr>
                <w:rFonts w:cs="Arial"/>
                <w:bCs/>
              </w:rPr>
            </w:pPr>
            <w:r w:rsidRPr="000D20E9">
              <w:rPr>
                <w:rFonts w:cs="Arial"/>
                <w:bCs/>
                <w:szCs w:val="22"/>
              </w:rPr>
              <w:t>Tytuł</w:t>
            </w:r>
          </w:p>
        </w:tc>
        <w:tc>
          <w:tcPr>
            <w:tcW w:w="1580" w:type="dxa"/>
            <w:tcBorders>
              <w:top w:val="single" w:sz="18" w:space="0" w:color="auto"/>
            </w:tcBorders>
            <w:shd w:val="clear" w:color="auto" w:fill="E6E6E6"/>
            <w:vAlign w:val="center"/>
          </w:tcPr>
          <w:p w14:paraId="2030C1F7" w14:textId="77777777" w:rsidR="007A0126" w:rsidRPr="000D20E9" w:rsidRDefault="007A0126" w:rsidP="003F0854">
            <w:pPr>
              <w:pStyle w:val="Stopka"/>
              <w:tabs>
                <w:tab w:val="clear" w:pos="4536"/>
                <w:tab w:val="clear" w:pos="9072"/>
              </w:tabs>
              <w:spacing w:before="0" w:after="0"/>
              <w:jc w:val="center"/>
              <w:rPr>
                <w:rFonts w:cs="Arial"/>
                <w:bCs/>
              </w:rPr>
            </w:pPr>
            <w:r w:rsidRPr="000D20E9">
              <w:rPr>
                <w:rFonts w:cs="Arial"/>
                <w:bCs/>
                <w:szCs w:val="22"/>
              </w:rPr>
              <w:t>Skala</w:t>
            </w:r>
          </w:p>
        </w:tc>
      </w:tr>
      <w:tr w:rsidR="005F3BA1" w:rsidRPr="000D20E9" w14:paraId="3AFAE354" w14:textId="77777777" w:rsidTr="00117715">
        <w:trPr>
          <w:trHeight w:val="340"/>
        </w:trPr>
        <w:tc>
          <w:tcPr>
            <w:tcW w:w="1077" w:type="dxa"/>
            <w:shd w:val="clear" w:color="auto" w:fill="auto"/>
            <w:vAlign w:val="center"/>
          </w:tcPr>
          <w:p w14:paraId="4622F309" w14:textId="0181256B" w:rsidR="005F3BA1" w:rsidRPr="000D20E9" w:rsidRDefault="005F3BA1" w:rsidP="005F3BA1">
            <w:pPr>
              <w:pStyle w:val="Stopka"/>
              <w:tabs>
                <w:tab w:val="clear" w:pos="4536"/>
                <w:tab w:val="clear" w:pos="9072"/>
              </w:tabs>
              <w:spacing w:before="0" w:after="0"/>
              <w:jc w:val="center"/>
              <w:rPr>
                <w:rFonts w:cs="Arial"/>
                <w:bCs/>
                <w:sz w:val="20"/>
                <w:szCs w:val="20"/>
              </w:rPr>
            </w:pPr>
            <w:r>
              <w:rPr>
                <w:rFonts w:cs="Arial"/>
                <w:bCs/>
                <w:sz w:val="20"/>
                <w:szCs w:val="20"/>
              </w:rPr>
              <w:t>1</w:t>
            </w:r>
          </w:p>
        </w:tc>
        <w:tc>
          <w:tcPr>
            <w:tcW w:w="6520" w:type="dxa"/>
            <w:shd w:val="clear" w:color="auto" w:fill="auto"/>
            <w:vAlign w:val="center"/>
          </w:tcPr>
          <w:p w14:paraId="45D27B28" w14:textId="1A73A29E" w:rsidR="005F3BA1" w:rsidRPr="000D20E9" w:rsidRDefault="005F3BA1" w:rsidP="005F3BA1">
            <w:pPr>
              <w:pStyle w:val="Stopka"/>
              <w:tabs>
                <w:tab w:val="clear" w:pos="4536"/>
                <w:tab w:val="clear" w:pos="9072"/>
              </w:tabs>
              <w:spacing w:before="0" w:after="0"/>
              <w:rPr>
                <w:rFonts w:cs="Arial"/>
                <w:bCs/>
                <w:sz w:val="20"/>
                <w:szCs w:val="20"/>
              </w:rPr>
            </w:pPr>
            <w:r w:rsidRPr="000D20E9">
              <w:rPr>
                <w:rFonts w:cs="Arial"/>
                <w:sz w:val="20"/>
                <w:szCs w:val="20"/>
              </w:rPr>
              <w:t xml:space="preserve">Profil podłużny </w:t>
            </w:r>
            <w:r>
              <w:rPr>
                <w:rFonts w:cs="Arial"/>
                <w:sz w:val="20"/>
                <w:szCs w:val="20"/>
              </w:rPr>
              <w:t>przepustu z przebudową sieci wodociągowej</w:t>
            </w:r>
          </w:p>
        </w:tc>
        <w:tc>
          <w:tcPr>
            <w:tcW w:w="1580" w:type="dxa"/>
            <w:shd w:val="clear" w:color="auto" w:fill="auto"/>
            <w:vAlign w:val="center"/>
          </w:tcPr>
          <w:p w14:paraId="36CB9409" w14:textId="61324E34" w:rsidR="005F3BA1" w:rsidRPr="000D20E9" w:rsidRDefault="005F3BA1" w:rsidP="005F3BA1">
            <w:pPr>
              <w:pStyle w:val="Stopka"/>
              <w:tabs>
                <w:tab w:val="clear" w:pos="4536"/>
                <w:tab w:val="clear" w:pos="9072"/>
              </w:tabs>
              <w:spacing w:before="0" w:after="0"/>
              <w:jc w:val="center"/>
              <w:rPr>
                <w:rFonts w:cs="Arial"/>
                <w:bCs/>
                <w:sz w:val="20"/>
                <w:szCs w:val="20"/>
              </w:rPr>
            </w:pPr>
            <w:r w:rsidRPr="000D20E9">
              <w:rPr>
                <w:rFonts w:cs="Arial"/>
                <w:bCs/>
                <w:sz w:val="20"/>
                <w:szCs w:val="20"/>
              </w:rPr>
              <w:t>1:100/500</w:t>
            </w:r>
          </w:p>
        </w:tc>
      </w:tr>
      <w:tr w:rsidR="005F3BA1" w:rsidRPr="000D20E9" w14:paraId="4FDBA630" w14:textId="77777777" w:rsidTr="00117715">
        <w:trPr>
          <w:trHeight w:val="319"/>
        </w:trPr>
        <w:tc>
          <w:tcPr>
            <w:tcW w:w="1077" w:type="dxa"/>
            <w:shd w:val="clear" w:color="auto" w:fill="auto"/>
            <w:vAlign w:val="center"/>
          </w:tcPr>
          <w:p w14:paraId="2CBE4AA1" w14:textId="6BEBAE76" w:rsidR="005F3BA1" w:rsidRPr="000D20E9" w:rsidRDefault="005F3BA1" w:rsidP="005F3BA1">
            <w:pPr>
              <w:pStyle w:val="Stopka"/>
              <w:tabs>
                <w:tab w:val="clear" w:pos="4536"/>
                <w:tab w:val="clear" w:pos="9072"/>
              </w:tabs>
              <w:spacing w:before="0" w:after="0"/>
              <w:jc w:val="center"/>
              <w:rPr>
                <w:rFonts w:cs="Arial"/>
                <w:bCs/>
                <w:sz w:val="20"/>
                <w:szCs w:val="20"/>
              </w:rPr>
            </w:pPr>
            <w:r>
              <w:rPr>
                <w:rFonts w:cs="Arial"/>
                <w:bCs/>
                <w:sz w:val="20"/>
                <w:szCs w:val="20"/>
              </w:rPr>
              <w:t>2</w:t>
            </w:r>
          </w:p>
        </w:tc>
        <w:tc>
          <w:tcPr>
            <w:tcW w:w="6520" w:type="dxa"/>
            <w:shd w:val="clear" w:color="auto" w:fill="auto"/>
            <w:vAlign w:val="center"/>
          </w:tcPr>
          <w:p w14:paraId="1B41C15B" w14:textId="47FE854A" w:rsidR="005F3BA1" w:rsidRPr="000D20E9" w:rsidRDefault="005F3BA1" w:rsidP="005F3BA1">
            <w:pPr>
              <w:pStyle w:val="Stopka"/>
              <w:tabs>
                <w:tab w:val="clear" w:pos="4536"/>
                <w:tab w:val="clear" w:pos="9072"/>
              </w:tabs>
              <w:spacing w:before="0" w:after="0"/>
              <w:rPr>
                <w:rFonts w:cs="Arial"/>
                <w:sz w:val="20"/>
                <w:szCs w:val="20"/>
              </w:rPr>
            </w:pPr>
            <w:r w:rsidRPr="000D20E9">
              <w:rPr>
                <w:rFonts w:cs="Arial"/>
                <w:bCs/>
                <w:sz w:val="20"/>
                <w:szCs w:val="20"/>
              </w:rPr>
              <w:t>Projekt zagospodarowania terenu</w:t>
            </w:r>
          </w:p>
        </w:tc>
        <w:tc>
          <w:tcPr>
            <w:tcW w:w="1580" w:type="dxa"/>
            <w:shd w:val="clear" w:color="auto" w:fill="auto"/>
            <w:vAlign w:val="center"/>
          </w:tcPr>
          <w:p w14:paraId="44A382BF" w14:textId="0A4C477F" w:rsidR="005F3BA1" w:rsidRPr="000D20E9" w:rsidRDefault="005F3BA1" w:rsidP="005F3BA1">
            <w:pPr>
              <w:pStyle w:val="Stopka"/>
              <w:tabs>
                <w:tab w:val="clear" w:pos="4536"/>
                <w:tab w:val="clear" w:pos="9072"/>
              </w:tabs>
              <w:spacing w:before="0" w:after="0"/>
              <w:jc w:val="center"/>
              <w:rPr>
                <w:rFonts w:cs="Arial"/>
                <w:bCs/>
                <w:sz w:val="20"/>
                <w:szCs w:val="20"/>
              </w:rPr>
            </w:pPr>
            <w:r w:rsidRPr="000D20E9">
              <w:rPr>
                <w:rFonts w:cs="Arial"/>
                <w:bCs/>
                <w:sz w:val="20"/>
                <w:szCs w:val="20"/>
              </w:rPr>
              <w:t>1:500</w:t>
            </w:r>
          </w:p>
        </w:tc>
      </w:tr>
      <w:tr w:rsidR="005F3BA1" w:rsidRPr="000D20E9" w14:paraId="79F9E0C7" w14:textId="77777777" w:rsidTr="00117715">
        <w:trPr>
          <w:trHeight w:val="319"/>
        </w:trPr>
        <w:tc>
          <w:tcPr>
            <w:tcW w:w="1077" w:type="dxa"/>
            <w:shd w:val="clear" w:color="auto" w:fill="auto"/>
            <w:vAlign w:val="center"/>
          </w:tcPr>
          <w:p w14:paraId="45EE4C4F" w14:textId="2221F176" w:rsidR="005F3BA1" w:rsidRPr="000D20E9" w:rsidRDefault="005F3BA1" w:rsidP="005F3BA1">
            <w:pPr>
              <w:pStyle w:val="Stopka"/>
              <w:tabs>
                <w:tab w:val="clear" w:pos="4536"/>
                <w:tab w:val="clear" w:pos="9072"/>
              </w:tabs>
              <w:spacing w:before="0" w:after="0"/>
              <w:jc w:val="center"/>
              <w:rPr>
                <w:rFonts w:cs="Arial"/>
                <w:bCs/>
                <w:sz w:val="20"/>
                <w:szCs w:val="20"/>
              </w:rPr>
            </w:pPr>
            <w:r w:rsidRPr="000D20E9">
              <w:rPr>
                <w:rFonts w:cs="Arial"/>
                <w:bCs/>
                <w:sz w:val="20"/>
                <w:szCs w:val="20"/>
              </w:rPr>
              <w:t>3</w:t>
            </w:r>
          </w:p>
        </w:tc>
        <w:tc>
          <w:tcPr>
            <w:tcW w:w="6520" w:type="dxa"/>
            <w:shd w:val="clear" w:color="auto" w:fill="auto"/>
            <w:vAlign w:val="center"/>
          </w:tcPr>
          <w:p w14:paraId="61F25A8C" w14:textId="199881D0" w:rsidR="005F3BA1" w:rsidRPr="000D20E9" w:rsidRDefault="005F3BA1" w:rsidP="005F3BA1">
            <w:pPr>
              <w:pStyle w:val="Stopka"/>
              <w:tabs>
                <w:tab w:val="clear" w:pos="4536"/>
                <w:tab w:val="clear" w:pos="9072"/>
              </w:tabs>
              <w:spacing w:before="0" w:after="0"/>
              <w:rPr>
                <w:rFonts w:cs="Arial"/>
                <w:bCs/>
                <w:sz w:val="20"/>
                <w:szCs w:val="20"/>
              </w:rPr>
            </w:pPr>
            <w:r w:rsidRPr="000D20E9">
              <w:rPr>
                <w:rFonts w:cs="Arial"/>
                <w:bCs/>
                <w:sz w:val="20"/>
                <w:szCs w:val="20"/>
              </w:rPr>
              <w:t>Schemat przebudowy sieci wodociągowej</w:t>
            </w:r>
          </w:p>
        </w:tc>
        <w:tc>
          <w:tcPr>
            <w:tcW w:w="1580" w:type="dxa"/>
            <w:shd w:val="clear" w:color="auto" w:fill="auto"/>
            <w:vAlign w:val="center"/>
          </w:tcPr>
          <w:p w14:paraId="2988A39F" w14:textId="5FC81B53" w:rsidR="005F3BA1" w:rsidRPr="000D20E9" w:rsidRDefault="005F3BA1" w:rsidP="005F3BA1">
            <w:pPr>
              <w:pStyle w:val="Stopka"/>
              <w:tabs>
                <w:tab w:val="clear" w:pos="4536"/>
                <w:tab w:val="clear" w:pos="9072"/>
              </w:tabs>
              <w:spacing w:before="0" w:after="0"/>
              <w:jc w:val="center"/>
              <w:rPr>
                <w:rFonts w:cs="Arial"/>
                <w:bCs/>
                <w:sz w:val="20"/>
                <w:szCs w:val="20"/>
              </w:rPr>
            </w:pPr>
            <w:r>
              <w:rPr>
                <w:rFonts w:cs="Arial"/>
                <w:bCs/>
                <w:sz w:val="20"/>
                <w:szCs w:val="20"/>
              </w:rPr>
              <w:t>1:30</w:t>
            </w:r>
          </w:p>
        </w:tc>
      </w:tr>
    </w:tbl>
    <w:p w14:paraId="5BB979BB" w14:textId="19A3259D" w:rsidR="00AD366C" w:rsidRPr="000D20E9" w:rsidRDefault="00AD366C">
      <w:pPr>
        <w:spacing w:before="0" w:after="0"/>
        <w:rPr>
          <w:rFonts w:cs="Arial"/>
          <w:b/>
          <w:sz w:val="48"/>
          <w:szCs w:val="48"/>
        </w:rPr>
      </w:pPr>
    </w:p>
    <w:p w14:paraId="22E6C8E3" w14:textId="03A78D97" w:rsidR="007A0126" w:rsidRPr="000D20E9" w:rsidRDefault="007A0126">
      <w:pPr>
        <w:spacing w:before="0" w:after="0"/>
        <w:rPr>
          <w:rFonts w:cs="Arial"/>
          <w:b/>
          <w:sz w:val="48"/>
          <w:szCs w:val="48"/>
        </w:rPr>
      </w:pPr>
    </w:p>
    <w:p w14:paraId="4DEF7DAC" w14:textId="6026CB2C" w:rsidR="007A0126" w:rsidRPr="000D20E9" w:rsidRDefault="007A0126">
      <w:pPr>
        <w:spacing w:before="0" w:after="0"/>
        <w:rPr>
          <w:rFonts w:cs="Arial"/>
          <w:b/>
          <w:sz w:val="48"/>
          <w:szCs w:val="48"/>
        </w:rPr>
      </w:pPr>
    </w:p>
    <w:p w14:paraId="4B4D4ECB" w14:textId="7CA1B205" w:rsidR="007A0126" w:rsidRPr="000D20E9" w:rsidRDefault="007A0126">
      <w:pPr>
        <w:spacing w:before="0" w:after="0"/>
        <w:rPr>
          <w:rFonts w:cs="Arial"/>
          <w:b/>
          <w:sz w:val="48"/>
          <w:szCs w:val="48"/>
        </w:rPr>
      </w:pPr>
    </w:p>
    <w:p w14:paraId="623759C2" w14:textId="6C390837" w:rsidR="007A0126" w:rsidRPr="000D20E9" w:rsidRDefault="007A0126">
      <w:pPr>
        <w:spacing w:before="0" w:after="0"/>
        <w:rPr>
          <w:rFonts w:cs="Arial"/>
          <w:b/>
          <w:sz w:val="48"/>
          <w:szCs w:val="48"/>
        </w:rPr>
      </w:pPr>
    </w:p>
    <w:p w14:paraId="62FD0C08" w14:textId="55690EFD" w:rsidR="007A0126" w:rsidRPr="000D20E9" w:rsidRDefault="007A0126">
      <w:pPr>
        <w:spacing w:before="0" w:after="0"/>
        <w:rPr>
          <w:rFonts w:cs="Arial"/>
          <w:b/>
          <w:szCs w:val="22"/>
        </w:rPr>
      </w:pPr>
    </w:p>
    <w:p w14:paraId="3A70DA59" w14:textId="42A10B4E" w:rsidR="007A0126" w:rsidRPr="000D20E9" w:rsidRDefault="007A0126">
      <w:pPr>
        <w:spacing w:before="0" w:after="0"/>
        <w:rPr>
          <w:rFonts w:cs="Arial"/>
          <w:b/>
          <w:szCs w:val="22"/>
        </w:rPr>
      </w:pPr>
    </w:p>
    <w:p w14:paraId="373B8282" w14:textId="40897B29" w:rsidR="007A0126" w:rsidRPr="000D20E9" w:rsidRDefault="007A0126">
      <w:pPr>
        <w:spacing w:before="0" w:after="0"/>
        <w:rPr>
          <w:rFonts w:cs="Arial"/>
          <w:b/>
          <w:szCs w:val="22"/>
        </w:rPr>
      </w:pPr>
    </w:p>
    <w:p w14:paraId="7546ACE8" w14:textId="497AAD2B" w:rsidR="007A0126" w:rsidRPr="000D20E9" w:rsidRDefault="007A0126">
      <w:pPr>
        <w:spacing w:before="0" w:after="0"/>
        <w:rPr>
          <w:rFonts w:cs="Arial"/>
          <w:b/>
          <w:szCs w:val="22"/>
        </w:rPr>
      </w:pPr>
    </w:p>
    <w:p w14:paraId="025213AE" w14:textId="7F01B737" w:rsidR="007A0126" w:rsidRPr="000D20E9" w:rsidRDefault="007A0126">
      <w:pPr>
        <w:spacing w:before="0" w:after="0"/>
        <w:rPr>
          <w:rFonts w:cs="Arial"/>
          <w:b/>
          <w:szCs w:val="22"/>
        </w:rPr>
      </w:pPr>
    </w:p>
    <w:p w14:paraId="7FDEBF40" w14:textId="35F029E8" w:rsidR="007A0126" w:rsidRPr="000D20E9" w:rsidRDefault="007A0126">
      <w:pPr>
        <w:spacing w:before="0" w:after="0"/>
        <w:rPr>
          <w:rFonts w:cs="Arial"/>
          <w:b/>
          <w:szCs w:val="22"/>
        </w:rPr>
      </w:pPr>
    </w:p>
    <w:p w14:paraId="598471A9" w14:textId="4F34A80B" w:rsidR="007A0126" w:rsidRPr="000D20E9" w:rsidRDefault="007A0126">
      <w:pPr>
        <w:spacing w:before="0" w:after="0"/>
        <w:rPr>
          <w:rFonts w:cs="Arial"/>
          <w:b/>
          <w:szCs w:val="22"/>
        </w:rPr>
      </w:pPr>
    </w:p>
    <w:p w14:paraId="321F7D1F" w14:textId="30448CD9" w:rsidR="007A0126" w:rsidRPr="000D20E9" w:rsidRDefault="007A0126">
      <w:pPr>
        <w:spacing w:before="0" w:after="0"/>
        <w:rPr>
          <w:rFonts w:cs="Arial"/>
          <w:b/>
          <w:szCs w:val="22"/>
        </w:rPr>
      </w:pPr>
    </w:p>
    <w:p w14:paraId="50DC322A" w14:textId="7E78A91B" w:rsidR="007A0126" w:rsidRPr="000D20E9" w:rsidRDefault="007A0126">
      <w:pPr>
        <w:spacing w:before="0" w:after="0"/>
        <w:rPr>
          <w:rFonts w:cs="Arial"/>
          <w:b/>
          <w:szCs w:val="22"/>
        </w:rPr>
      </w:pPr>
    </w:p>
    <w:p w14:paraId="75FC65D8" w14:textId="0A233365" w:rsidR="007A0126" w:rsidRPr="000D20E9" w:rsidRDefault="007A0126">
      <w:pPr>
        <w:spacing w:before="0" w:after="0"/>
        <w:rPr>
          <w:rFonts w:cs="Arial"/>
          <w:b/>
          <w:szCs w:val="22"/>
        </w:rPr>
      </w:pPr>
    </w:p>
    <w:p w14:paraId="0839DDB9" w14:textId="77777777" w:rsidR="007A0126" w:rsidRPr="000D20E9" w:rsidRDefault="007A0126" w:rsidP="007A0126">
      <w:pPr>
        <w:jc w:val="center"/>
        <w:rPr>
          <w:rFonts w:cs="Arial"/>
          <w:sz w:val="48"/>
          <w:szCs w:val="28"/>
        </w:rPr>
      </w:pPr>
    </w:p>
    <w:p w14:paraId="2254BEFD" w14:textId="7D5CB440" w:rsidR="0022218E" w:rsidRPr="000D20E9" w:rsidRDefault="0022218E" w:rsidP="00AC680C">
      <w:pPr>
        <w:rPr>
          <w:rFonts w:cs="Arial"/>
          <w:sz w:val="48"/>
          <w:szCs w:val="28"/>
        </w:rPr>
      </w:pPr>
    </w:p>
    <w:p w14:paraId="687C045E" w14:textId="74DDBF49" w:rsidR="00AC680C" w:rsidRPr="000D20E9" w:rsidRDefault="00AC680C" w:rsidP="00AC680C">
      <w:pPr>
        <w:rPr>
          <w:rFonts w:cs="Arial"/>
          <w:sz w:val="48"/>
          <w:szCs w:val="28"/>
        </w:rPr>
      </w:pPr>
    </w:p>
    <w:p w14:paraId="7A00475B" w14:textId="77777777" w:rsidR="00F9570B" w:rsidRPr="000D20E9" w:rsidRDefault="00F9570B" w:rsidP="00AC680C">
      <w:pPr>
        <w:rPr>
          <w:rFonts w:cs="Arial"/>
          <w:sz w:val="48"/>
          <w:szCs w:val="28"/>
        </w:rPr>
      </w:pPr>
    </w:p>
    <w:p w14:paraId="0A69AD4A" w14:textId="77777777" w:rsidR="00AC680C" w:rsidRPr="000D20E9" w:rsidRDefault="00AC680C" w:rsidP="00AC680C">
      <w:pPr>
        <w:rPr>
          <w:rFonts w:cs="Arial"/>
          <w:sz w:val="48"/>
          <w:szCs w:val="28"/>
        </w:rPr>
      </w:pPr>
    </w:p>
    <w:p w14:paraId="391D9752" w14:textId="77777777" w:rsidR="0022218E" w:rsidRPr="000D20E9" w:rsidRDefault="0022218E" w:rsidP="007A0126">
      <w:pPr>
        <w:jc w:val="center"/>
        <w:rPr>
          <w:rFonts w:cs="Arial"/>
          <w:sz w:val="48"/>
          <w:szCs w:val="28"/>
        </w:rPr>
      </w:pPr>
    </w:p>
    <w:p w14:paraId="4FDF7D5B" w14:textId="6BBF50B1" w:rsidR="0022218E" w:rsidRPr="000D20E9" w:rsidRDefault="0022218E" w:rsidP="007A0126">
      <w:pPr>
        <w:jc w:val="center"/>
        <w:rPr>
          <w:rFonts w:cs="Arial"/>
          <w:sz w:val="48"/>
          <w:szCs w:val="28"/>
        </w:rPr>
      </w:pPr>
    </w:p>
    <w:p w14:paraId="25877FBA" w14:textId="7E640A88" w:rsidR="009963DF" w:rsidRPr="000D20E9" w:rsidRDefault="009963DF" w:rsidP="007A0126">
      <w:pPr>
        <w:jc w:val="center"/>
        <w:rPr>
          <w:rFonts w:cs="Arial"/>
          <w:sz w:val="48"/>
          <w:szCs w:val="28"/>
        </w:rPr>
      </w:pPr>
    </w:p>
    <w:p w14:paraId="5EF506C1" w14:textId="0B20D708" w:rsidR="009963DF" w:rsidRPr="000D20E9" w:rsidRDefault="009963DF" w:rsidP="007A0126">
      <w:pPr>
        <w:jc w:val="center"/>
        <w:rPr>
          <w:rFonts w:cs="Arial"/>
          <w:sz w:val="48"/>
          <w:szCs w:val="28"/>
        </w:rPr>
      </w:pPr>
    </w:p>
    <w:p w14:paraId="66E0C7DF" w14:textId="6820DD87" w:rsidR="007A0126" w:rsidRPr="000D20E9" w:rsidRDefault="007A0126" w:rsidP="007A0126">
      <w:pPr>
        <w:jc w:val="center"/>
        <w:rPr>
          <w:rFonts w:cs="Arial"/>
          <w:sz w:val="48"/>
          <w:szCs w:val="28"/>
        </w:rPr>
      </w:pPr>
      <w:r w:rsidRPr="000D20E9">
        <w:rPr>
          <w:rFonts w:cs="Arial"/>
          <w:sz w:val="48"/>
          <w:szCs w:val="28"/>
        </w:rPr>
        <w:t>OŚWIADCZENIA I UPRAWNIENIA</w:t>
      </w:r>
    </w:p>
    <w:p w14:paraId="03775202" w14:textId="577BEE17" w:rsidR="007A0126" w:rsidRPr="000D20E9" w:rsidRDefault="007A0126">
      <w:pPr>
        <w:spacing w:before="0" w:after="0"/>
        <w:rPr>
          <w:rFonts w:cs="Arial"/>
          <w:b/>
          <w:szCs w:val="22"/>
        </w:rPr>
      </w:pPr>
    </w:p>
    <w:p w14:paraId="4869C857" w14:textId="0492301F" w:rsidR="007A0126" w:rsidRPr="000D20E9" w:rsidRDefault="007A0126">
      <w:pPr>
        <w:spacing w:before="0" w:after="0"/>
        <w:rPr>
          <w:rFonts w:cs="Arial"/>
          <w:b/>
          <w:szCs w:val="22"/>
        </w:rPr>
      </w:pPr>
    </w:p>
    <w:p w14:paraId="774CBA6B" w14:textId="6484D7F2" w:rsidR="007A0126" w:rsidRPr="000D20E9" w:rsidRDefault="007A0126">
      <w:pPr>
        <w:spacing w:before="0" w:after="0"/>
        <w:rPr>
          <w:rFonts w:cs="Arial"/>
          <w:b/>
          <w:szCs w:val="22"/>
        </w:rPr>
      </w:pPr>
    </w:p>
    <w:p w14:paraId="575D50BB" w14:textId="765CF597" w:rsidR="007A0126" w:rsidRPr="000D20E9" w:rsidRDefault="007A0126">
      <w:pPr>
        <w:spacing w:before="0" w:after="0"/>
        <w:rPr>
          <w:rFonts w:cs="Arial"/>
          <w:b/>
          <w:szCs w:val="22"/>
        </w:rPr>
      </w:pPr>
    </w:p>
    <w:p w14:paraId="67469B03" w14:textId="4CA809ED" w:rsidR="007A0126" w:rsidRPr="000D20E9" w:rsidRDefault="007A0126">
      <w:pPr>
        <w:spacing w:before="0" w:after="0"/>
        <w:rPr>
          <w:rFonts w:cs="Arial"/>
          <w:b/>
          <w:szCs w:val="22"/>
        </w:rPr>
      </w:pPr>
    </w:p>
    <w:p w14:paraId="65919A3E" w14:textId="18A8A230" w:rsidR="007A0126" w:rsidRPr="000D20E9" w:rsidRDefault="007A0126">
      <w:pPr>
        <w:spacing w:before="0" w:after="0"/>
        <w:rPr>
          <w:rFonts w:cs="Arial"/>
          <w:b/>
          <w:szCs w:val="22"/>
        </w:rPr>
      </w:pPr>
    </w:p>
    <w:p w14:paraId="1862CA9B" w14:textId="6EBBDEEB" w:rsidR="007A0126" w:rsidRPr="000D20E9" w:rsidRDefault="007A0126">
      <w:pPr>
        <w:spacing w:before="0" w:after="0"/>
        <w:rPr>
          <w:rFonts w:cs="Arial"/>
          <w:b/>
          <w:szCs w:val="22"/>
        </w:rPr>
      </w:pPr>
    </w:p>
    <w:p w14:paraId="3863D495" w14:textId="1940E101" w:rsidR="007A0126" w:rsidRPr="000D20E9" w:rsidRDefault="007A0126">
      <w:pPr>
        <w:spacing w:before="0" w:after="0"/>
        <w:rPr>
          <w:rFonts w:cs="Arial"/>
          <w:b/>
          <w:szCs w:val="22"/>
        </w:rPr>
      </w:pPr>
    </w:p>
    <w:p w14:paraId="69049902" w14:textId="03316964" w:rsidR="007A0126" w:rsidRPr="000D20E9" w:rsidRDefault="007A0126">
      <w:pPr>
        <w:spacing w:before="0" w:after="0"/>
        <w:rPr>
          <w:rFonts w:cs="Arial"/>
          <w:b/>
          <w:szCs w:val="22"/>
        </w:rPr>
      </w:pPr>
    </w:p>
    <w:p w14:paraId="19A4C226" w14:textId="1754EA73" w:rsidR="007A0126" w:rsidRPr="000D20E9" w:rsidRDefault="007A0126">
      <w:pPr>
        <w:spacing w:before="0" w:after="0"/>
        <w:rPr>
          <w:rFonts w:cs="Arial"/>
          <w:b/>
          <w:szCs w:val="22"/>
        </w:rPr>
      </w:pPr>
    </w:p>
    <w:p w14:paraId="2FB30389" w14:textId="0469A578" w:rsidR="007A0126" w:rsidRPr="000D20E9" w:rsidRDefault="007A0126">
      <w:pPr>
        <w:spacing w:before="0" w:after="0"/>
        <w:rPr>
          <w:rFonts w:cs="Arial"/>
          <w:b/>
          <w:szCs w:val="22"/>
        </w:rPr>
      </w:pPr>
    </w:p>
    <w:p w14:paraId="63FD943B" w14:textId="0CADEA8F" w:rsidR="007A0126" w:rsidRPr="000D20E9" w:rsidRDefault="007A0126">
      <w:pPr>
        <w:spacing w:before="0" w:after="0"/>
        <w:rPr>
          <w:rFonts w:cs="Arial"/>
          <w:b/>
          <w:szCs w:val="22"/>
        </w:rPr>
      </w:pPr>
    </w:p>
    <w:p w14:paraId="070C2394" w14:textId="7646D8CA" w:rsidR="007A0126" w:rsidRDefault="007A0126">
      <w:pPr>
        <w:spacing w:before="0" w:after="0"/>
        <w:rPr>
          <w:rFonts w:cs="Arial"/>
          <w:b/>
          <w:szCs w:val="22"/>
        </w:rPr>
      </w:pPr>
    </w:p>
    <w:p w14:paraId="16F7A8FC" w14:textId="77777777" w:rsidR="00D93741" w:rsidRPr="000D20E9" w:rsidRDefault="00D93741">
      <w:pPr>
        <w:spacing w:before="0" w:after="0"/>
        <w:rPr>
          <w:rFonts w:cs="Arial"/>
          <w:b/>
          <w:szCs w:val="22"/>
        </w:rPr>
      </w:pPr>
    </w:p>
    <w:p w14:paraId="4337AFB8" w14:textId="7CF86C1D" w:rsidR="007A0126" w:rsidRPr="000D20E9" w:rsidRDefault="007A0126">
      <w:pPr>
        <w:spacing w:before="0" w:after="0"/>
        <w:rPr>
          <w:rFonts w:cs="Arial"/>
          <w:b/>
          <w:szCs w:val="22"/>
        </w:rPr>
      </w:pPr>
    </w:p>
    <w:p w14:paraId="61588DB1" w14:textId="4F117BA7" w:rsidR="007A0126" w:rsidRPr="000D20E9" w:rsidRDefault="007A0126">
      <w:pPr>
        <w:spacing w:before="0" w:after="0"/>
        <w:rPr>
          <w:rFonts w:cs="Arial"/>
          <w:b/>
          <w:szCs w:val="22"/>
        </w:rPr>
      </w:pPr>
    </w:p>
    <w:p w14:paraId="6CC192F4" w14:textId="5936A963" w:rsidR="007A0126" w:rsidRPr="000D20E9" w:rsidRDefault="007A0126">
      <w:pPr>
        <w:spacing w:before="0" w:after="0"/>
        <w:rPr>
          <w:rFonts w:cs="Arial"/>
          <w:b/>
          <w:szCs w:val="22"/>
        </w:rPr>
      </w:pPr>
    </w:p>
    <w:p w14:paraId="210D1F99" w14:textId="2A625F94" w:rsidR="007A0126" w:rsidRPr="000D20E9" w:rsidRDefault="007A0126">
      <w:pPr>
        <w:spacing w:before="0" w:after="0"/>
        <w:rPr>
          <w:rFonts w:cs="Arial"/>
          <w:b/>
          <w:szCs w:val="22"/>
        </w:rPr>
      </w:pPr>
    </w:p>
    <w:p w14:paraId="1AF96DAF" w14:textId="766526AF" w:rsidR="007A0126" w:rsidRPr="000D20E9" w:rsidRDefault="007A0126">
      <w:pPr>
        <w:spacing w:before="0" w:after="0"/>
        <w:rPr>
          <w:rFonts w:cs="Arial"/>
          <w:b/>
          <w:szCs w:val="22"/>
        </w:rPr>
      </w:pPr>
    </w:p>
    <w:p w14:paraId="2189F3B3" w14:textId="4126B518" w:rsidR="007A0126" w:rsidRPr="000D20E9" w:rsidRDefault="007A0126">
      <w:pPr>
        <w:spacing w:before="0" w:after="0"/>
        <w:rPr>
          <w:rFonts w:cs="Arial"/>
          <w:b/>
          <w:szCs w:val="22"/>
        </w:rPr>
      </w:pPr>
    </w:p>
    <w:p w14:paraId="04FE258D" w14:textId="6F2FF305" w:rsidR="00F9570B" w:rsidRPr="000D20E9" w:rsidRDefault="00F9570B">
      <w:pPr>
        <w:spacing w:before="0" w:after="0"/>
        <w:rPr>
          <w:rFonts w:cs="Arial"/>
          <w:b/>
          <w:szCs w:val="22"/>
        </w:rPr>
      </w:pPr>
    </w:p>
    <w:p w14:paraId="1D8AFC28" w14:textId="078EDCFE" w:rsidR="00F9570B" w:rsidRPr="000D20E9" w:rsidRDefault="00F9570B">
      <w:pPr>
        <w:spacing w:before="0" w:after="0"/>
        <w:rPr>
          <w:rFonts w:cs="Arial"/>
          <w:b/>
          <w:szCs w:val="22"/>
        </w:rPr>
      </w:pPr>
    </w:p>
    <w:p w14:paraId="0EC0BE70" w14:textId="77777777" w:rsidR="00F9570B" w:rsidRPr="000D20E9" w:rsidRDefault="00F9570B">
      <w:pPr>
        <w:spacing w:before="0" w:after="0"/>
        <w:rPr>
          <w:rFonts w:cs="Arial"/>
          <w:b/>
          <w:szCs w:val="22"/>
        </w:rPr>
      </w:pPr>
    </w:p>
    <w:p w14:paraId="5E7184C3" w14:textId="68E3395D" w:rsidR="007A0126" w:rsidRPr="000D20E9" w:rsidRDefault="007A0126">
      <w:pPr>
        <w:spacing w:before="0" w:after="0"/>
        <w:rPr>
          <w:rFonts w:cs="Arial"/>
          <w:b/>
          <w:szCs w:val="22"/>
        </w:rPr>
      </w:pPr>
    </w:p>
    <w:p w14:paraId="701C80CB" w14:textId="173C962A" w:rsidR="007A0126" w:rsidRPr="000D20E9" w:rsidRDefault="007A0126">
      <w:pPr>
        <w:spacing w:before="0" w:after="0"/>
        <w:rPr>
          <w:rFonts w:cs="Arial"/>
          <w:b/>
          <w:szCs w:val="22"/>
        </w:rPr>
      </w:pPr>
    </w:p>
    <w:p w14:paraId="46566DD9" w14:textId="3390205F" w:rsidR="007A0126" w:rsidRPr="000D20E9" w:rsidRDefault="007A0126">
      <w:pPr>
        <w:spacing w:before="0" w:after="0"/>
        <w:rPr>
          <w:rFonts w:cs="Arial"/>
          <w:b/>
          <w:szCs w:val="22"/>
        </w:rPr>
      </w:pPr>
    </w:p>
    <w:p w14:paraId="115B5A97" w14:textId="1674AD36" w:rsidR="007A0126" w:rsidRPr="000D20E9" w:rsidRDefault="007A0126">
      <w:pPr>
        <w:spacing w:before="0" w:after="0"/>
        <w:rPr>
          <w:rFonts w:cs="Arial"/>
          <w:b/>
          <w:szCs w:val="22"/>
        </w:rPr>
      </w:pPr>
    </w:p>
    <w:p w14:paraId="4275DAB6" w14:textId="77777777" w:rsidR="007F2C0A" w:rsidRDefault="007A0126" w:rsidP="007A0126">
      <w:pPr>
        <w:jc w:val="right"/>
        <w:rPr>
          <w:rFonts w:cs="Arial"/>
        </w:rPr>
      </w:pPr>
      <w:r w:rsidRPr="000D20E9">
        <w:rPr>
          <w:rFonts w:cs="Arial"/>
        </w:rPr>
        <w:lastRenderedPageBreak/>
        <w:t xml:space="preserve">                         </w:t>
      </w:r>
    </w:p>
    <w:p w14:paraId="037E9CCC" w14:textId="77777777" w:rsidR="007F2C0A" w:rsidRDefault="007F2C0A" w:rsidP="007A0126">
      <w:pPr>
        <w:jc w:val="right"/>
        <w:rPr>
          <w:rFonts w:cs="Arial"/>
        </w:rPr>
      </w:pPr>
    </w:p>
    <w:p w14:paraId="7F197FE0" w14:textId="15C53C1E" w:rsidR="007A0126" w:rsidRPr="000D20E9" w:rsidRDefault="007A0126" w:rsidP="007A0126">
      <w:pPr>
        <w:jc w:val="right"/>
        <w:rPr>
          <w:rFonts w:cs="Arial"/>
        </w:rPr>
      </w:pPr>
      <w:r w:rsidRPr="000D20E9">
        <w:rPr>
          <w:rFonts w:cs="Arial"/>
        </w:rPr>
        <w:t xml:space="preserve">    Poznań,  </w:t>
      </w:r>
      <w:r w:rsidR="007D253D">
        <w:rPr>
          <w:rFonts w:cs="Arial"/>
        </w:rPr>
        <w:t>wrzesień</w:t>
      </w:r>
      <w:r w:rsidR="00000618" w:rsidRPr="000D20E9">
        <w:rPr>
          <w:rFonts w:cs="Arial"/>
        </w:rPr>
        <w:t xml:space="preserve"> 2022</w:t>
      </w:r>
    </w:p>
    <w:p w14:paraId="104BA838" w14:textId="77777777" w:rsidR="007A0126" w:rsidRPr="000D20E9" w:rsidRDefault="007A0126" w:rsidP="007A0126">
      <w:pPr>
        <w:jc w:val="right"/>
        <w:rPr>
          <w:rFonts w:cs="Arial"/>
        </w:rPr>
      </w:pPr>
    </w:p>
    <w:p w14:paraId="418118ED" w14:textId="77777777" w:rsidR="007A0126" w:rsidRPr="000D20E9" w:rsidRDefault="007A0126" w:rsidP="007A0126">
      <w:pPr>
        <w:tabs>
          <w:tab w:val="left" w:pos="5245"/>
        </w:tabs>
        <w:spacing w:line="360" w:lineRule="auto"/>
        <w:jc w:val="right"/>
        <w:rPr>
          <w:rFonts w:cs="Arial"/>
          <w:u w:val="single"/>
        </w:rPr>
      </w:pPr>
    </w:p>
    <w:p w14:paraId="10A618DD" w14:textId="77777777" w:rsidR="007A0126" w:rsidRPr="000D20E9" w:rsidRDefault="007A0126" w:rsidP="007A0126">
      <w:pPr>
        <w:tabs>
          <w:tab w:val="left" w:pos="5245"/>
        </w:tabs>
        <w:spacing w:line="360" w:lineRule="auto"/>
        <w:jc w:val="right"/>
        <w:rPr>
          <w:rFonts w:cs="Arial"/>
          <w:u w:val="single"/>
        </w:rPr>
      </w:pPr>
    </w:p>
    <w:p w14:paraId="4F1484D1" w14:textId="77777777" w:rsidR="007A0126" w:rsidRPr="000D20E9" w:rsidRDefault="007A0126" w:rsidP="007A0126">
      <w:pPr>
        <w:tabs>
          <w:tab w:val="left" w:pos="5245"/>
        </w:tabs>
        <w:spacing w:line="360" w:lineRule="auto"/>
        <w:jc w:val="right"/>
        <w:rPr>
          <w:rFonts w:cs="Arial"/>
          <w:b/>
          <w:u w:val="single"/>
        </w:rPr>
      </w:pPr>
      <w:r w:rsidRPr="000D20E9">
        <w:rPr>
          <w:rFonts w:cs="Arial"/>
          <w:u w:val="single"/>
        </w:rPr>
        <w:t xml:space="preserve"> </w:t>
      </w:r>
      <w:r w:rsidRPr="000D20E9">
        <w:rPr>
          <w:rFonts w:cs="Arial"/>
          <w:b/>
          <w:u w:val="single"/>
        </w:rPr>
        <w:t xml:space="preserve"> </w:t>
      </w:r>
    </w:p>
    <w:p w14:paraId="6138180C" w14:textId="77777777" w:rsidR="007A0126" w:rsidRPr="000D20E9" w:rsidRDefault="007A0126" w:rsidP="007A0126">
      <w:pPr>
        <w:tabs>
          <w:tab w:val="left" w:pos="3945"/>
          <w:tab w:val="left" w:pos="5245"/>
          <w:tab w:val="right" w:pos="9979"/>
        </w:tabs>
        <w:spacing w:line="360" w:lineRule="auto"/>
        <w:jc w:val="center"/>
        <w:rPr>
          <w:rFonts w:cs="Arial"/>
          <w:b/>
          <w:u w:val="single"/>
        </w:rPr>
      </w:pPr>
      <w:r w:rsidRPr="000D20E9">
        <w:rPr>
          <w:rFonts w:cs="Arial"/>
          <w:b/>
          <w:u w:val="single"/>
        </w:rPr>
        <w:t>OŚWIADCZENIE</w:t>
      </w:r>
    </w:p>
    <w:p w14:paraId="3FFF6132" w14:textId="77777777" w:rsidR="007A0126" w:rsidRPr="000D20E9" w:rsidRDefault="007A0126" w:rsidP="007A0126">
      <w:pPr>
        <w:tabs>
          <w:tab w:val="left" w:pos="3945"/>
          <w:tab w:val="left" w:pos="5245"/>
          <w:tab w:val="right" w:pos="9979"/>
        </w:tabs>
        <w:spacing w:line="360" w:lineRule="auto"/>
        <w:jc w:val="center"/>
        <w:rPr>
          <w:rFonts w:cs="Arial"/>
          <w:b/>
        </w:rPr>
      </w:pPr>
    </w:p>
    <w:p w14:paraId="0985A338" w14:textId="17FF2AFC" w:rsidR="005A1498" w:rsidRPr="000D20E9" w:rsidRDefault="007A0126" w:rsidP="005A1498">
      <w:pPr>
        <w:pStyle w:val="Stopka"/>
        <w:tabs>
          <w:tab w:val="clear" w:pos="4536"/>
          <w:tab w:val="left" w:pos="993"/>
        </w:tabs>
        <w:ind w:left="426" w:right="360" w:firstLine="567"/>
        <w:jc w:val="both"/>
        <w:rPr>
          <w:rFonts w:cs="Arial"/>
        </w:rPr>
      </w:pPr>
      <w:r w:rsidRPr="000D20E9">
        <w:rPr>
          <w:rFonts w:cs="Arial"/>
        </w:rPr>
        <w:tab/>
      </w:r>
      <w:r w:rsidRPr="000D20E9">
        <w:rPr>
          <w:rFonts w:cs="Arial"/>
        </w:rPr>
        <w:tab/>
      </w:r>
      <w:r w:rsidRPr="000D20E9">
        <w:rPr>
          <w:rFonts w:cs="Arial"/>
        </w:rPr>
        <w:tab/>
      </w:r>
      <w:r w:rsidRPr="000D20E9">
        <w:rPr>
          <w:rFonts w:cs="Arial"/>
        </w:rPr>
        <w:tab/>
      </w:r>
      <w:r w:rsidR="005A1498" w:rsidRPr="000D20E9">
        <w:rPr>
          <w:rFonts w:cs="Arial"/>
        </w:rPr>
        <w:tab/>
        <w:t xml:space="preserve"> </w:t>
      </w:r>
    </w:p>
    <w:p w14:paraId="66D344ED" w14:textId="7D26DE0E" w:rsidR="005A1498" w:rsidRPr="000D20E9" w:rsidRDefault="005A1498" w:rsidP="005A1498">
      <w:pPr>
        <w:spacing w:line="360" w:lineRule="auto"/>
        <w:ind w:firstLine="709"/>
        <w:jc w:val="both"/>
        <w:rPr>
          <w:rFonts w:cs="Arial"/>
          <w:bCs/>
          <w:iCs/>
          <w:color w:val="000000"/>
          <w:szCs w:val="22"/>
        </w:rPr>
      </w:pPr>
      <w:r w:rsidRPr="000D20E9">
        <w:rPr>
          <w:rFonts w:cs="Arial"/>
        </w:rPr>
        <w:tab/>
      </w:r>
      <w:r w:rsidRPr="000D20E9">
        <w:rPr>
          <w:rFonts w:cs="Arial"/>
          <w:szCs w:val="22"/>
        </w:rPr>
        <w:t>Zgodnie z art. 34 ust. 3d „Prawa budowlanego” oświadczam, że poniższa dokumentacja techniczna „</w:t>
      </w:r>
      <w:r w:rsidRPr="000D20E9">
        <w:rPr>
          <w:rFonts w:cs="Arial"/>
          <w:bCs/>
          <w:iCs/>
          <w:color w:val="000000"/>
          <w:szCs w:val="22"/>
        </w:rPr>
        <w:t xml:space="preserve">Projekt </w:t>
      </w:r>
      <w:r w:rsidR="009963DF" w:rsidRPr="000D20E9">
        <w:rPr>
          <w:rFonts w:cs="Arial"/>
          <w:bCs/>
          <w:iCs/>
          <w:color w:val="000000"/>
          <w:szCs w:val="22"/>
        </w:rPr>
        <w:t xml:space="preserve">przebudowy sieci wodociągowej </w:t>
      </w:r>
      <w:r w:rsidR="007F2C0A">
        <w:rPr>
          <w:rFonts w:cs="Arial"/>
          <w:bCs/>
          <w:iCs/>
          <w:color w:val="000000"/>
          <w:szCs w:val="22"/>
        </w:rPr>
        <w:t xml:space="preserve">wraz przyłączem wodociągowym </w:t>
      </w:r>
      <w:r w:rsidR="009963DF" w:rsidRPr="000D20E9">
        <w:rPr>
          <w:rFonts w:cs="Arial"/>
          <w:bCs/>
          <w:iCs/>
          <w:color w:val="000000"/>
          <w:szCs w:val="22"/>
        </w:rPr>
        <w:t xml:space="preserve">w ul. </w:t>
      </w:r>
      <w:r w:rsidR="007F2C0A">
        <w:rPr>
          <w:rFonts w:cs="Arial"/>
          <w:bCs/>
          <w:iCs/>
          <w:color w:val="000000"/>
          <w:szCs w:val="22"/>
        </w:rPr>
        <w:t xml:space="preserve">Klonowej </w:t>
      </w:r>
      <w:r w:rsidR="009963DF" w:rsidRPr="000D20E9">
        <w:rPr>
          <w:rFonts w:cs="Arial"/>
          <w:bCs/>
          <w:iCs/>
          <w:color w:val="000000"/>
          <w:szCs w:val="22"/>
        </w:rPr>
        <w:t>w Suchym Lesie</w:t>
      </w:r>
      <w:r w:rsidRPr="000D20E9">
        <w:rPr>
          <w:rFonts w:cs="Arial"/>
          <w:bCs/>
          <w:iCs/>
          <w:color w:val="000000"/>
          <w:szCs w:val="22"/>
        </w:rPr>
        <w:t>”</w:t>
      </w:r>
      <w:r w:rsidRPr="000D20E9">
        <w:rPr>
          <w:rFonts w:cs="Arial"/>
          <w:szCs w:val="22"/>
        </w:rPr>
        <w:t>, została wykonana zgodnie z wymaganiami ustawy, przepisami oraz zasadami wiedzy technicznej i jest kompletna z punktu widzenia celu, któremu ma służyć.</w:t>
      </w:r>
    </w:p>
    <w:p w14:paraId="23B772B5" w14:textId="740BF367" w:rsidR="007A0126" w:rsidRPr="000D20E9" w:rsidRDefault="007A0126" w:rsidP="005A1498">
      <w:pPr>
        <w:pStyle w:val="Stopka"/>
        <w:tabs>
          <w:tab w:val="clear" w:pos="4536"/>
          <w:tab w:val="left" w:pos="993"/>
        </w:tabs>
        <w:ind w:left="426" w:right="360" w:firstLine="567"/>
        <w:jc w:val="both"/>
        <w:rPr>
          <w:rFonts w:cs="Arial"/>
        </w:rPr>
      </w:pPr>
    </w:p>
    <w:p w14:paraId="4FB86218" w14:textId="77777777" w:rsidR="007A0126" w:rsidRPr="000D20E9" w:rsidRDefault="007A0126" w:rsidP="007A0126">
      <w:pPr>
        <w:pStyle w:val="Stopka"/>
        <w:tabs>
          <w:tab w:val="clear" w:pos="4536"/>
          <w:tab w:val="left" w:pos="993"/>
        </w:tabs>
        <w:ind w:left="426" w:right="360" w:firstLine="567"/>
        <w:jc w:val="both"/>
        <w:rPr>
          <w:rFonts w:cs="Arial"/>
        </w:rPr>
      </w:pPr>
    </w:p>
    <w:p w14:paraId="6F981279" w14:textId="77777777" w:rsidR="007A0126" w:rsidRPr="000D20E9" w:rsidRDefault="007A0126" w:rsidP="007A0126">
      <w:pPr>
        <w:pStyle w:val="Stopka"/>
        <w:tabs>
          <w:tab w:val="clear" w:pos="4536"/>
          <w:tab w:val="left" w:pos="993"/>
        </w:tabs>
        <w:ind w:left="426" w:right="360" w:firstLine="567"/>
        <w:jc w:val="both"/>
        <w:rPr>
          <w:rFonts w:cs="Arial"/>
        </w:rPr>
      </w:pPr>
    </w:p>
    <w:p w14:paraId="3809B168" w14:textId="77777777" w:rsidR="007A0126" w:rsidRPr="000D20E9" w:rsidRDefault="007A0126" w:rsidP="007A0126">
      <w:pPr>
        <w:pStyle w:val="Stopka"/>
        <w:tabs>
          <w:tab w:val="clear" w:pos="4536"/>
          <w:tab w:val="left" w:pos="993"/>
        </w:tabs>
        <w:ind w:right="360"/>
        <w:jc w:val="both"/>
        <w:rPr>
          <w:rFonts w:cs="Arial"/>
        </w:rPr>
      </w:pPr>
    </w:p>
    <w:p w14:paraId="66E7A996" w14:textId="644BA2EC" w:rsidR="007A0126" w:rsidRPr="000D20E9" w:rsidRDefault="007A0126" w:rsidP="007A0126">
      <w:pPr>
        <w:spacing w:line="360" w:lineRule="auto"/>
        <w:rPr>
          <w:rFonts w:cs="Arial"/>
        </w:rPr>
      </w:pPr>
      <w:r w:rsidRPr="000D20E9">
        <w:rPr>
          <w:rFonts w:cs="Arial"/>
        </w:rPr>
        <w:tab/>
        <w:t>Projektant:</w:t>
      </w:r>
      <w:r w:rsidR="006A7FEB" w:rsidRPr="000D20E9">
        <w:rPr>
          <w:rFonts w:cs="Arial"/>
        </w:rPr>
        <w:tab/>
      </w:r>
      <w:r w:rsidR="006A7FEB" w:rsidRPr="000D20E9">
        <w:rPr>
          <w:rFonts w:cs="Arial"/>
        </w:rPr>
        <w:tab/>
      </w:r>
      <w:r w:rsidR="006A7FEB" w:rsidRPr="000D20E9">
        <w:rPr>
          <w:rFonts w:cs="Arial"/>
        </w:rPr>
        <w:tab/>
      </w:r>
      <w:r w:rsidR="006A7FEB" w:rsidRPr="000D20E9">
        <w:rPr>
          <w:rFonts w:cs="Arial"/>
        </w:rPr>
        <w:tab/>
      </w:r>
      <w:r w:rsidR="006A7FEB" w:rsidRPr="000D20E9">
        <w:rPr>
          <w:rFonts w:cs="Arial"/>
        </w:rPr>
        <w:tab/>
      </w:r>
      <w:r w:rsidR="006A7FEB" w:rsidRPr="000D20E9">
        <w:rPr>
          <w:rFonts w:cs="Arial"/>
        </w:rPr>
        <w:tab/>
      </w:r>
      <w:r w:rsidR="006A7FEB" w:rsidRPr="000D20E9">
        <w:rPr>
          <w:rFonts w:cs="Arial"/>
        </w:rPr>
        <w:tab/>
      </w:r>
      <w:r w:rsidRPr="000D20E9">
        <w:rPr>
          <w:rFonts w:cs="Arial"/>
        </w:rPr>
        <w:t>Sprawdzający:</w:t>
      </w:r>
    </w:p>
    <w:p w14:paraId="6061D248" w14:textId="521922DB" w:rsidR="007A0126" w:rsidRPr="000D20E9" w:rsidRDefault="007A0126" w:rsidP="007A0126">
      <w:pPr>
        <w:tabs>
          <w:tab w:val="left" w:pos="5245"/>
        </w:tabs>
        <w:spacing w:line="360" w:lineRule="auto"/>
        <w:rPr>
          <w:rFonts w:cs="Arial"/>
          <w:sz w:val="28"/>
        </w:rPr>
      </w:pPr>
      <w:r w:rsidRPr="000D20E9">
        <w:rPr>
          <w:rFonts w:cs="Arial"/>
          <w:sz w:val="28"/>
        </w:rPr>
        <w:tab/>
      </w:r>
      <w:r w:rsidRPr="000D20E9">
        <w:rPr>
          <w:rFonts w:cs="Arial"/>
          <w:sz w:val="28"/>
        </w:rPr>
        <w:tab/>
      </w:r>
      <w:r w:rsidRPr="000D20E9">
        <w:rPr>
          <w:rFonts w:cs="Arial"/>
          <w:sz w:val="28"/>
        </w:rPr>
        <w:tab/>
      </w:r>
    </w:p>
    <w:p w14:paraId="23CCF87D" w14:textId="77777777" w:rsidR="007A0126" w:rsidRPr="000D20E9" w:rsidRDefault="007A0126" w:rsidP="007A0126">
      <w:pPr>
        <w:tabs>
          <w:tab w:val="left" w:pos="5245"/>
        </w:tabs>
        <w:spacing w:line="360" w:lineRule="auto"/>
        <w:rPr>
          <w:rFonts w:cs="Arial"/>
          <w:sz w:val="28"/>
        </w:rPr>
      </w:pPr>
    </w:p>
    <w:p w14:paraId="09658F35" w14:textId="0A2A568B" w:rsidR="007A0126" w:rsidRPr="000D20E9" w:rsidRDefault="007A0126" w:rsidP="007A0126">
      <w:pPr>
        <w:tabs>
          <w:tab w:val="left" w:pos="5245"/>
        </w:tabs>
        <w:spacing w:line="360" w:lineRule="auto"/>
        <w:rPr>
          <w:rFonts w:cs="Arial"/>
          <w:sz w:val="28"/>
        </w:rPr>
      </w:pPr>
    </w:p>
    <w:p w14:paraId="47F7A9D8" w14:textId="4ECBB469" w:rsidR="006A7FEB" w:rsidRPr="000D20E9" w:rsidRDefault="006A7FEB" w:rsidP="007A0126">
      <w:pPr>
        <w:tabs>
          <w:tab w:val="left" w:pos="5245"/>
        </w:tabs>
        <w:spacing w:line="360" w:lineRule="auto"/>
        <w:rPr>
          <w:rFonts w:cs="Arial"/>
          <w:sz w:val="28"/>
        </w:rPr>
      </w:pPr>
    </w:p>
    <w:p w14:paraId="6774B935" w14:textId="4FC44C64" w:rsidR="006A7FEB" w:rsidRPr="000D20E9" w:rsidRDefault="006A7FEB" w:rsidP="00B524A5">
      <w:pPr>
        <w:tabs>
          <w:tab w:val="left" w:pos="5245"/>
        </w:tabs>
        <w:spacing w:line="360" w:lineRule="auto"/>
        <w:jc w:val="center"/>
        <w:rPr>
          <w:rFonts w:cs="Arial"/>
          <w:sz w:val="28"/>
        </w:rPr>
      </w:pPr>
      <w:r w:rsidRPr="000D20E9">
        <w:rPr>
          <w:rFonts w:cs="Arial"/>
          <w:noProof/>
        </w:rPr>
        <w:lastRenderedPageBreak/>
        <w:drawing>
          <wp:inline distT="0" distB="0" distL="0" distR="0" wp14:anchorId="3B8B5E5B" wp14:editId="57DBBD4D">
            <wp:extent cx="5403272" cy="7978894"/>
            <wp:effectExtent l="0" t="0" r="6985" b="3175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07817" cy="7985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524A5" w:rsidRPr="000D20E9">
        <w:rPr>
          <w:rFonts w:cs="Arial"/>
          <w:noProof/>
        </w:rPr>
        <w:lastRenderedPageBreak/>
        <w:drawing>
          <wp:inline distT="0" distB="0" distL="0" distR="0" wp14:anchorId="38B381FA" wp14:editId="44D90132">
            <wp:extent cx="6173905" cy="7866750"/>
            <wp:effectExtent l="0" t="0" r="0" b="127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89208" cy="78862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3395C9" w14:textId="240917CE" w:rsidR="007A0126" w:rsidRPr="000D20E9" w:rsidRDefault="0080590B" w:rsidP="005169DE">
      <w:pPr>
        <w:tabs>
          <w:tab w:val="left" w:pos="5245"/>
        </w:tabs>
        <w:spacing w:line="360" w:lineRule="auto"/>
        <w:jc w:val="center"/>
        <w:rPr>
          <w:rFonts w:cs="Arial"/>
          <w:sz w:val="28"/>
        </w:rPr>
      </w:pPr>
      <w:r w:rsidRPr="000D20E9">
        <w:rPr>
          <w:rFonts w:cs="Arial"/>
          <w:noProof/>
        </w:rPr>
        <w:lastRenderedPageBreak/>
        <w:drawing>
          <wp:inline distT="0" distB="0" distL="0" distR="0" wp14:anchorId="0BE2F7BB" wp14:editId="3160B578">
            <wp:extent cx="6160055" cy="6638306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73685" cy="66529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E59D" w14:textId="2C34D37E" w:rsidR="007A0126" w:rsidRPr="000D20E9" w:rsidRDefault="005169DE" w:rsidP="005169DE">
      <w:pPr>
        <w:spacing w:before="0" w:after="0"/>
        <w:jc w:val="center"/>
        <w:rPr>
          <w:rFonts w:cs="Arial"/>
          <w:b/>
          <w:szCs w:val="22"/>
        </w:rPr>
      </w:pPr>
      <w:r w:rsidRPr="000D20E9">
        <w:rPr>
          <w:rFonts w:cs="Arial"/>
          <w:noProof/>
        </w:rPr>
        <w:lastRenderedPageBreak/>
        <w:drawing>
          <wp:inline distT="0" distB="0" distL="0" distR="0" wp14:anchorId="1808D1A6" wp14:editId="60B0A5ED">
            <wp:extent cx="5047013" cy="7890165"/>
            <wp:effectExtent l="0" t="0" r="1270" b="0"/>
            <wp:docPr id="145" name="Obraz 1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070490" cy="79268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A24EE9" w14:textId="18AB59CC" w:rsidR="005169DE" w:rsidRPr="000D20E9" w:rsidRDefault="00B524A5" w:rsidP="005169DE">
      <w:pPr>
        <w:spacing w:before="0" w:after="0"/>
        <w:jc w:val="center"/>
        <w:rPr>
          <w:rFonts w:cs="Arial"/>
          <w:b/>
          <w:szCs w:val="22"/>
        </w:rPr>
      </w:pPr>
      <w:r w:rsidRPr="000D20E9">
        <w:rPr>
          <w:rFonts w:cs="Arial"/>
          <w:noProof/>
        </w:rPr>
        <w:lastRenderedPageBreak/>
        <w:drawing>
          <wp:inline distT="0" distB="0" distL="0" distR="0" wp14:anchorId="075A6973" wp14:editId="3BA06863">
            <wp:extent cx="5977906" cy="7873340"/>
            <wp:effectExtent l="0" t="0" r="381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88428" cy="78871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0719B3" w14:textId="04287BD1" w:rsidR="00434BAA" w:rsidRPr="000D20E9" w:rsidRDefault="00434B9C" w:rsidP="00B524A5">
      <w:pPr>
        <w:spacing w:before="0" w:after="0"/>
        <w:ind w:hanging="709"/>
        <w:jc w:val="center"/>
        <w:rPr>
          <w:rFonts w:cs="Arial"/>
          <w:b/>
          <w:szCs w:val="22"/>
        </w:rPr>
      </w:pPr>
      <w:r w:rsidRPr="000D20E9">
        <w:rPr>
          <w:rFonts w:cs="Arial"/>
          <w:b/>
          <w:noProof/>
          <w:szCs w:val="22"/>
        </w:rPr>
        <w:lastRenderedPageBreak/>
        <w:drawing>
          <wp:inline distT="0" distB="0" distL="0" distR="0" wp14:anchorId="2022AC3D" wp14:editId="6D84499C">
            <wp:extent cx="5224641" cy="8039594"/>
            <wp:effectExtent l="0" t="0" r="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24641" cy="80395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22ACB6" w14:textId="07BCEFBA" w:rsidR="00F2402F" w:rsidRPr="000D20E9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76456A6D" w14:textId="1570C7AD" w:rsidR="00F2402F" w:rsidRPr="000D20E9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22A906C0" w14:textId="4AE34ED9" w:rsidR="00F2402F" w:rsidRPr="000D20E9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0D54B8F2" w14:textId="059B949A" w:rsidR="00F2402F" w:rsidRPr="000D20E9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3CA09922" w14:textId="4141ACCC" w:rsidR="00F2402F" w:rsidRPr="000D20E9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0F8EF5F7" w14:textId="3B415FE8" w:rsidR="00F2402F" w:rsidRPr="000D20E9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5609216B" w14:textId="7530F9EC" w:rsidR="00F2402F" w:rsidRPr="000D20E9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72F0D901" w14:textId="03B11385" w:rsidR="00F2402F" w:rsidRPr="000D20E9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3B468B7D" w14:textId="0A8DA91F" w:rsidR="00F2402F" w:rsidRPr="000D20E9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779DC920" w14:textId="045CEC2E" w:rsidR="00F2402F" w:rsidRPr="000D20E9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7BDD6604" w14:textId="4A8F737F" w:rsidR="00F2402F" w:rsidRPr="000D20E9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7C4EAE84" w14:textId="0CF2883C" w:rsidR="00F2402F" w:rsidRPr="000D20E9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4F6110E1" w14:textId="4E4C5E47" w:rsidR="00F2402F" w:rsidRPr="000D20E9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62C9AF2B" w14:textId="6D1129BC" w:rsidR="00F2402F" w:rsidRPr="000D20E9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467B0AFB" w14:textId="3046345D" w:rsidR="00F2402F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105398DF" w14:textId="1C3FB0E1" w:rsidR="00E62FD8" w:rsidRDefault="00E62FD8" w:rsidP="005169DE">
      <w:pPr>
        <w:spacing w:before="0" w:after="0"/>
        <w:jc w:val="center"/>
        <w:rPr>
          <w:rFonts w:cs="Arial"/>
          <w:b/>
          <w:szCs w:val="22"/>
        </w:rPr>
      </w:pPr>
    </w:p>
    <w:p w14:paraId="52715704" w14:textId="48BE6C10" w:rsidR="00E62FD8" w:rsidRDefault="00E62FD8" w:rsidP="005169DE">
      <w:pPr>
        <w:spacing w:before="0" w:after="0"/>
        <w:jc w:val="center"/>
        <w:rPr>
          <w:rFonts w:cs="Arial"/>
          <w:b/>
          <w:szCs w:val="22"/>
        </w:rPr>
      </w:pPr>
    </w:p>
    <w:p w14:paraId="4C44804D" w14:textId="77777777" w:rsidR="00E62FD8" w:rsidRPr="000D20E9" w:rsidRDefault="00E62FD8" w:rsidP="005169DE">
      <w:pPr>
        <w:spacing w:before="0" w:after="0"/>
        <w:jc w:val="center"/>
        <w:rPr>
          <w:rFonts w:cs="Arial"/>
          <w:b/>
          <w:szCs w:val="22"/>
        </w:rPr>
      </w:pPr>
    </w:p>
    <w:p w14:paraId="455018F1" w14:textId="20BD55EF" w:rsidR="00F2402F" w:rsidRPr="000D20E9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1A967018" w14:textId="3907DA70" w:rsidR="00B524A5" w:rsidRPr="000D20E9" w:rsidRDefault="00B524A5" w:rsidP="005169DE">
      <w:pPr>
        <w:spacing w:before="0" w:after="0"/>
        <w:jc w:val="center"/>
        <w:rPr>
          <w:rFonts w:cs="Arial"/>
          <w:b/>
          <w:szCs w:val="22"/>
        </w:rPr>
      </w:pPr>
    </w:p>
    <w:p w14:paraId="7D53C2EA" w14:textId="0B0CFA66" w:rsidR="009963DF" w:rsidRPr="000D20E9" w:rsidRDefault="009963DF" w:rsidP="005169DE">
      <w:pPr>
        <w:spacing w:before="0" w:after="0"/>
        <w:jc w:val="center"/>
        <w:rPr>
          <w:rFonts w:cs="Arial"/>
          <w:b/>
          <w:szCs w:val="22"/>
        </w:rPr>
      </w:pPr>
    </w:p>
    <w:p w14:paraId="0BEED713" w14:textId="635267EC" w:rsidR="009963DF" w:rsidRPr="000D20E9" w:rsidRDefault="009963DF" w:rsidP="005169DE">
      <w:pPr>
        <w:spacing w:before="0" w:after="0"/>
        <w:jc w:val="center"/>
        <w:rPr>
          <w:rFonts w:cs="Arial"/>
          <w:b/>
          <w:szCs w:val="22"/>
        </w:rPr>
      </w:pPr>
      <w:r w:rsidRPr="000D20E9">
        <w:rPr>
          <w:rFonts w:cs="Arial"/>
          <w:b/>
          <w:szCs w:val="22"/>
        </w:rPr>
        <w:t xml:space="preserve"> </w:t>
      </w:r>
    </w:p>
    <w:p w14:paraId="7755CD6E" w14:textId="0BA04F1C" w:rsidR="00B524A5" w:rsidRPr="000D20E9" w:rsidRDefault="00B524A5" w:rsidP="005169DE">
      <w:pPr>
        <w:spacing w:before="0" w:after="0"/>
        <w:jc w:val="center"/>
        <w:rPr>
          <w:rFonts w:cs="Arial"/>
          <w:b/>
          <w:szCs w:val="22"/>
        </w:rPr>
      </w:pPr>
    </w:p>
    <w:p w14:paraId="236A3ECE" w14:textId="77777777" w:rsidR="00BC3EE8" w:rsidRPr="000D20E9" w:rsidRDefault="00BC3EE8" w:rsidP="005169DE">
      <w:pPr>
        <w:spacing w:before="0" w:after="0"/>
        <w:jc w:val="center"/>
        <w:rPr>
          <w:rFonts w:cs="Arial"/>
          <w:b/>
          <w:szCs w:val="22"/>
        </w:rPr>
      </w:pPr>
    </w:p>
    <w:p w14:paraId="43372B2C" w14:textId="5AE61839" w:rsidR="00F2402F" w:rsidRPr="000D20E9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408A4A28" w14:textId="15105BCC" w:rsidR="00F2402F" w:rsidRPr="000D20E9" w:rsidRDefault="00F2402F" w:rsidP="005755B6">
      <w:pPr>
        <w:pStyle w:val="Akapitzlist"/>
        <w:numPr>
          <w:ilvl w:val="0"/>
          <w:numId w:val="10"/>
        </w:numPr>
        <w:jc w:val="center"/>
        <w:rPr>
          <w:rFonts w:ascii="Arial" w:hAnsi="Arial" w:cs="Arial"/>
          <w:sz w:val="48"/>
          <w:szCs w:val="28"/>
        </w:rPr>
      </w:pPr>
      <w:r w:rsidRPr="000D20E9">
        <w:rPr>
          <w:rFonts w:ascii="Arial" w:hAnsi="Arial" w:cs="Arial"/>
          <w:sz w:val="48"/>
          <w:szCs w:val="28"/>
        </w:rPr>
        <w:t>OPIS TECHNICZNY</w:t>
      </w:r>
    </w:p>
    <w:p w14:paraId="4C5861DF" w14:textId="27A4E46B" w:rsidR="00F2402F" w:rsidRPr="000D20E9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7BDB9F41" w14:textId="5633DC63" w:rsidR="00F2402F" w:rsidRPr="000D20E9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1E9AAA31" w14:textId="5755A800" w:rsidR="00F2402F" w:rsidRPr="000D20E9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0C1ADFD2" w14:textId="48B08AFA" w:rsidR="00F2402F" w:rsidRPr="000D20E9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37D07462" w14:textId="01EED4D6" w:rsidR="00F2402F" w:rsidRPr="000D20E9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4267D283" w14:textId="112E3A7F" w:rsidR="00F2402F" w:rsidRPr="000D20E9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3586D5DB" w14:textId="5F08C3FF" w:rsidR="00F2402F" w:rsidRPr="000D20E9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6E54073E" w14:textId="398EEA6E" w:rsidR="00F2402F" w:rsidRPr="000D20E9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3AC45A59" w14:textId="5ACED909" w:rsidR="00F2402F" w:rsidRPr="000D20E9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4C692122" w14:textId="0C413CCB" w:rsidR="00F2402F" w:rsidRPr="000D20E9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3DC5E767" w14:textId="75A305D8" w:rsidR="00F2402F" w:rsidRPr="000D20E9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0A2422CA" w14:textId="7E8F7E4C" w:rsidR="00F2402F" w:rsidRPr="000D20E9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61ED131B" w14:textId="2227A4CF" w:rsidR="00F2402F" w:rsidRPr="000D20E9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65EA5AD6" w14:textId="418675B7" w:rsidR="009963DF" w:rsidRPr="000D20E9" w:rsidRDefault="009963DF" w:rsidP="005169DE">
      <w:pPr>
        <w:spacing w:before="0" w:after="0"/>
        <w:jc w:val="center"/>
        <w:rPr>
          <w:rFonts w:cs="Arial"/>
          <w:b/>
          <w:szCs w:val="22"/>
        </w:rPr>
      </w:pPr>
    </w:p>
    <w:p w14:paraId="5E5EC05A" w14:textId="77777777" w:rsidR="009963DF" w:rsidRPr="000D20E9" w:rsidRDefault="009963DF" w:rsidP="005169DE">
      <w:pPr>
        <w:spacing w:before="0" w:after="0"/>
        <w:jc w:val="center"/>
        <w:rPr>
          <w:rFonts w:cs="Arial"/>
          <w:b/>
          <w:szCs w:val="22"/>
        </w:rPr>
      </w:pPr>
    </w:p>
    <w:p w14:paraId="3E130763" w14:textId="29CDBE4C" w:rsidR="00065E6E" w:rsidRPr="000D20E9" w:rsidRDefault="00065E6E" w:rsidP="005169DE">
      <w:pPr>
        <w:spacing w:before="0" w:after="0"/>
        <w:jc w:val="center"/>
        <w:rPr>
          <w:rFonts w:cs="Arial"/>
          <w:b/>
          <w:szCs w:val="22"/>
        </w:rPr>
      </w:pPr>
    </w:p>
    <w:p w14:paraId="550A23E8" w14:textId="6B83848C" w:rsidR="00065E6E" w:rsidRPr="000D20E9" w:rsidRDefault="00065E6E" w:rsidP="005169DE">
      <w:pPr>
        <w:spacing w:before="0" w:after="0"/>
        <w:jc w:val="center"/>
        <w:rPr>
          <w:rFonts w:cs="Arial"/>
          <w:b/>
          <w:szCs w:val="22"/>
        </w:rPr>
      </w:pPr>
    </w:p>
    <w:p w14:paraId="2F80E91B" w14:textId="77777777" w:rsidR="00065E6E" w:rsidRPr="000D20E9" w:rsidRDefault="00065E6E" w:rsidP="005169DE">
      <w:pPr>
        <w:spacing w:before="0" w:after="0"/>
        <w:jc w:val="center"/>
        <w:rPr>
          <w:rFonts w:cs="Arial"/>
          <w:b/>
          <w:szCs w:val="22"/>
        </w:rPr>
      </w:pPr>
    </w:p>
    <w:p w14:paraId="2465E6FE" w14:textId="11C1161D" w:rsidR="00F2402F" w:rsidRPr="000D20E9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377A02F8" w14:textId="13477A12" w:rsidR="00F2402F" w:rsidRPr="000D20E9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3822B3D2" w14:textId="24E1F7DC" w:rsidR="00F2402F" w:rsidRPr="000D20E9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0BEE723D" w14:textId="73E5DD7C" w:rsidR="00F2402F" w:rsidRPr="000D20E9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546ECC31" w14:textId="1112CCC3" w:rsidR="00822024" w:rsidRPr="000D20E9" w:rsidRDefault="00822024" w:rsidP="005169DE">
      <w:pPr>
        <w:spacing w:before="0" w:after="0"/>
        <w:jc w:val="center"/>
        <w:rPr>
          <w:rFonts w:cs="Arial"/>
          <w:b/>
          <w:szCs w:val="22"/>
        </w:rPr>
      </w:pPr>
    </w:p>
    <w:p w14:paraId="143DBEAB" w14:textId="77777777" w:rsidR="00822024" w:rsidRPr="000D20E9" w:rsidRDefault="00822024" w:rsidP="00822024">
      <w:pPr>
        <w:tabs>
          <w:tab w:val="left" w:pos="5760"/>
        </w:tabs>
        <w:rPr>
          <w:rFonts w:cs="Arial"/>
          <w:sz w:val="28"/>
          <w:szCs w:val="28"/>
        </w:rPr>
      </w:pPr>
      <w:r w:rsidRPr="000D20E9">
        <w:rPr>
          <w:rFonts w:cs="Arial"/>
          <w:b/>
          <w:sz w:val="28"/>
          <w:szCs w:val="28"/>
          <w:u w:val="single"/>
        </w:rPr>
        <w:lastRenderedPageBreak/>
        <w:t>I. Opis techniczny</w:t>
      </w:r>
    </w:p>
    <w:p w14:paraId="1FC8607E" w14:textId="77777777" w:rsidR="00822024" w:rsidRPr="000D20E9" w:rsidRDefault="00822024" w:rsidP="00822024">
      <w:pPr>
        <w:rPr>
          <w:rFonts w:cs="Arial"/>
        </w:rPr>
      </w:pPr>
    </w:p>
    <w:p w14:paraId="652A885B" w14:textId="1758DAA2" w:rsidR="00822024" w:rsidRPr="000D20E9" w:rsidRDefault="00822024" w:rsidP="00822024">
      <w:pPr>
        <w:pStyle w:val="Nagwek1"/>
        <w:tabs>
          <w:tab w:val="clear" w:pos="470"/>
          <w:tab w:val="num" w:pos="432"/>
        </w:tabs>
        <w:spacing w:before="0" w:after="0" w:line="360" w:lineRule="auto"/>
        <w:ind w:left="432" w:hanging="432"/>
        <w:jc w:val="both"/>
        <w:rPr>
          <w:rFonts w:ascii="Arial" w:hAnsi="Arial" w:cs="Arial"/>
        </w:rPr>
      </w:pPr>
      <w:bookmarkStart w:id="0" w:name="_Toc246820790"/>
      <w:bookmarkStart w:id="1" w:name="_Toc249857546"/>
      <w:bookmarkStart w:id="2" w:name="_Toc251237538"/>
      <w:bookmarkStart w:id="3" w:name="_Toc251589599"/>
      <w:bookmarkStart w:id="4" w:name="_Toc12986513"/>
      <w:bookmarkStart w:id="5" w:name="_Toc105522122"/>
      <w:r w:rsidRPr="000D20E9">
        <w:rPr>
          <w:rFonts w:ascii="Arial" w:hAnsi="Arial" w:cs="Arial"/>
        </w:rPr>
        <w:t>Inwestor</w:t>
      </w:r>
      <w:bookmarkEnd w:id="0"/>
      <w:bookmarkEnd w:id="1"/>
      <w:bookmarkEnd w:id="2"/>
      <w:bookmarkEnd w:id="3"/>
      <w:r w:rsidRPr="000D20E9">
        <w:rPr>
          <w:rFonts w:ascii="Arial" w:hAnsi="Arial" w:cs="Arial"/>
        </w:rPr>
        <w:t>.</w:t>
      </w:r>
      <w:bookmarkEnd w:id="4"/>
      <w:bookmarkEnd w:id="5"/>
    </w:p>
    <w:p w14:paraId="2F9E563F" w14:textId="2923D0A8" w:rsidR="00822024" w:rsidRPr="000D20E9" w:rsidRDefault="00822024" w:rsidP="00D61DB4">
      <w:pPr>
        <w:spacing w:line="360" w:lineRule="auto"/>
        <w:ind w:firstLine="709"/>
        <w:jc w:val="both"/>
        <w:rPr>
          <w:rFonts w:cs="Arial"/>
          <w:szCs w:val="22"/>
        </w:rPr>
      </w:pPr>
      <w:r w:rsidRPr="000D20E9">
        <w:rPr>
          <w:rFonts w:cs="Arial"/>
          <w:szCs w:val="22"/>
        </w:rPr>
        <w:t>Inwestor</w:t>
      </w:r>
      <w:r w:rsidR="00243AF9" w:rsidRPr="000D20E9">
        <w:rPr>
          <w:rFonts w:cs="Arial"/>
          <w:szCs w:val="22"/>
        </w:rPr>
        <w:t>em</w:t>
      </w:r>
      <w:r w:rsidRPr="000D20E9">
        <w:rPr>
          <w:rFonts w:cs="Arial"/>
          <w:szCs w:val="22"/>
        </w:rPr>
        <w:t xml:space="preserve"> </w:t>
      </w:r>
      <w:r w:rsidR="00566DCE" w:rsidRPr="000D20E9">
        <w:rPr>
          <w:rFonts w:cs="Arial"/>
          <w:szCs w:val="22"/>
        </w:rPr>
        <w:t>przebudowy sieci wodociągowej</w:t>
      </w:r>
      <w:r w:rsidR="007F2C0A">
        <w:rPr>
          <w:rFonts w:cs="Arial"/>
          <w:szCs w:val="22"/>
        </w:rPr>
        <w:t xml:space="preserve"> wraz z przyłączem wodociągowym</w:t>
      </w:r>
      <w:r w:rsidR="00566DCE" w:rsidRPr="000D20E9">
        <w:rPr>
          <w:rFonts w:cs="Arial"/>
          <w:szCs w:val="22"/>
        </w:rPr>
        <w:t xml:space="preserve"> </w:t>
      </w:r>
      <w:r w:rsidR="007F2C0A">
        <w:rPr>
          <w:rFonts w:cs="Arial"/>
          <w:szCs w:val="22"/>
        </w:rPr>
        <w:br/>
      </w:r>
      <w:r w:rsidR="00566DCE" w:rsidRPr="000D20E9">
        <w:rPr>
          <w:rFonts w:cs="Arial"/>
          <w:szCs w:val="22"/>
        </w:rPr>
        <w:t xml:space="preserve">w ul. </w:t>
      </w:r>
      <w:r w:rsidR="007F2C0A">
        <w:rPr>
          <w:rFonts w:cs="Arial"/>
          <w:szCs w:val="22"/>
        </w:rPr>
        <w:t>Klonowe</w:t>
      </w:r>
      <w:r w:rsidR="00566DCE" w:rsidRPr="000D20E9">
        <w:rPr>
          <w:rFonts w:cs="Arial"/>
          <w:szCs w:val="22"/>
        </w:rPr>
        <w:t>j w Suchym Lesie</w:t>
      </w:r>
      <w:r w:rsidR="00D61DB4" w:rsidRPr="000D20E9">
        <w:rPr>
          <w:rFonts w:cs="Arial"/>
          <w:szCs w:val="22"/>
        </w:rPr>
        <w:t xml:space="preserve"> </w:t>
      </w:r>
      <w:r w:rsidR="00566DCE" w:rsidRPr="000D20E9">
        <w:rPr>
          <w:rFonts w:cs="Arial"/>
          <w:szCs w:val="22"/>
        </w:rPr>
        <w:t xml:space="preserve">jest Urząd </w:t>
      </w:r>
      <w:r w:rsidR="00351A11">
        <w:rPr>
          <w:rFonts w:cs="Arial"/>
          <w:szCs w:val="22"/>
        </w:rPr>
        <w:t>Gminy Suchy Las, ul. Szkolna 13</w:t>
      </w:r>
      <w:r w:rsidR="00566DCE" w:rsidRPr="000D20E9">
        <w:rPr>
          <w:rFonts w:cs="Arial"/>
          <w:szCs w:val="22"/>
        </w:rPr>
        <w:t>.</w:t>
      </w:r>
    </w:p>
    <w:p w14:paraId="6EA90C45" w14:textId="77777777" w:rsidR="00D61DB4" w:rsidRPr="000D20E9" w:rsidRDefault="00D61DB4" w:rsidP="00D61DB4">
      <w:pPr>
        <w:spacing w:line="360" w:lineRule="auto"/>
        <w:ind w:firstLine="709"/>
        <w:jc w:val="both"/>
        <w:rPr>
          <w:rFonts w:cs="Arial"/>
          <w:szCs w:val="22"/>
        </w:rPr>
      </w:pPr>
    </w:p>
    <w:p w14:paraId="685F698E" w14:textId="77777777" w:rsidR="00822024" w:rsidRPr="000D20E9" w:rsidRDefault="00822024" w:rsidP="00822024">
      <w:pPr>
        <w:pStyle w:val="Nagwek1"/>
        <w:tabs>
          <w:tab w:val="clear" w:pos="470"/>
          <w:tab w:val="num" w:pos="432"/>
        </w:tabs>
        <w:spacing w:before="0" w:after="0" w:line="360" w:lineRule="auto"/>
        <w:ind w:left="432" w:hanging="432"/>
        <w:jc w:val="both"/>
        <w:rPr>
          <w:rFonts w:ascii="Arial" w:hAnsi="Arial" w:cs="Arial"/>
        </w:rPr>
      </w:pPr>
      <w:bookmarkStart w:id="6" w:name="_Toc246820791"/>
      <w:bookmarkStart w:id="7" w:name="_Toc352651286"/>
      <w:bookmarkStart w:id="8" w:name="_Toc352651386"/>
      <w:bookmarkStart w:id="9" w:name="_Toc352651496"/>
      <w:bookmarkStart w:id="10" w:name="_Toc352651590"/>
      <w:bookmarkStart w:id="11" w:name="_Toc353172423"/>
      <w:bookmarkStart w:id="12" w:name="_Toc353268076"/>
      <w:bookmarkStart w:id="13" w:name="_Toc358096561"/>
      <w:bookmarkStart w:id="14" w:name="_Toc358620612"/>
      <w:bookmarkStart w:id="15" w:name="_Toc359309986"/>
      <w:bookmarkStart w:id="16" w:name="_Toc363456047"/>
      <w:bookmarkStart w:id="17" w:name="_Toc367077447"/>
      <w:bookmarkStart w:id="18" w:name="_Toc368191399"/>
      <w:bookmarkStart w:id="19" w:name="_Toc368284982"/>
      <w:bookmarkStart w:id="20" w:name="_Toc368293034"/>
      <w:bookmarkStart w:id="21" w:name="_Toc10254649"/>
      <w:bookmarkStart w:id="22" w:name="_Toc27447011"/>
      <w:bookmarkStart w:id="23" w:name="_Toc40686226"/>
      <w:bookmarkStart w:id="24" w:name="_Toc43539990"/>
      <w:bookmarkStart w:id="25" w:name="_Toc169446781"/>
      <w:bookmarkStart w:id="26" w:name="_Toc249857547"/>
      <w:bookmarkStart w:id="27" w:name="_Toc251237539"/>
      <w:bookmarkStart w:id="28" w:name="_Toc251589600"/>
      <w:bookmarkStart w:id="29" w:name="_Toc12986514"/>
      <w:bookmarkStart w:id="30" w:name="_Toc105522123"/>
      <w:r w:rsidRPr="000D20E9">
        <w:rPr>
          <w:rFonts w:ascii="Arial" w:hAnsi="Arial" w:cs="Arial"/>
        </w:rPr>
        <w:t>Podstawa opracowania</w:t>
      </w:r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r w:rsidRPr="000D20E9">
        <w:rPr>
          <w:rFonts w:ascii="Arial" w:hAnsi="Arial" w:cs="Arial"/>
        </w:rPr>
        <w:t>.</w:t>
      </w:r>
      <w:bookmarkEnd w:id="29"/>
      <w:bookmarkEnd w:id="30"/>
    </w:p>
    <w:p w14:paraId="2F614F0B" w14:textId="77777777" w:rsidR="00822024" w:rsidRPr="000D20E9" w:rsidRDefault="00822024" w:rsidP="00822024">
      <w:pPr>
        <w:spacing w:line="360" w:lineRule="auto"/>
        <w:jc w:val="both"/>
        <w:rPr>
          <w:rFonts w:cs="Arial"/>
          <w:szCs w:val="22"/>
        </w:rPr>
      </w:pPr>
      <w:r w:rsidRPr="000D20E9">
        <w:rPr>
          <w:rFonts w:cs="Arial"/>
          <w:szCs w:val="22"/>
        </w:rPr>
        <w:t>Opracowanie sporządzono na podstawie następujących materiałów:</w:t>
      </w:r>
    </w:p>
    <w:p w14:paraId="43222666" w14:textId="77777777" w:rsidR="00822024" w:rsidRPr="000D20E9" w:rsidRDefault="00822024" w:rsidP="005755B6">
      <w:pPr>
        <w:widowControl w:val="0"/>
        <w:numPr>
          <w:ilvl w:val="0"/>
          <w:numId w:val="11"/>
        </w:numPr>
        <w:autoSpaceDE w:val="0"/>
        <w:autoSpaceDN w:val="0"/>
        <w:adjustRightInd w:val="0"/>
        <w:spacing w:before="0" w:after="0" w:line="360" w:lineRule="auto"/>
        <w:jc w:val="both"/>
        <w:rPr>
          <w:rFonts w:cs="Arial"/>
          <w:szCs w:val="22"/>
        </w:rPr>
      </w:pPr>
      <w:r w:rsidRPr="000D20E9">
        <w:rPr>
          <w:rFonts w:cs="Arial"/>
          <w:szCs w:val="22"/>
        </w:rPr>
        <w:t>Umowa Wykonawcy z Inwestorem,</w:t>
      </w:r>
    </w:p>
    <w:p w14:paraId="6537CB0C" w14:textId="77777777" w:rsidR="00822024" w:rsidRPr="000D20E9" w:rsidRDefault="00822024" w:rsidP="005755B6">
      <w:pPr>
        <w:widowControl w:val="0"/>
        <w:numPr>
          <w:ilvl w:val="0"/>
          <w:numId w:val="11"/>
        </w:numPr>
        <w:autoSpaceDE w:val="0"/>
        <w:autoSpaceDN w:val="0"/>
        <w:adjustRightInd w:val="0"/>
        <w:spacing w:before="0" w:after="0" w:line="360" w:lineRule="auto"/>
        <w:jc w:val="both"/>
        <w:rPr>
          <w:rFonts w:cs="Arial"/>
          <w:szCs w:val="22"/>
        </w:rPr>
      </w:pPr>
      <w:r w:rsidRPr="000D20E9">
        <w:rPr>
          <w:rFonts w:cs="Arial"/>
          <w:szCs w:val="22"/>
        </w:rPr>
        <w:t>Mapy zasadnicze w skali 1:500, zaktualizowane po trasie projektowanych rurociągów,</w:t>
      </w:r>
    </w:p>
    <w:p w14:paraId="3B284228" w14:textId="37EA879E" w:rsidR="00822024" w:rsidRPr="000D20E9" w:rsidRDefault="006018D2" w:rsidP="005755B6">
      <w:pPr>
        <w:widowControl w:val="0"/>
        <w:numPr>
          <w:ilvl w:val="0"/>
          <w:numId w:val="11"/>
        </w:numPr>
        <w:autoSpaceDE w:val="0"/>
        <w:autoSpaceDN w:val="0"/>
        <w:adjustRightInd w:val="0"/>
        <w:spacing w:before="0" w:after="0" w:line="360" w:lineRule="auto"/>
        <w:jc w:val="both"/>
        <w:rPr>
          <w:rFonts w:cs="Arial"/>
          <w:szCs w:val="22"/>
        </w:rPr>
      </w:pPr>
      <w:r w:rsidRPr="000D20E9">
        <w:rPr>
          <w:rFonts w:cs="Arial"/>
          <w:szCs w:val="22"/>
        </w:rPr>
        <w:t>Miejscowy plan zagospodarowania przestrzennego</w:t>
      </w:r>
      <w:r w:rsidR="00822024" w:rsidRPr="000D20E9">
        <w:rPr>
          <w:rFonts w:cs="Arial"/>
          <w:szCs w:val="22"/>
        </w:rPr>
        <w:t xml:space="preserve">, </w:t>
      </w:r>
    </w:p>
    <w:p w14:paraId="127ECAA8" w14:textId="77777777" w:rsidR="00822024" w:rsidRPr="000D20E9" w:rsidRDefault="00822024" w:rsidP="005755B6">
      <w:pPr>
        <w:widowControl w:val="0"/>
        <w:numPr>
          <w:ilvl w:val="0"/>
          <w:numId w:val="11"/>
        </w:numPr>
        <w:autoSpaceDE w:val="0"/>
        <w:autoSpaceDN w:val="0"/>
        <w:adjustRightInd w:val="0"/>
        <w:spacing w:before="0" w:after="0" w:line="360" w:lineRule="auto"/>
        <w:jc w:val="both"/>
        <w:rPr>
          <w:rFonts w:cs="Arial"/>
          <w:szCs w:val="22"/>
        </w:rPr>
      </w:pPr>
      <w:r w:rsidRPr="000D20E9">
        <w:rPr>
          <w:rFonts w:cs="Arial"/>
          <w:szCs w:val="22"/>
        </w:rPr>
        <w:t>Uzgodnienie z zarządcami terenów i dróg,</w:t>
      </w:r>
    </w:p>
    <w:p w14:paraId="25314582" w14:textId="77777777" w:rsidR="00822024" w:rsidRPr="000D20E9" w:rsidRDefault="00822024" w:rsidP="005755B6">
      <w:pPr>
        <w:widowControl w:val="0"/>
        <w:numPr>
          <w:ilvl w:val="0"/>
          <w:numId w:val="11"/>
        </w:numPr>
        <w:autoSpaceDE w:val="0"/>
        <w:autoSpaceDN w:val="0"/>
        <w:adjustRightInd w:val="0"/>
        <w:spacing w:before="0" w:after="0" w:line="360" w:lineRule="auto"/>
        <w:jc w:val="both"/>
        <w:rPr>
          <w:rFonts w:cs="Arial"/>
          <w:szCs w:val="22"/>
        </w:rPr>
      </w:pPr>
      <w:r w:rsidRPr="000D20E9">
        <w:rPr>
          <w:rFonts w:cs="Arial"/>
          <w:szCs w:val="22"/>
        </w:rPr>
        <w:t>Wizje w terenie,</w:t>
      </w:r>
    </w:p>
    <w:p w14:paraId="6E4441B9" w14:textId="77777777" w:rsidR="00822024" w:rsidRPr="000D20E9" w:rsidRDefault="00822024" w:rsidP="005755B6">
      <w:pPr>
        <w:widowControl w:val="0"/>
        <w:numPr>
          <w:ilvl w:val="0"/>
          <w:numId w:val="11"/>
        </w:numPr>
        <w:autoSpaceDE w:val="0"/>
        <w:autoSpaceDN w:val="0"/>
        <w:adjustRightInd w:val="0"/>
        <w:spacing w:before="0" w:after="0" w:line="360" w:lineRule="auto"/>
        <w:jc w:val="both"/>
        <w:rPr>
          <w:rFonts w:cs="Arial"/>
          <w:szCs w:val="22"/>
        </w:rPr>
      </w:pPr>
      <w:r w:rsidRPr="000D20E9">
        <w:rPr>
          <w:rFonts w:cs="Arial"/>
          <w:szCs w:val="22"/>
        </w:rPr>
        <w:t>Katalogi, literatura, normy, uzgodnienia robocze.</w:t>
      </w:r>
    </w:p>
    <w:p w14:paraId="4B9A4A92" w14:textId="77777777" w:rsidR="00822024" w:rsidRPr="000D20E9" w:rsidRDefault="00822024" w:rsidP="00822024">
      <w:pPr>
        <w:rPr>
          <w:rFonts w:cs="Arial"/>
          <w:szCs w:val="22"/>
        </w:rPr>
      </w:pPr>
    </w:p>
    <w:p w14:paraId="792BA052" w14:textId="77777777" w:rsidR="00822024" w:rsidRPr="000D20E9" w:rsidRDefault="00822024" w:rsidP="00822024">
      <w:pPr>
        <w:pStyle w:val="Nagwek1"/>
        <w:tabs>
          <w:tab w:val="clear" w:pos="470"/>
          <w:tab w:val="num" w:pos="432"/>
        </w:tabs>
        <w:spacing w:before="0" w:after="0" w:line="360" w:lineRule="auto"/>
        <w:ind w:left="432" w:hanging="432"/>
        <w:jc w:val="both"/>
        <w:rPr>
          <w:rFonts w:ascii="Arial" w:hAnsi="Arial" w:cs="Arial"/>
        </w:rPr>
      </w:pPr>
      <w:bookmarkStart w:id="31" w:name="_Toc367077445"/>
      <w:bookmarkStart w:id="32" w:name="_Toc368191397"/>
      <w:bookmarkStart w:id="33" w:name="_Toc368284980"/>
      <w:bookmarkStart w:id="34" w:name="_Toc368293032"/>
      <w:bookmarkStart w:id="35" w:name="_Toc10254648"/>
      <w:bookmarkStart w:id="36" w:name="_Toc27447010"/>
      <w:bookmarkStart w:id="37" w:name="_Toc40686225"/>
      <w:bookmarkStart w:id="38" w:name="_Toc43539989"/>
      <w:bookmarkStart w:id="39" w:name="_Toc169446780"/>
      <w:bookmarkStart w:id="40" w:name="_Toc246820792"/>
      <w:bookmarkStart w:id="41" w:name="_Toc249857548"/>
      <w:bookmarkStart w:id="42" w:name="_Toc251237540"/>
      <w:bookmarkStart w:id="43" w:name="_Toc251589601"/>
      <w:bookmarkStart w:id="44" w:name="_Toc12986515"/>
      <w:bookmarkStart w:id="45" w:name="_Toc105522124"/>
      <w:r w:rsidRPr="000D20E9">
        <w:rPr>
          <w:rFonts w:ascii="Arial" w:hAnsi="Arial" w:cs="Arial"/>
        </w:rPr>
        <w:t>Cel i zakres opracowania</w:t>
      </w:r>
      <w:bookmarkEnd w:id="31"/>
      <w:bookmarkEnd w:id="32"/>
      <w:bookmarkEnd w:id="33"/>
      <w:bookmarkEnd w:id="34"/>
      <w:bookmarkEnd w:id="35"/>
      <w:bookmarkEnd w:id="36"/>
      <w:bookmarkEnd w:id="37"/>
      <w:bookmarkEnd w:id="38"/>
      <w:bookmarkEnd w:id="39"/>
      <w:bookmarkEnd w:id="40"/>
      <w:bookmarkEnd w:id="41"/>
      <w:bookmarkEnd w:id="42"/>
      <w:bookmarkEnd w:id="43"/>
      <w:r w:rsidRPr="000D20E9">
        <w:rPr>
          <w:rFonts w:ascii="Arial" w:hAnsi="Arial" w:cs="Arial"/>
        </w:rPr>
        <w:t>.</w:t>
      </w:r>
      <w:bookmarkEnd w:id="44"/>
      <w:bookmarkEnd w:id="45"/>
      <w:r w:rsidRPr="000D20E9">
        <w:rPr>
          <w:rFonts w:ascii="Arial" w:hAnsi="Arial" w:cs="Arial"/>
        </w:rPr>
        <w:t xml:space="preserve"> </w:t>
      </w:r>
    </w:p>
    <w:p w14:paraId="6D6ADD81" w14:textId="110B5588" w:rsidR="00822024" w:rsidRPr="000D20E9" w:rsidRDefault="00822024" w:rsidP="00566DCE">
      <w:pPr>
        <w:spacing w:line="360" w:lineRule="auto"/>
        <w:jc w:val="both"/>
        <w:rPr>
          <w:rFonts w:cs="Arial"/>
          <w:szCs w:val="22"/>
        </w:rPr>
      </w:pPr>
      <w:r w:rsidRPr="000D20E9">
        <w:rPr>
          <w:rFonts w:cs="Arial"/>
          <w:szCs w:val="22"/>
        </w:rPr>
        <w:tab/>
        <w:t xml:space="preserve">Celem opracowania jest wykonanie projektu </w:t>
      </w:r>
      <w:r w:rsidR="00566DCE" w:rsidRPr="000D20E9">
        <w:rPr>
          <w:rFonts w:cs="Arial"/>
          <w:szCs w:val="22"/>
        </w:rPr>
        <w:t>przebudowy sieci wodociągowej związanej</w:t>
      </w:r>
      <w:r w:rsidR="007F2C0A">
        <w:rPr>
          <w:rFonts w:cs="Arial"/>
          <w:szCs w:val="22"/>
        </w:rPr>
        <w:t xml:space="preserve"> oraz istniejącego przyłącza wodocią</w:t>
      </w:r>
      <w:r w:rsidR="001A537B">
        <w:rPr>
          <w:rFonts w:cs="Arial"/>
          <w:szCs w:val="22"/>
        </w:rPr>
        <w:t xml:space="preserve">gowego w związku z kolizją istniejącego uzbrojenia </w:t>
      </w:r>
      <w:r w:rsidR="00566DCE" w:rsidRPr="000D20E9">
        <w:rPr>
          <w:rFonts w:cs="Arial"/>
          <w:szCs w:val="22"/>
        </w:rPr>
        <w:t xml:space="preserve">z projektowanym przepustem Ø800 pod ul. </w:t>
      </w:r>
      <w:r w:rsidR="001A537B">
        <w:rPr>
          <w:rFonts w:cs="Arial"/>
          <w:szCs w:val="22"/>
        </w:rPr>
        <w:t>Klonową</w:t>
      </w:r>
      <w:r w:rsidR="00566DCE" w:rsidRPr="000D20E9">
        <w:rPr>
          <w:rFonts w:cs="Arial"/>
          <w:szCs w:val="22"/>
        </w:rPr>
        <w:t>.</w:t>
      </w:r>
    </w:p>
    <w:p w14:paraId="37C07D53" w14:textId="77777777" w:rsidR="00822024" w:rsidRPr="000D20E9" w:rsidRDefault="00822024" w:rsidP="00822024">
      <w:pPr>
        <w:spacing w:line="360" w:lineRule="auto"/>
        <w:jc w:val="both"/>
        <w:rPr>
          <w:rFonts w:cs="Arial"/>
          <w:szCs w:val="22"/>
        </w:rPr>
      </w:pPr>
    </w:p>
    <w:p w14:paraId="6E949C83" w14:textId="77777777" w:rsidR="00822024" w:rsidRPr="000D20E9" w:rsidRDefault="00822024" w:rsidP="00822024">
      <w:pPr>
        <w:pStyle w:val="Nagwek1"/>
        <w:tabs>
          <w:tab w:val="clear" w:pos="470"/>
          <w:tab w:val="num" w:pos="432"/>
        </w:tabs>
        <w:spacing w:before="0" w:after="0" w:line="360" w:lineRule="auto"/>
        <w:ind w:left="432" w:hanging="432"/>
        <w:jc w:val="both"/>
        <w:rPr>
          <w:rFonts w:ascii="Arial" w:hAnsi="Arial" w:cs="Arial"/>
        </w:rPr>
      </w:pPr>
      <w:bookmarkStart w:id="46" w:name="_Toc367077443"/>
      <w:bookmarkStart w:id="47" w:name="_Toc368191395"/>
      <w:bookmarkStart w:id="48" w:name="_Toc368284978"/>
      <w:bookmarkStart w:id="49" w:name="_Toc368293030"/>
      <w:bookmarkStart w:id="50" w:name="_Toc10254646"/>
      <w:bookmarkStart w:id="51" w:name="_Toc27447008"/>
      <w:bookmarkStart w:id="52" w:name="_Toc40686223"/>
      <w:bookmarkStart w:id="53" w:name="_Toc43539987"/>
      <w:bookmarkStart w:id="54" w:name="_Toc169446778"/>
      <w:bookmarkStart w:id="55" w:name="_Toc246820793"/>
      <w:bookmarkStart w:id="56" w:name="_Toc249857549"/>
      <w:bookmarkStart w:id="57" w:name="_Toc251237541"/>
      <w:bookmarkStart w:id="58" w:name="_Toc251589602"/>
      <w:bookmarkStart w:id="59" w:name="_Toc404934600"/>
      <w:bookmarkStart w:id="60" w:name="_Toc12986516"/>
      <w:bookmarkStart w:id="61" w:name="_Toc105522125"/>
      <w:r w:rsidRPr="000D20E9">
        <w:rPr>
          <w:rFonts w:ascii="Arial" w:hAnsi="Arial" w:cs="Arial"/>
        </w:rPr>
        <w:t xml:space="preserve">Lokalizacja </w:t>
      </w:r>
      <w:bookmarkEnd w:id="46"/>
      <w:bookmarkEnd w:id="47"/>
      <w:bookmarkEnd w:id="48"/>
      <w:bookmarkEnd w:id="49"/>
      <w:bookmarkEnd w:id="50"/>
      <w:bookmarkEnd w:id="51"/>
      <w:bookmarkEnd w:id="52"/>
      <w:bookmarkEnd w:id="53"/>
      <w:bookmarkEnd w:id="54"/>
      <w:r w:rsidRPr="000D20E9">
        <w:rPr>
          <w:rFonts w:ascii="Arial" w:hAnsi="Arial" w:cs="Arial"/>
        </w:rPr>
        <w:t>inwestycji</w:t>
      </w:r>
      <w:bookmarkEnd w:id="55"/>
      <w:bookmarkEnd w:id="56"/>
      <w:bookmarkEnd w:id="57"/>
      <w:bookmarkEnd w:id="58"/>
      <w:r w:rsidRPr="000D20E9">
        <w:rPr>
          <w:rFonts w:ascii="Arial" w:hAnsi="Arial" w:cs="Arial"/>
        </w:rPr>
        <w:t>.</w:t>
      </w:r>
      <w:bookmarkEnd w:id="59"/>
      <w:bookmarkEnd w:id="60"/>
      <w:bookmarkEnd w:id="61"/>
    </w:p>
    <w:p w14:paraId="564532BE" w14:textId="6066CA29" w:rsidR="00822024" w:rsidRPr="000D20E9" w:rsidRDefault="00822024" w:rsidP="00822024">
      <w:pPr>
        <w:spacing w:line="360" w:lineRule="auto"/>
        <w:ind w:firstLine="720"/>
        <w:jc w:val="both"/>
        <w:rPr>
          <w:rFonts w:cs="Arial"/>
          <w:szCs w:val="22"/>
        </w:rPr>
      </w:pPr>
      <w:r w:rsidRPr="000D20E9">
        <w:rPr>
          <w:rFonts w:cs="Arial"/>
          <w:szCs w:val="22"/>
        </w:rPr>
        <w:t xml:space="preserve">Inwestycja zlokalizowana będzie w </w:t>
      </w:r>
      <w:r w:rsidR="00566DCE" w:rsidRPr="000D20E9">
        <w:rPr>
          <w:rFonts w:cs="Arial"/>
          <w:szCs w:val="22"/>
        </w:rPr>
        <w:t xml:space="preserve">ul. </w:t>
      </w:r>
      <w:r w:rsidR="001A537B">
        <w:rPr>
          <w:rFonts w:cs="Arial"/>
          <w:szCs w:val="22"/>
        </w:rPr>
        <w:t>Klonowej</w:t>
      </w:r>
      <w:r w:rsidR="00566DCE" w:rsidRPr="000D20E9">
        <w:rPr>
          <w:rFonts w:cs="Arial"/>
          <w:szCs w:val="22"/>
        </w:rPr>
        <w:t xml:space="preserve"> w Suchym Lesie, gmina Suchy Las</w:t>
      </w:r>
      <w:r w:rsidR="006018D2" w:rsidRPr="000D20E9">
        <w:rPr>
          <w:rFonts w:cs="Arial"/>
          <w:szCs w:val="22"/>
        </w:rPr>
        <w:t>.</w:t>
      </w:r>
    </w:p>
    <w:p w14:paraId="37B88541" w14:textId="77777777" w:rsidR="00822024" w:rsidRPr="000D20E9" w:rsidRDefault="00822024" w:rsidP="00822024">
      <w:pPr>
        <w:spacing w:line="360" w:lineRule="auto"/>
        <w:jc w:val="both"/>
        <w:rPr>
          <w:rFonts w:cs="Arial"/>
          <w:szCs w:val="22"/>
        </w:rPr>
      </w:pPr>
    </w:p>
    <w:p w14:paraId="3CDCED79" w14:textId="380B18C7" w:rsidR="00822024" w:rsidRPr="000D20E9" w:rsidRDefault="00822024" w:rsidP="00822024">
      <w:pPr>
        <w:pStyle w:val="Nagwek1"/>
        <w:tabs>
          <w:tab w:val="clear" w:pos="470"/>
          <w:tab w:val="num" w:pos="432"/>
        </w:tabs>
        <w:spacing w:before="0" w:after="0" w:line="360" w:lineRule="auto"/>
        <w:ind w:left="432" w:hanging="432"/>
        <w:jc w:val="both"/>
        <w:rPr>
          <w:rFonts w:ascii="Arial" w:hAnsi="Arial" w:cs="Arial"/>
        </w:rPr>
      </w:pPr>
      <w:bookmarkStart w:id="62" w:name="_Toc12986517"/>
      <w:bookmarkStart w:id="63" w:name="_Toc105522126"/>
      <w:r w:rsidRPr="000D20E9">
        <w:rPr>
          <w:rFonts w:ascii="Arial" w:hAnsi="Arial" w:cs="Arial"/>
        </w:rPr>
        <w:t>OPIS PROJEKTOWANYCH ROZWIĄZAŃ</w:t>
      </w:r>
      <w:bookmarkEnd w:id="62"/>
      <w:bookmarkEnd w:id="63"/>
    </w:p>
    <w:p w14:paraId="21AAE546" w14:textId="77777777" w:rsidR="00566DCE" w:rsidRPr="000D20E9" w:rsidRDefault="00566DCE" w:rsidP="00566DCE">
      <w:pPr>
        <w:pStyle w:val="NormalnyWeb"/>
        <w:spacing w:before="0" w:beforeAutospacing="0" w:after="0" w:afterAutospacing="0" w:line="360" w:lineRule="auto"/>
        <w:ind w:firstLine="720"/>
        <w:jc w:val="both"/>
        <w:rPr>
          <w:rFonts w:ascii="Arial" w:hAnsi="Arial" w:cs="Arial"/>
          <w:sz w:val="22"/>
          <w:szCs w:val="22"/>
        </w:rPr>
      </w:pPr>
    </w:p>
    <w:p w14:paraId="59B1965C" w14:textId="3CD0AB08" w:rsidR="00E327A0" w:rsidRPr="000D20E9" w:rsidRDefault="00822024" w:rsidP="00566DCE">
      <w:pPr>
        <w:pStyle w:val="NormalnyWeb"/>
        <w:spacing w:before="0" w:beforeAutospacing="0" w:after="0" w:afterAutospacing="0" w:line="360" w:lineRule="auto"/>
        <w:ind w:firstLine="720"/>
        <w:jc w:val="both"/>
        <w:rPr>
          <w:rFonts w:ascii="Arial" w:hAnsi="Arial" w:cs="Arial"/>
          <w:sz w:val="22"/>
          <w:szCs w:val="22"/>
        </w:rPr>
      </w:pPr>
      <w:r w:rsidRPr="00F4006D">
        <w:rPr>
          <w:rFonts w:ascii="Arial" w:hAnsi="Arial" w:cs="Arial"/>
          <w:sz w:val="22"/>
          <w:szCs w:val="22"/>
        </w:rPr>
        <w:t xml:space="preserve">Projektuje </w:t>
      </w:r>
      <w:r w:rsidR="00566DCE" w:rsidRPr="00F4006D">
        <w:rPr>
          <w:rFonts w:ascii="Arial" w:hAnsi="Arial" w:cs="Arial"/>
          <w:sz w:val="22"/>
          <w:szCs w:val="22"/>
        </w:rPr>
        <w:t>przebudowę istniejącej sieci</w:t>
      </w:r>
      <w:r w:rsidR="00566DCE" w:rsidRPr="000D20E9">
        <w:rPr>
          <w:rFonts w:ascii="Arial" w:hAnsi="Arial" w:cs="Arial"/>
          <w:sz w:val="22"/>
          <w:szCs w:val="22"/>
        </w:rPr>
        <w:t xml:space="preserve"> wodociągowej </w:t>
      </w:r>
      <w:r w:rsidR="00960933">
        <w:rPr>
          <w:rFonts w:ascii="Arial" w:hAnsi="Arial" w:cs="Arial"/>
          <w:sz w:val="22"/>
          <w:szCs w:val="22"/>
        </w:rPr>
        <w:t>o średnicy DN100</w:t>
      </w:r>
      <w:r w:rsidR="00566DCE" w:rsidRPr="000D20E9">
        <w:rPr>
          <w:rFonts w:ascii="Arial" w:hAnsi="Arial" w:cs="Arial"/>
          <w:sz w:val="22"/>
          <w:szCs w:val="22"/>
        </w:rPr>
        <w:t xml:space="preserve"> na odcinku oznaczonym na projekcie zagospodarowania terenu oraz profilu podłużnym jako </w:t>
      </w:r>
      <w:r w:rsidR="00566DCE" w:rsidRPr="000D20E9">
        <w:rPr>
          <w:rFonts w:ascii="Arial" w:hAnsi="Arial" w:cs="Arial"/>
          <w:sz w:val="22"/>
          <w:szCs w:val="22"/>
        </w:rPr>
        <w:br/>
        <w:t>W1-W2. Przebudowę sieci należy wykonać z rur PE PN10 SDR17 o średnicy Ø1</w:t>
      </w:r>
      <w:r w:rsidR="00F4006D">
        <w:rPr>
          <w:rFonts w:ascii="Arial" w:hAnsi="Arial" w:cs="Arial"/>
          <w:sz w:val="22"/>
          <w:szCs w:val="22"/>
        </w:rPr>
        <w:t>25x7,4</w:t>
      </w:r>
      <w:r w:rsidR="00566DCE" w:rsidRPr="000D20E9">
        <w:rPr>
          <w:rFonts w:ascii="Arial" w:hAnsi="Arial" w:cs="Arial"/>
          <w:sz w:val="22"/>
          <w:szCs w:val="22"/>
        </w:rPr>
        <w:t>mm.</w:t>
      </w:r>
    </w:p>
    <w:p w14:paraId="62C5D195" w14:textId="28AA8EF4" w:rsidR="00566DCE" w:rsidRPr="000D20E9" w:rsidRDefault="00566DCE" w:rsidP="00566DCE">
      <w:pPr>
        <w:pStyle w:val="NormalnyWeb"/>
        <w:spacing w:before="0" w:beforeAutospacing="0" w:after="0" w:afterAutospacing="0" w:line="360" w:lineRule="auto"/>
        <w:jc w:val="both"/>
        <w:rPr>
          <w:rFonts w:ascii="Arial" w:hAnsi="Arial" w:cs="Arial"/>
          <w:sz w:val="22"/>
          <w:szCs w:val="22"/>
        </w:rPr>
      </w:pPr>
      <w:r w:rsidRPr="000D20E9">
        <w:rPr>
          <w:rFonts w:ascii="Arial" w:hAnsi="Arial" w:cs="Arial"/>
          <w:sz w:val="22"/>
          <w:szCs w:val="22"/>
        </w:rPr>
        <w:t>Połączenia elementów przebudowanej sieci wykonać jako zgrzewane.</w:t>
      </w:r>
    </w:p>
    <w:p w14:paraId="323AE402" w14:textId="7A0F0C89" w:rsidR="00566DCE" w:rsidRPr="000D20E9" w:rsidRDefault="00566DCE" w:rsidP="00566DCE">
      <w:pPr>
        <w:pStyle w:val="NormalnyWeb"/>
        <w:spacing w:before="0" w:beforeAutospacing="0" w:after="0" w:afterAutospacing="0" w:line="360" w:lineRule="auto"/>
        <w:jc w:val="both"/>
        <w:rPr>
          <w:rFonts w:ascii="Arial" w:hAnsi="Arial" w:cs="Arial"/>
          <w:sz w:val="22"/>
          <w:szCs w:val="22"/>
        </w:rPr>
      </w:pPr>
      <w:r w:rsidRPr="000D20E9">
        <w:rPr>
          <w:rFonts w:ascii="Arial" w:hAnsi="Arial" w:cs="Arial"/>
          <w:sz w:val="22"/>
          <w:szCs w:val="22"/>
        </w:rPr>
        <w:t>Projekt</w:t>
      </w:r>
      <w:r w:rsidR="007923DB" w:rsidRPr="000D20E9">
        <w:rPr>
          <w:rFonts w:ascii="Arial" w:hAnsi="Arial" w:cs="Arial"/>
          <w:sz w:val="22"/>
          <w:szCs w:val="22"/>
        </w:rPr>
        <w:t>uje się przebudowę odcinka sieci o długości ok 3,</w:t>
      </w:r>
      <w:r w:rsidR="004B2C2B">
        <w:rPr>
          <w:rFonts w:ascii="Arial" w:hAnsi="Arial" w:cs="Arial"/>
          <w:sz w:val="22"/>
          <w:szCs w:val="22"/>
        </w:rPr>
        <w:t>0</w:t>
      </w:r>
      <w:r w:rsidR="007923DB" w:rsidRPr="000D20E9">
        <w:rPr>
          <w:rFonts w:ascii="Arial" w:hAnsi="Arial" w:cs="Arial"/>
          <w:sz w:val="22"/>
          <w:szCs w:val="22"/>
        </w:rPr>
        <w:t>m.</w:t>
      </w:r>
    </w:p>
    <w:p w14:paraId="36845788" w14:textId="77777777" w:rsidR="00566DCE" w:rsidRPr="000D20E9" w:rsidRDefault="00566DCE" w:rsidP="00566DCE">
      <w:pPr>
        <w:pStyle w:val="NormalnyWeb"/>
        <w:spacing w:before="0" w:beforeAutospacing="0" w:after="0" w:afterAutospacing="0" w:line="360" w:lineRule="auto"/>
        <w:ind w:firstLine="720"/>
        <w:jc w:val="both"/>
        <w:rPr>
          <w:rFonts w:ascii="Arial" w:hAnsi="Arial" w:cs="Arial"/>
        </w:rPr>
      </w:pPr>
    </w:p>
    <w:p w14:paraId="3B5B2200" w14:textId="758F49A8" w:rsidR="004F4194" w:rsidRPr="000D20E9" w:rsidRDefault="004F4194" w:rsidP="005755B6">
      <w:pPr>
        <w:pStyle w:val="Nagwek2"/>
        <w:numPr>
          <w:ilvl w:val="1"/>
          <w:numId w:val="27"/>
        </w:numPr>
        <w:tabs>
          <w:tab w:val="left" w:pos="567"/>
        </w:tabs>
        <w:spacing w:before="0" w:after="0" w:line="360" w:lineRule="auto"/>
        <w:jc w:val="both"/>
        <w:rPr>
          <w:rFonts w:ascii="Arial" w:hAnsi="Arial" w:cs="Arial"/>
        </w:rPr>
      </w:pPr>
      <w:bookmarkStart w:id="64" w:name="_Toc105522127"/>
      <w:r w:rsidRPr="000D20E9">
        <w:rPr>
          <w:rFonts w:ascii="Arial" w:hAnsi="Arial" w:cs="Arial"/>
        </w:rPr>
        <w:lastRenderedPageBreak/>
        <w:t>Bloki oporowe.</w:t>
      </w:r>
      <w:bookmarkEnd w:id="64"/>
    </w:p>
    <w:p w14:paraId="3B3CEE79" w14:textId="06C2BCC9" w:rsidR="004F4194" w:rsidRDefault="007923DB" w:rsidP="00884AF0">
      <w:pPr>
        <w:pStyle w:val="NormalnyWeb"/>
        <w:spacing w:before="0" w:beforeAutospacing="0" w:after="0" w:afterAutospacing="0" w:line="360" w:lineRule="auto"/>
        <w:ind w:firstLine="720"/>
        <w:jc w:val="both"/>
        <w:rPr>
          <w:rFonts w:ascii="Arial" w:hAnsi="Arial" w:cs="Arial"/>
          <w:sz w:val="22"/>
          <w:szCs w:val="22"/>
        </w:rPr>
      </w:pPr>
      <w:r w:rsidRPr="000D20E9">
        <w:rPr>
          <w:rFonts w:ascii="Arial" w:hAnsi="Arial" w:cs="Arial"/>
          <w:sz w:val="22"/>
          <w:szCs w:val="22"/>
        </w:rPr>
        <w:t>Przy</w:t>
      </w:r>
      <w:r w:rsidR="004F4194" w:rsidRPr="000D20E9">
        <w:rPr>
          <w:rFonts w:ascii="Arial" w:hAnsi="Arial" w:cs="Arial"/>
          <w:sz w:val="22"/>
          <w:szCs w:val="22"/>
        </w:rPr>
        <w:t xml:space="preserve"> załamania</w:t>
      </w:r>
      <w:r w:rsidRPr="000D20E9">
        <w:rPr>
          <w:rFonts w:ascii="Arial" w:hAnsi="Arial" w:cs="Arial"/>
          <w:sz w:val="22"/>
          <w:szCs w:val="22"/>
        </w:rPr>
        <w:t xml:space="preserve">ch sieci wykonać bloki oporowe </w:t>
      </w:r>
      <w:r w:rsidR="004F4194" w:rsidRPr="000D20E9">
        <w:rPr>
          <w:rFonts w:ascii="Arial" w:hAnsi="Arial" w:cs="Arial"/>
          <w:sz w:val="22"/>
          <w:szCs w:val="22"/>
        </w:rPr>
        <w:t xml:space="preserve">z betonu C16/20 oparte o grunt rodzimy zgodnie ze schematem </w:t>
      </w:r>
      <w:r w:rsidRPr="000D20E9">
        <w:rPr>
          <w:rFonts w:ascii="Arial" w:hAnsi="Arial" w:cs="Arial"/>
          <w:sz w:val="22"/>
          <w:szCs w:val="22"/>
        </w:rPr>
        <w:t>przebudowy</w:t>
      </w:r>
      <w:r w:rsidR="004F4194" w:rsidRPr="000D20E9">
        <w:rPr>
          <w:rFonts w:ascii="Arial" w:hAnsi="Arial" w:cs="Arial"/>
          <w:sz w:val="22"/>
          <w:szCs w:val="22"/>
        </w:rPr>
        <w:t>. W razie konieczności, przestrzeń pomiędzy blokiem oporowym a ścianą wykopu wypełnić chudym betonem. Dla kształtek miejsce styku z betonem zabezpieczyć taśmą z folii LDPE.</w:t>
      </w:r>
    </w:p>
    <w:p w14:paraId="77D11D38" w14:textId="6C1F8ECF" w:rsidR="004B2C2B" w:rsidRDefault="004B2C2B" w:rsidP="00884AF0">
      <w:pPr>
        <w:pStyle w:val="NormalnyWeb"/>
        <w:spacing w:before="0" w:beforeAutospacing="0" w:after="0" w:afterAutospacing="0" w:line="360" w:lineRule="auto"/>
        <w:ind w:firstLine="720"/>
        <w:jc w:val="both"/>
        <w:rPr>
          <w:rFonts w:ascii="Arial" w:hAnsi="Arial" w:cs="Arial"/>
          <w:sz w:val="22"/>
          <w:szCs w:val="22"/>
        </w:rPr>
      </w:pPr>
    </w:p>
    <w:p w14:paraId="11B67D49" w14:textId="7A71357F" w:rsidR="004B2C2B" w:rsidRDefault="004B2C2B" w:rsidP="004B2C2B">
      <w:pPr>
        <w:pStyle w:val="Nagwek2"/>
        <w:numPr>
          <w:ilvl w:val="1"/>
          <w:numId w:val="27"/>
        </w:numPr>
        <w:spacing w:before="0" w:after="0" w:line="360" w:lineRule="auto"/>
        <w:jc w:val="both"/>
        <w:rPr>
          <w:rFonts w:ascii="Arial" w:hAnsi="Arial" w:cs="Arial"/>
          <w:szCs w:val="22"/>
        </w:rPr>
      </w:pPr>
      <w:bookmarkStart w:id="65" w:name="_Toc105522128"/>
      <w:r>
        <w:rPr>
          <w:rFonts w:ascii="Arial" w:hAnsi="Arial" w:cs="Arial"/>
          <w:szCs w:val="22"/>
        </w:rPr>
        <w:t>Prz</w:t>
      </w:r>
      <w:r w:rsidR="00CF18D6">
        <w:rPr>
          <w:rFonts w:ascii="Arial" w:hAnsi="Arial" w:cs="Arial"/>
          <w:szCs w:val="22"/>
        </w:rPr>
        <w:t>ebudowa</w:t>
      </w:r>
      <w:r>
        <w:rPr>
          <w:rFonts w:ascii="Arial" w:hAnsi="Arial" w:cs="Arial"/>
          <w:szCs w:val="22"/>
        </w:rPr>
        <w:t xml:space="preserve"> przyłącza wodociągowego</w:t>
      </w:r>
      <w:bookmarkEnd w:id="65"/>
    </w:p>
    <w:p w14:paraId="36860A21" w14:textId="1F35E4BE" w:rsidR="004B2C2B" w:rsidRDefault="004B2C2B" w:rsidP="004B2C2B">
      <w:pPr>
        <w:pStyle w:val="NORMALPODST"/>
        <w:ind w:left="0"/>
      </w:pPr>
    </w:p>
    <w:p w14:paraId="1D398CDF" w14:textId="77777777" w:rsidR="004B2C2B" w:rsidRPr="00BD6A17" w:rsidRDefault="004B2C2B" w:rsidP="004B2C2B">
      <w:pPr>
        <w:pStyle w:val="NormalnyWeb"/>
        <w:spacing w:before="0" w:beforeAutospacing="0" w:after="0" w:afterAutospacing="0" w:line="360" w:lineRule="auto"/>
        <w:ind w:firstLine="720"/>
        <w:jc w:val="both"/>
        <w:rPr>
          <w:rFonts w:ascii="Arial" w:hAnsi="Arial" w:cs="Arial"/>
          <w:sz w:val="22"/>
          <w:szCs w:val="22"/>
        </w:rPr>
      </w:pPr>
      <w:r w:rsidRPr="00BD6A17">
        <w:rPr>
          <w:rFonts w:ascii="Arial" w:hAnsi="Arial" w:cs="Arial"/>
          <w:sz w:val="22"/>
        </w:rPr>
        <w:t xml:space="preserve">W związku z kolizją projektowanego przepustu z istniejącym przyłączem wodociągowym do działki 860/23 przewiduje się przełączenie przyłącza do istniejącej sieci DN100 w nowej lokalizacji. Przełączenie przyłącza wodociągowego o średnicy DN50 na odcinku Pw1-Pw2 przewiduje się z rur PE PN16 SDR11 Ø63x5,8mm o długości ok 0,8m. Włączenie do istniejącej sieci projektuje się </w:t>
      </w:r>
      <w:r w:rsidRPr="00BD6A17">
        <w:rPr>
          <w:rFonts w:ascii="Arial" w:hAnsi="Arial" w:cs="Arial"/>
          <w:sz w:val="22"/>
          <w:szCs w:val="22"/>
        </w:rPr>
        <w:t>w dwóch wariantach:</w:t>
      </w:r>
    </w:p>
    <w:p w14:paraId="43DDFF0F" w14:textId="77777777" w:rsidR="004B2C2B" w:rsidRPr="00BD6A17" w:rsidRDefault="004B2C2B" w:rsidP="004B2C2B">
      <w:pPr>
        <w:pStyle w:val="NormalnyWeb"/>
        <w:numPr>
          <w:ilvl w:val="0"/>
          <w:numId w:val="31"/>
        </w:numPr>
        <w:spacing w:before="0" w:beforeAutospacing="0" w:after="0" w:afterAutospacing="0" w:line="360" w:lineRule="auto"/>
        <w:ind w:left="426" w:hanging="426"/>
        <w:jc w:val="both"/>
        <w:rPr>
          <w:rFonts w:ascii="Arial" w:hAnsi="Arial" w:cs="Arial"/>
          <w:sz w:val="22"/>
        </w:rPr>
      </w:pPr>
      <w:r w:rsidRPr="00BD6A17">
        <w:rPr>
          <w:rFonts w:ascii="Arial" w:hAnsi="Arial" w:cs="Arial"/>
          <w:sz w:val="22"/>
          <w:szCs w:val="22"/>
        </w:rPr>
        <w:t xml:space="preserve">dla sieci wykonanej z PE: </w:t>
      </w:r>
    </w:p>
    <w:p w14:paraId="368EB732" w14:textId="77777777" w:rsidR="004B2C2B" w:rsidRPr="00BD6A17" w:rsidRDefault="004B2C2B" w:rsidP="004B2C2B">
      <w:pPr>
        <w:pStyle w:val="NormalnyWeb"/>
        <w:spacing w:before="0" w:beforeAutospacing="0" w:after="0" w:afterAutospacing="0" w:line="360" w:lineRule="auto"/>
        <w:ind w:left="426"/>
        <w:jc w:val="both"/>
        <w:rPr>
          <w:rFonts w:ascii="Arial" w:hAnsi="Arial" w:cs="Arial"/>
          <w:sz w:val="22"/>
        </w:rPr>
      </w:pPr>
      <w:r w:rsidRPr="00BD6A17">
        <w:rPr>
          <w:rFonts w:ascii="Arial" w:hAnsi="Arial" w:cs="Arial"/>
          <w:sz w:val="22"/>
          <w:szCs w:val="22"/>
        </w:rPr>
        <w:t xml:space="preserve">Podłączenie za pomocą trójnika siodłowego do nawiercania pod ciśnieniem, zgrzewanego elektrooporowo, z wydłużonym króćcem przyłączeniowym PE, łączonym </w:t>
      </w:r>
      <w:r w:rsidRPr="00BD6A17">
        <w:rPr>
          <w:rFonts w:ascii="Arial" w:hAnsi="Arial" w:cs="Arial"/>
          <w:sz w:val="22"/>
          <w:szCs w:val="22"/>
        </w:rPr>
        <w:br/>
        <w:t>z zasuwą za pomocą mufy elektrooporowej oraz zasuwy PN16 z miękkim uszczelnieniem klina do przyłączy domowych z króćcem do zgrzewania.</w:t>
      </w:r>
      <w:r w:rsidRPr="00BD6A17">
        <w:rPr>
          <w:rFonts w:ascii="Arial" w:hAnsi="Arial" w:cs="Arial"/>
          <w:sz w:val="22"/>
        </w:rPr>
        <w:t xml:space="preserve"> </w:t>
      </w:r>
    </w:p>
    <w:p w14:paraId="1C16BD5A" w14:textId="77777777" w:rsidR="004B2C2B" w:rsidRPr="00BD6A17" w:rsidRDefault="004B2C2B" w:rsidP="004B2C2B">
      <w:pPr>
        <w:pStyle w:val="NormalnyWeb"/>
        <w:spacing w:before="0" w:beforeAutospacing="0" w:after="0" w:afterAutospacing="0" w:line="360" w:lineRule="auto"/>
        <w:ind w:left="426"/>
        <w:jc w:val="both"/>
        <w:rPr>
          <w:rFonts w:ascii="Arial" w:hAnsi="Arial" w:cs="Arial"/>
          <w:sz w:val="22"/>
        </w:rPr>
      </w:pPr>
    </w:p>
    <w:p w14:paraId="2F6AE469" w14:textId="77777777" w:rsidR="004B2C2B" w:rsidRPr="00BD6A17" w:rsidRDefault="004B2C2B" w:rsidP="004B2C2B">
      <w:pPr>
        <w:pStyle w:val="NormalnyWeb"/>
        <w:numPr>
          <w:ilvl w:val="0"/>
          <w:numId w:val="31"/>
        </w:numPr>
        <w:spacing w:before="0" w:beforeAutospacing="0" w:after="0" w:afterAutospacing="0" w:line="360" w:lineRule="auto"/>
        <w:ind w:left="426" w:hanging="426"/>
        <w:jc w:val="both"/>
        <w:rPr>
          <w:rFonts w:ascii="Arial" w:hAnsi="Arial" w:cs="Arial"/>
          <w:sz w:val="22"/>
        </w:rPr>
      </w:pPr>
      <w:r w:rsidRPr="00BD6A17">
        <w:rPr>
          <w:rFonts w:ascii="Arial" w:hAnsi="Arial" w:cs="Arial"/>
          <w:sz w:val="22"/>
        </w:rPr>
        <w:t xml:space="preserve">dla sieci wykonanej z materiału innego niż PE: </w:t>
      </w:r>
    </w:p>
    <w:p w14:paraId="32C96B42" w14:textId="2E70D0E8" w:rsidR="004B2C2B" w:rsidRPr="00BD6A17" w:rsidRDefault="004B2C2B" w:rsidP="004B2C2B">
      <w:pPr>
        <w:pStyle w:val="NormalnyWeb"/>
        <w:spacing w:before="0" w:beforeAutospacing="0" w:after="0" w:afterAutospacing="0" w:line="360" w:lineRule="auto"/>
        <w:ind w:left="426"/>
        <w:jc w:val="both"/>
        <w:rPr>
          <w:rFonts w:ascii="Arial" w:hAnsi="Arial" w:cs="Arial"/>
          <w:sz w:val="22"/>
          <w:szCs w:val="22"/>
        </w:rPr>
      </w:pPr>
      <w:r w:rsidRPr="00BD6A17">
        <w:rPr>
          <w:rFonts w:ascii="Arial" w:hAnsi="Arial" w:cs="Arial"/>
          <w:sz w:val="22"/>
          <w:szCs w:val="22"/>
        </w:rPr>
        <w:t xml:space="preserve">Podłączenie za pomocą opaski do nawiercania pod ciśnieniem z odejściem gwintowanym z żeliwa sferoidalnego min. GGG-40-DIN1693, zabezpieczonym powłoką z farby epoksydowej nakładanej metodą proszkową, o grubości minimum 250µm – max 800µm. Śruby, nakrętki, podkładki ze stali ocynkowanej ogniowo lub podkładki ze stali nierdzewnej A2. Zasuwa do przyłącza domowego wykonana z żywicy POM lub z żeliwa sferoidalnego, </w:t>
      </w:r>
      <w:r w:rsidRPr="00BD6A17">
        <w:rPr>
          <w:rFonts w:ascii="Arial" w:hAnsi="Arial" w:cs="Arial"/>
          <w:sz w:val="22"/>
          <w:szCs w:val="22"/>
        </w:rPr>
        <w:br/>
        <w:t>z powłoką z farby epoksydowej, nakładanej metodą proszkową, o grubości 250µm – max 800µm.</w:t>
      </w:r>
      <w:r w:rsidR="00BD6A17">
        <w:rPr>
          <w:rFonts w:ascii="Arial" w:hAnsi="Arial" w:cs="Arial"/>
          <w:sz w:val="22"/>
          <w:szCs w:val="22"/>
        </w:rPr>
        <w:t xml:space="preserve"> </w:t>
      </w:r>
    </w:p>
    <w:p w14:paraId="74249804" w14:textId="77777777" w:rsidR="004B2C2B" w:rsidRDefault="004B2C2B" w:rsidP="004B2C2B">
      <w:pPr>
        <w:pStyle w:val="NormalnyWeb"/>
        <w:spacing w:before="0" w:beforeAutospacing="0" w:after="0" w:afterAutospacing="0" w:line="360" w:lineRule="auto"/>
        <w:jc w:val="both"/>
        <w:rPr>
          <w:rFonts w:ascii="Arial" w:hAnsi="Arial" w:cs="Arial"/>
          <w:sz w:val="22"/>
          <w:szCs w:val="22"/>
        </w:rPr>
      </w:pPr>
    </w:p>
    <w:p w14:paraId="3AE8D7E0" w14:textId="14C05996" w:rsidR="004B2C2B" w:rsidRDefault="004B2C2B" w:rsidP="004B2C2B">
      <w:pPr>
        <w:pStyle w:val="NormalnyWeb"/>
        <w:spacing w:before="0" w:beforeAutospacing="0" w:after="0" w:afterAutospacing="0" w:line="360" w:lineRule="auto"/>
        <w:ind w:firstLine="720"/>
        <w:jc w:val="both"/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t>Skrzynka</w:t>
      </w:r>
      <w:r w:rsidRPr="00E26B6D">
        <w:rPr>
          <w:rFonts w:ascii="Arial" w:hAnsi="Arial" w:cs="Arial"/>
          <w:sz w:val="22"/>
        </w:rPr>
        <w:t xml:space="preserve"> uliczną do zasuw wg DIN 4056 o średnicy min. 150mm. i wysokości min. 270mm. w wykonaniu „sztywnym”. Końcówka trzpienia do klucza powinna znajdować się 15-20cm pod pokrywą skrzynki do zasuw. Połączenie obudowy do zasuw z trzpieniem musi być zabezpieczone przed wysunięciem za pomocą zawleczki.</w:t>
      </w:r>
    </w:p>
    <w:p w14:paraId="32397C9A" w14:textId="16C4852B" w:rsidR="00BD6A17" w:rsidRDefault="00BD6A17" w:rsidP="004B2C2B">
      <w:pPr>
        <w:pStyle w:val="NormalnyWeb"/>
        <w:spacing w:before="0" w:beforeAutospacing="0" w:after="0" w:afterAutospacing="0" w:line="360" w:lineRule="auto"/>
        <w:ind w:firstLine="720"/>
        <w:jc w:val="both"/>
        <w:rPr>
          <w:rFonts w:ascii="Arial" w:hAnsi="Arial" w:cs="Arial"/>
          <w:sz w:val="22"/>
        </w:rPr>
      </w:pPr>
    </w:p>
    <w:p w14:paraId="0C3575F3" w14:textId="14649026" w:rsidR="00BD6A17" w:rsidRPr="00E26B6D" w:rsidRDefault="00BD6A17" w:rsidP="004B2C2B">
      <w:pPr>
        <w:pStyle w:val="NormalnyWeb"/>
        <w:spacing w:before="0" w:beforeAutospacing="0" w:after="0" w:afterAutospacing="0" w:line="360" w:lineRule="auto"/>
        <w:ind w:firstLine="720"/>
        <w:jc w:val="both"/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lastRenderedPageBreak/>
        <w:t>Połączenie z istniejącym przyłączem za pomocą kształtki ISO do rur PE ze złączem dostosowanym do materiału istniejącego przyłącza.</w:t>
      </w:r>
    </w:p>
    <w:p w14:paraId="71950392" w14:textId="4D6A97D0" w:rsidR="004B2C2B" w:rsidRDefault="004B2C2B" w:rsidP="004B2C2B">
      <w:pPr>
        <w:pStyle w:val="NORMALPODST"/>
        <w:spacing w:line="360" w:lineRule="auto"/>
        <w:ind w:left="0" w:firstLine="709"/>
        <w:jc w:val="both"/>
        <w:rPr>
          <w:sz w:val="22"/>
        </w:rPr>
      </w:pPr>
      <w:r>
        <w:rPr>
          <w:sz w:val="22"/>
        </w:rPr>
        <w:t xml:space="preserve"> </w:t>
      </w:r>
    </w:p>
    <w:p w14:paraId="657A501A" w14:textId="77777777" w:rsidR="004A1A01" w:rsidRPr="000D20E9" w:rsidRDefault="004A1A01" w:rsidP="004A1A01">
      <w:pPr>
        <w:pStyle w:val="Nagwek1"/>
        <w:tabs>
          <w:tab w:val="clear" w:pos="470"/>
          <w:tab w:val="num" w:pos="432"/>
        </w:tabs>
        <w:spacing w:before="0" w:after="0" w:line="360" w:lineRule="auto"/>
        <w:ind w:left="432" w:hanging="432"/>
        <w:jc w:val="both"/>
        <w:rPr>
          <w:rFonts w:ascii="Arial" w:hAnsi="Arial" w:cs="Arial"/>
        </w:rPr>
      </w:pPr>
      <w:bookmarkStart w:id="66" w:name="_Toc322420982"/>
      <w:bookmarkStart w:id="67" w:name="_Toc18338337"/>
      <w:bookmarkStart w:id="68" w:name="_Toc105522129"/>
      <w:bookmarkStart w:id="69" w:name="_Toc246820803"/>
      <w:r w:rsidRPr="000D20E9">
        <w:rPr>
          <w:rFonts w:ascii="Arial" w:hAnsi="Arial" w:cs="Arial"/>
        </w:rPr>
        <w:t>Wytyczne wykonawstwa i odbioru robót.</w:t>
      </w:r>
      <w:bookmarkEnd w:id="66"/>
      <w:bookmarkEnd w:id="67"/>
      <w:bookmarkEnd w:id="68"/>
    </w:p>
    <w:p w14:paraId="205FE816" w14:textId="77777777" w:rsidR="004A1A01" w:rsidRPr="000D20E9" w:rsidRDefault="004A1A01" w:rsidP="004A1A01">
      <w:pPr>
        <w:pStyle w:val="Nagwek2"/>
        <w:tabs>
          <w:tab w:val="clear" w:pos="716"/>
          <w:tab w:val="num" w:pos="860"/>
        </w:tabs>
        <w:spacing w:before="0" w:after="0" w:line="360" w:lineRule="auto"/>
        <w:ind w:left="860" w:hanging="576"/>
        <w:jc w:val="both"/>
        <w:rPr>
          <w:rFonts w:ascii="Arial" w:hAnsi="Arial" w:cs="Arial"/>
        </w:rPr>
      </w:pPr>
      <w:bookmarkStart w:id="70" w:name="_Toc18338338"/>
      <w:bookmarkStart w:id="71" w:name="_Toc105522130"/>
      <w:r w:rsidRPr="000D20E9">
        <w:rPr>
          <w:rFonts w:ascii="Arial" w:hAnsi="Arial" w:cs="Arial"/>
        </w:rPr>
        <w:t>Roboty ziemne.</w:t>
      </w:r>
      <w:bookmarkEnd w:id="70"/>
      <w:bookmarkEnd w:id="71"/>
    </w:p>
    <w:p w14:paraId="5D546E0C" w14:textId="006F653B" w:rsidR="0030306F" w:rsidRPr="000D20E9" w:rsidRDefault="004A1A01" w:rsidP="004A1A01">
      <w:pPr>
        <w:spacing w:line="360" w:lineRule="auto"/>
        <w:ind w:firstLine="567"/>
        <w:jc w:val="both"/>
        <w:rPr>
          <w:rFonts w:cs="Arial"/>
          <w:szCs w:val="22"/>
        </w:rPr>
      </w:pPr>
      <w:r w:rsidRPr="000D20E9">
        <w:rPr>
          <w:rFonts w:cs="Arial"/>
          <w:szCs w:val="22"/>
        </w:rPr>
        <w:t xml:space="preserve">Wykopy otwarte wykonać mechanicznie oraz ręcznie, jako </w:t>
      </w:r>
      <w:proofErr w:type="spellStart"/>
      <w:r w:rsidRPr="000D20E9">
        <w:rPr>
          <w:rFonts w:cs="Arial"/>
          <w:szCs w:val="22"/>
        </w:rPr>
        <w:t>wąskoprzestrzenne</w:t>
      </w:r>
      <w:proofErr w:type="spellEnd"/>
      <w:r w:rsidRPr="000D20E9">
        <w:rPr>
          <w:rFonts w:cs="Arial"/>
          <w:szCs w:val="22"/>
        </w:rPr>
        <w:t xml:space="preserve"> o ścianach pionowych, zabezpieczonych szalunkiem systemowym pełnym. </w:t>
      </w:r>
    </w:p>
    <w:p w14:paraId="26991C00" w14:textId="7E9CA0B5" w:rsidR="004A1A01" w:rsidRPr="000D20E9" w:rsidRDefault="004A1A01" w:rsidP="004A1A01">
      <w:pPr>
        <w:spacing w:line="360" w:lineRule="auto"/>
        <w:jc w:val="both"/>
        <w:rPr>
          <w:rFonts w:cs="Arial"/>
          <w:szCs w:val="22"/>
        </w:rPr>
      </w:pPr>
      <w:r w:rsidRPr="000D20E9">
        <w:rPr>
          <w:rFonts w:cs="Arial"/>
          <w:szCs w:val="22"/>
        </w:rPr>
        <w:t>Przyjęto szerokość wykop</w:t>
      </w:r>
      <w:r w:rsidR="00755405" w:rsidRPr="000D20E9">
        <w:rPr>
          <w:rFonts w:cs="Arial"/>
          <w:szCs w:val="22"/>
        </w:rPr>
        <w:t>u 1,1m.</w:t>
      </w:r>
    </w:p>
    <w:p w14:paraId="5AD40324" w14:textId="77777777" w:rsidR="004A1A01" w:rsidRPr="000D20E9" w:rsidRDefault="004A1A01" w:rsidP="005C5FF5">
      <w:pPr>
        <w:spacing w:line="360" w:lineRule="auto"/>
        <w:ind w:firstLine="709"/>
        <w:jc w:val="both"/>
        <w:rPr>
          <w:rFonts w:cs="Arial"/>
          <w:color w:val="FF0000"/>
          <w:szCs w:val="22"/>
        </w:rPr>
      </w:pPr>
      <w:r w:rsidRPr="000D20E9">
        <w:rPr>
          <w:rFonts w:cs="Arial"/>
          <w:szCs w:val="22"/>
        </w:rPr>
        <w:t>Wykopy ręczne obowiązują przy skrzyżowaniach z istniejącym uzbrojeniem.</w:t>
      </w:r>
    </w:p>
    <w:p w14:paraId="12895F70" w14:textId="753BAC83" w:rsidR="004A1A01" w:rsidRPr="000D20E9" w:rsidRDefault="004A1A01" w:rsidP="005C5FF5">
      <w:pPr>
        <w:pStyle w:val="Zwykytekst"/>
        <w:spacing w:line="360" w:lineRule="auto"/>
        <w:ind w:firstLine="709"/>
        <w:jc w:val="both"/>
        <w:rPr>
          <w:rFonts w:ascii="Arial" w:hAnsi="Arial" w:cs="Arial"/>
          <w:noProof/>
          <w:sz w:val="22"/>
          <w:szCs w:val="22"/>
        </w:rPr>
      </w:pPr>
      <w:r w:rsidRPr="000D20E9">
        <w:rPr>
          <w:rFonts w:ascii="Arial" w:hAnsi="Arial" w:cs="Arial"/>
          <w:noProof/>
          <w:sz w:val="22"/>
          <w:szCs w:val="22"/>
        </w:rPr>
        <w:t xml:space="preserve">Wykonane wykopy należy bezwzględnie oznaczyć i zabezpieczyć przez ustawienie zapór, a w przypadku przejść wykonać je pomostami oporęczowanymi, w godzinach nocnych wykopy oznakować lampami świecącymi w kolorze czerwonym. </w:t>
      </w:r>
    </w:p>
    <w:p w14:paraId="395B1D94" w14:textId="77777777" w:rsidR="008E200D" w:rsidRPr="000D20E9" w:rsidRDefault="008E200D" w:rsidP="008E200D">
      <w:pPr>
        <w:spacing w:before="0" w:after="0" w:line="360" w:lineRule="auto"/>
        <w:ind w:right="20"/>
        <w:jc w:val="both"/>
        <w:rPr>
          <w:rFonts w:cs="Arial"/>
          <w:szCs w:val="22"/>
        </w:rPr>
      </w:pPr>
    </w:p>
    <w:p w14:paraId="58CF3E29" w14:textId="77777777" w:rsidR="004A1A01" w:rsidRPr="000D20E9" w:rsidRDefault="004A1A01" w:rsidP="004A1A01">
      <w:pPr>
        <w:pStyle w:val="Nagwek2"/>
        <w:tabs>
          <w:tab w:val="clear" w:pos="716"/>
          <w:tab w:val="num" w:pos="860"/>
        </w:tabs>
        <w:spacing w:before="0" w:after="0" w:line="360" w:lineRule="auto"/>
        <w:ind w:left="860" w:hanging="576"/>
        <w:jc w:val="both"/>
        <w:rPr>
          <w:rFonts w:ascii="Arial" w:hAnsi="Arial" w:cs="Arial"/>
        </w:rPr>
      </w:pPr>
      <w:bookmarkStart w:id="72" w:name="_Toc418848369"/>
      <w:bookmarkStart w:id="73" w:name="_Toc18338341"/>
      <w:bookmarkStart w:id="74" w:name="_Toc105522131"/>
      <w:r w:rsidRPr="000D20E9">
        <w:rPr>
          <w:rFonts w:ascii="Arial" w:hAnsi="Arial" w:cs="Arial"/>
        </w:rPr>
        <w:t>Montaż rurociągów.</w:t>
      </w:r>
      <w:bookmarkEnd w:id="72"/>
      <w:bookmarkEnd w:id="73"/>
      <w:bookmarkEnd w:id="74"/>
    </w:p>
    <w:p w14:paraId="21908F3A" w14:textId="35E228D4" w:rsidR="004A1A01" w:rsidRPr="000D20E9" w:rsidRDefault="004A1A01" w:rsidP="004A1A01">
      <w:pPr>
        <w:spacing w:line="360" w:lineRule="auto"/>
        <w:ind w:firstLine="284"/>
        <w:jc w:val="both"/>
        <w:rPr>
          <w:rFonts w:cs="Arial"/>
          <w:szCs w:val="22"/>
        </w:rPr>
      </w:pPr>
      <w:r w:rsidRPr="000D20E9">
        <w:rPr>
          <w:rFonts w:cs="Arial"/>
          <w:szCs w:val="22"/>
        </w:rPr>
        <w:t xml:space="preserve">Wykonawstwo robót prowadzić zgodnie z „Warunkami technicznymi wykonania i odbioru sieci </w:t>
      </w:r>
      <w:r w:rsidR="00122455" w:rsidRPr="000D20E9">
        <w:rPr>
          <w:rFonts w:cs="Arial"/>
          <w:szCs w:val="22"/>
        </w:rPr>
        <w:t>wodociągowych</w:t>
      </w:r>
      <w:r w:rsidRPr="000D20E9">
        <w:rPr>
          <w:rFonts w:cs="Arial"/>
          <w:szCs w:val="22"/>
        </w:rPr>
        <w:t xml:space="preserve">” – wymagania techniczne COBRTI INSTAL i z instrukcją montażową producentów. Rurociąg układać na 15 cm podsypce piaskowej zgodnie z projektem wzmocnienia podłoża. </w:t>
      </w:r>
      <w:proofErr w:type="spellStart"/>
      <w:r w:rsidRPr="000D20E9">
        <w:rPr>
          <w:rFonts w:cs="Arial"/>
          <w:szCs w:val="22"/>
        </w:rPr>
        <w:t>Obsypkę</w:t>
      </w:r>
      <w:proofErr w:type="spellEnd"/>
      <w:r w:rsidRPr="000D20E9">
        <w:rPr>
          <w:rFonts w:cs="Arial"/>
          <w:szCs w:val="22"/>
        </w:rPr>
        <w:t xml:space="preserve"> piaskową stosować po obu stronach rury do 30 cm nad wierzch rury.</w:t>
      </w:r>
    </w:p>
    <w:p w14:paraId="41D35FDD" w14:textId="77777777" w:rsidR="004A1A01" w:rsidRPr="000D20E9" w:rsidRDefault="004A1A01" w:rsidP="004A1A01">
      <w:pPr>
        <w:spacing w:line="360" w:lineRule="auto"/>
        <w:ind w:firstLine="284"/>
        <w:jc w:val="both"/>
        <w:rPr>
          <w:rFonts w:cs="Arial"/>
          <w:szCs w:val="22"/>
        </w:rPr>
      </w:pPr>
    </w:p>
    <w:p w14:paraId="6511792D" w14:textId="77777777" w:rsidR="004A1A01" w:rsidRPr="000D20E9" w:rsidRDefault="004A1A01" w:rsidP="004A1A01">
      <w:pPr>
        <w:pStyle w:val="Nagwek2"/>
        <w:tabs>
          <w:tab w:val="clear" w:pos="716"/>
          <w:tab w:val="num" w:pos="860"/>
        </w:tabs>
        <w:spacing w:before="0" w:after="0" w:line="360" w:lineRule="auto"/>
        <w:ind w:left="860" w:hanging="576"/>
        <w:jc w:val="both"/>
        <w:rPr>
          <w:rFonts w:ascii="Arial" w:hAnsi="Arial" w:cs="Arial"/>
        </w:rPr>
      </w:pPr>
      <w:bookmarkStart w:id="75" w:name="_Toc18338342"/>
      <w:bookmarkStart w:id="76" w:name="_Toc105522132"/>
      <w:r w:rsidRPr="000D20E9">
        <w:rPr>
          <w:rFonts w:ascii="Arial" w:hAnsi="Arial" w:cs="Arial"/>
        </w:rPr>
        <w:t>Zasypywanie i zagęszczanie gruntu</w:t>
      </w:r>
      <w:bookmarkEnd w:id="75"/>
      <w:bookmarkEnd w:id="76"/>
    </w:p>
    <w:p w14:paraId="6A628FA8" w14:textId="77777777" w:rsidR="004A1A01" w:rsidRPr="000D20E9" w:rsidRDefault="004A1A01" w:rsidP="004A1A01">
      <w:pPr>
        <w:spacing w:line="360" w:lineRule="auto"/>
        <w:jc w:val="both"/>
        <w:rPr>
          <w:rFonts w:cs="Arial"/>
          <w:szCs w:val="22"/>
        </w:rPr>
      </w:pPr>
      <w:r w:rsidRPr="000D20E9">
        <w:rPr>
          <w:rFonts w:cs="Arial"/>
          <w:szCs w:val="22"/>
        </w:rPr>
        <w:t>Zasyp rurociągów w wykopie składa się z dwóch warstw:</w:t>
      </w:r>
    </w:p>
    <w:p w14:paraId="622E17D7" w14:textId="77777777" w:rsidR="004A1A01" w:rsidRPr="000D20E9" w:rsidRDefault="004A1A01" w:rsidP="005755B6">
      <w:pPr>
        <w:numPr>
          <w:ilvl w:val="0"/>
          <w:numId w:val="15"/>
        </w:numPr>
        <w:spacing w:before="0" w:after="0" w:line="360" w:lineRule="auto"/>
        <w:jc w:val="both"/>
        <w:rPr>
          <w:rFonts w:cs="Arial"/>
          <w:szCs w:val="22"/>
        </w:rPr>
      </w:pPr>
      <w:r w:rsidRPr="000D20E9">
        <w:rPr>
          <w:rFonts w:cs="Arial"/>
          <w:szCs w:val="22"/>
        </w:rPr>
        <w:t>warstwy ochronnej rury o wysokości 30 cm ponad wierzch przewodu</w:t>
      </w:r>
    </w:p>
    <w:p w14:paraId="1D557DF5" w14:textId="77777777" w:rsidR="004A1A01" w:rsidRPr="000D20E9" w:rsidRDefault="004A1A01" w:rsidP="005755B6">
      <w:pPr>
        <w:numPr>
          <w:ilvl w:val="0"/>
          <w:numId w:val="15"/>
        </w:numPr>
        <w:spacing w:before="0" w:after="0" w:line="360" w:lineRule="auto"/>
        <w:jc w:val="both"/>
        <w:rPr>
          <w:rFonts w:cs="Arial"/>
          <w:szCs w:val="22"/>
        </w:rPr>
      </w:pPr>
      <w:r w:rsidRPr="000D20E9">
        <w:rPr>
          <w:rFonts w:cs="Arial"/>
          <w:szCs w:val="22"/>
        </w:rPr>
        <w:t>warstwy do powierzchni terenu</w:t>
      </w:r>
    </w:p>
    <w:p w14:paraId="73CDD43A" w14:textId="77777777" w:rsidR="004A1A01" w:rsidRPr="000D20E9" w:rsidRDefault="004A1A01" w:rsidP="004A1A01">
      <w:pPr>
        <w:spacing w:line="360" w:lineRule="auto"/>
        <w:jc w:val="both"/>
        <w:rPr>
          <w:rFonts w:cs="Arial"/>
          <w:szCs w:val="22"/>
          <w:u w:val="single"/>
        </w:rPr>
      </w:pPr>
      <w:r w:rsidRPr="000D20E9">
        <w:rPr>
          <w:rFonts w:cs="Arial"/>
          <w:szCs w:val="22"/>
          <w:u w:val="single"/>
        </w:rPr>
        <w:t>Zasypanie rurociągów przeprowadza się w trzech etapach:</w:t>
      </w:r>
    </w:p>
    <w:p w14:paraId="3A53A610" w14:textId="77777777" w:rsidR="004A1A01" w:rsidRPr="000D20E9" w:rsidRDefault="004A1A01" w:rsidP="004A1A01">
      <w:pPr>
        <w:spacing w:line="360" w:lineRule="auto"/>
        <w:ind w:left="851" w:hanging="851"/>
        <w:jc w:val="both"/>
        <w:rPr>
          <w:rFonts w:cs="Arial"/>
          <w:szCs w:val="22"/>
        </w:rPr>
      </w:pPr>
      <w:r w:rsidRPr="000D20E9">
        <w:rPr>
          <w:rFonts w:cs="Arial"/>
          <w:szCs w:val="22"/>
        </w:rPr>
        <w:t>etap I - wykonanie warstwy ochronnej rury (podsypki) z wyłączeniem odcinków na złączach</w:t>
      </w:r>
    </w:p>
    <w:p w14:paraId="36168A5B" w14:textId="77777777" w:rsidR="004A1A01" w:rsidRPr="000D20E9" w:rsidRDefault="004A1A01" w:rsidP="004A1A01">
      <w:pPr>
        <w:spacing w:line="360" w:lineRule="auto"/>
        <w:ind w:left="851" w:hanging="851"/>
        <w:jc w:val="both"/>
        <w:rPr>
          <w:rFonts w:cs="Arial"/>
          <w:szCs w:val="22"/>
        </w:rPr>
      </w:pPr>
      <w:r w:rsidRPr="000D20E9">
        <w:rPr>
          <w:rFonts w:cs="Arial"/>
          <w:szCs w:val="22"/>
        </w:rPr>
        <w:t>etap II - po próbie szczelności złącz, wykonanie warstwy ochronnej w miejscach połączeń (</w:t>
      </w:r>
      <w:proofErr w:type="spellStart"/>
      <w:r w:rsidRPr="000D20E9">
        <w:rPr>
          <w:rFonts w:cs="Arial"/>
          <w:szCs w:val="22"/>
        </w:rPr>
        <w:t>obsypki</w:t>
      </w:r>
      <w:proofErr w:type="spellEnd"/>
      <w:r w:rsidRPr="000D20E9">
        <w:rPr>
          <w:rFonts w:cs="Arial"/>
          <w:szCs w:val="22"/>
        </w:rPr>
        <w:t>, 30 cm ponad lico rury)</w:t>
      </w:r>
    </w:p>
    <w:p w14:paraId="19C69708" w14:textId="54FD1F84" w:rsidR="004A1A01" w:rsidRPr="000D20E9" w:rsidRDefault="004A1A01" w:rsidP="00977FB9">
      <w:pPr>
        <w:spacing w:line="360" w:lineRule="auto"/>
        <w:jc w:val="both"/>
        <w:rPr>
          <w:rFonts w:cs="Arial"/>
          <w:szCs w:val="22"/>
        </w:rPr>
      </w:pPr>
      <w:r w:rsidRPr="000D20E9">
        <w:rPr>
          <w:rFonts w:cs="Arial"/>
          <w:szCs w:val="22"/>
        </w:rPr>
        <w:t>etap III - zasypanie wykopu warstwami z jednocze</w:t>
      </w:r>
      <w:r w:rsidR="00977FB9" w:rsidRPr="000D20E9">
        <w:rPr>
          <w:rFonts w:cs="Arial"/>
          <w:szCs w:val="22"/>
        </w:rPr>
        <w:t xml:space="preserve">snym zagęszczeniem i ewentualną </w:t>
      </w:r>
      <w:r w:rsidRPr="000D20E9">
        <w:rPr>
          <w:rFonts w:cs="Arial"/>
          <w:szCs w:val="22"/>
        </w:rPr>
        <w:t>rozbiórką umocnień ścian wykopu</w:t>
      </w:r>
      <w:r w:rsidR="00977FB9" w:rsidRPr="000D20E9">
        <w:rPr>
          <w:rFonts w:cs="Arial"/>
          <w:szCs w:val="22"/>
        </w:rPr>
        <w:t>.</w:t>
      </w:r>
    </w:p>
    <w:p w14:paraId="729CDCCE" w14:textId="77777777" w:rsidR="004A1A01" w:rsidRPr="000D20E9" w:rsidRDefault="004A1A01" w:rsidP="004A1A01">
      <w:pPr>
        <w:pStyle w:val="Zwykytekst"/>
        <w:spacing w:line="360" w:lineRule="auto"/>
        <w:jc w:val="both"/>
        <w:rPr>
          <w:rFonts w:ascii="Arial" w:hAnsi="Arial" w:cs="Arial"/>
          <w:noProof/>
          <w:sz w:val="22"/>
          <w:szCs w:val="22"/>
        </w:rPr>
      </w:pPr>
      <w:r w:rsidRPr="000D20E9">
        <w:rPr>
          <w:rFonts w:ascii="Arial" w:hAnsi="Arial" w:cs="Arial"/>
          <w:noProof/>
          <w:sz w:val="22"/>
          <w:szCs w:val="22"/>
        </w:rPr>
        <w:lastRenderedPageBreak/>
        <w:t>Warstwę ochronną rurociągu wykonuje się z piasku sypkiego średnioziarnistego bez gród i kamieni. Warstwa ta musi być starannie ubita po obu stronach przewodu.</w:t>
      </w:r>
    </w:p>
    <w:p w14:paraId="06CFAEF2" w14:textId="77777777" w:rsidR="004A1A01" w:rsidRPr="000D20E9" w:rsidRDefault="004A1A01" w:rsidP="004A1A01">
      <w:pPr>
        <w:pStyle w:val="Zwykytekst"/>
        <w:spacing w:line="360" w:lineRule="auto"/>
        <w:jc w:val="both"/>
        <w:rPr>
          <w:rFonts w:ascii="Arial" w:hAnsi="Arial" w:cs="Arial"/>
          <w:noProof/>
          <w:sz w:val="22"/>
          <w:szCs w:val="22"/>
        </w:rPr>
      </w:pPr>
      <w:r w:rsidRPr="000D20E9">
        <w:rPr>
          <w:rFonts w:ascii="Arial" w:hAnsi="Arial" w:cs="Arial"/>
          <w:sz w:val="22"/>
          <w:szCs w:val="22"/>
        </w:rPr>
        <w:t xml:space="preserve">W gruntach nawodnionych rurociągi należy układać na 15 cm podsypce żwirowej frakcji </w:t>
      </w:r>
      <w:r w:rsidRPr="000D20E9">
        <w:rPr>
          <w:rFonts w:ascii="Arial" w:hAnsi="Arial" w:cs="Arial"/>
          <w:sz w:val="22"/>
          <w:szCs w:val="22"/>
        </w:rPr>
        <w:br/>
        <w:t>2-8mm.</w:t>
      </w:r>
    </w:p>
    <w:p w14:paraId="687720CD" w14:textId="1870D97C" w:rsidR="004A1A01" w:rsidRPr="000D20E9" w:rsidRDefault="004A1A01" w:rsidP="00EA30FC">
      <w:pPr>
        <w:pStyle w:val="Zwykytekst"/>
        <w:spacing w:line="360" w:lineRule="auto"/>
        <w:jc w:val="both"/>
        <w:rPr>
          <w:rFonts w:ascii="Arial" w:hAnsi="Arial" w:cs="Arial"/>
          <w:noProof/>
          <w:sz w:val="22"/>
          <w:szCs w:val="22"/>
        </w:rPr>
      </w:pPr>
      <w:r w:rsidRPr="000D20E9">
        <w:rPr>
          <w:rFonts w:ascii="Arial" w:hAnsi="Arial" w:cs="Arial"/>
          <w:noProof/>
          <w:sz w:val="22"/>
          <w:szCs w:val="22"/>
        </w:rPr>
        <w:t>Zasyp i ubijanie gruntu w strefie ochronnej przewodu należy wykonać warstwami 20-30 cm z jednoczesnym usuwaniem zastosowanego umocnienia. Zasypkę wykopu powyżej warstwy ochronnej, dokonuje się warstwami z jednoczesnym zagęszczeniem i ewentualną rozbiórką umocnień ścian wykopu. Rozebranie umocnienia ścian powinno następować z zachowaniem ostrożności - równolegle z zasypką ze względu na możliwość obsunięcia się wykopu.</w:t>
      </w:r>
    </w:p>
    <w:p w14:paraId="21CCCBDC" w14:textId="77777777" w:rsidR="00370C03" w:rsidRPr="000D20E9" w:rsidRDefault="00370C03" w:rsidP="00EA30FC">
      <w:pPr>
        <w:pStyle w:val="Zwykytekst"/>
        <w:spacing w:line="360" w:lineRule="auto"/>
        <w:jc w:val="both"/>
        <w:rPr>
          <w:rFonts w:ascii="Arial" w:hAnsi="Arial" w:cs="Arial"/>
          <w:noProof/>
          <w:sz w:val="22"/>
          <w:szCs w:val="22"/>
        </w:rPr>
      </w:pPr>
      <w:r w:rsidRPr="000D20E9">
        <w:rPr>
          <w:rFonts w:ascii="Arial" w:hAnsi="Arial" w:cs="Arial"/>
          <w:noProof/>
          <w:sz w:val="22"/>
          <w:szCs w:val="22"/>
        </w:rPr>
        <w:t>W miejscach wykonywania wykopu otwartego w</w:t>
      </w:r>
      <w:r w:rsidR="004A1A01" w:rsidRPr="000D20E9">
        <w:rPr>
          <w:rFonts w:ascii="Arial" w:hAnsi="Arial" w:cs="Arial"/>
          <w:noProof/>
          <w:sz w:val="22"/>
          <w:szCs w:val="22"/>
        </w:rPr>
        <w:t>arstwy podłoża usunięte w obrębie jezdni należy odtworzyć przy użyciu materiału piasz</w:t>
      </w:r>
      <w:r w:rsidRPr="000D20E9">
        <w:rPr>
          <w:rFonts w:ascii="Arial" w:hAnsi="Arial" w:cs="Arial"/>
          <w:noProof/>
          <w:sz w:val="22"/>
          <w:szCs w:val="22"/>
        </w:rPr>
        <w:t xml:space="preserve">czysto-żwirowego </w:t>
      </w:r>
      <w:r w:rsidR="004A1A01" w:rsidRPr="000D20E9">
        <w:rPr>
          <w:rFonts w:ascii="Arial" w:hAnsi="Arial" w:cs="Arial"/>
          <w:noProof/>
          <w:sz w:val="22"/>
          <w:szCs w:val="22"/>
        </w:rPr>
        <w:t>i zagęszczać warstwami 20-30 cm do uzyskania wskaźnika zagęszczenia</w:t>
      </w:r>
      <w:r w:rsidRPr="000D20E9">
        <w:rPr>
          <w:rFonts w:ascii="Arial" w:hAnsi="Arial" w:cs="Arial"/>
          <w:noProof/>
          <w:sz w:val="22"/>
          <w:szCs w:val="22"/>
        </w:rPr>
        <w:t>:</w:t>
      </w:r>
    </w:p>
    <w:p w14:paraId="26C9AE53" w14:textId="77777777" w:rsidR="00EA30FC" w:rsidRPr="000D20E9" w:rsidRDefault="00EA30FC" w:rsidP="00EA30FC">
      <w:pPr>
        <w:pStyle w:val="Zwykytekst"/>
        <w:spacing w:line="360" w:lineRule="auto"/>
        <w:jc w:val="both"/>
        <w:rPr>
          <w:rFonts w:ascii="Arial" w:hAnsi="Arial" w:cs="Arial"/>
          <w:noProof/>
          <w:sz w:val="22"/>
          <w:szCs w:val="22"/>
        </w:rPr>
      </w:pPr>
      <w:r w:rsidRPr="000D20E9">
        <w:rPr>
          <w:rFonts w:ascii="Arial" w:hAnsi="Arial" w:cs="Arial"/>
          <w:noProof/>
          <w:sz w:val="22"/>
          <w:szCs w:val="22"/>
        </w:rPr>
        <w:t xml:space="preserve">- </w:t>
      </w:r>
      <w:r w:rsidR="004A1A01" w:rsidRPr="000D20E9">
        <w:rPr>
          <w:rFonts w:ascii="Arial" w:hAnsi="Arial" w:cs="Arial"/>
          <w:noProof/>
          <w:sz w:val="22"/>
          <w:szCs w:val="22"/>
        </w:rPr>
        <w:t xml:space="preserve"> w</w:t>
      </w:r>
      <w:r w:rsidRPr="000D20E9">
        <w:rPr>
          <w:rFonts w:ascii="Arial" w:hAnsi="Arial" w:cs="Arial"/>
          <w:noProof/>
          <w:sz w:val="22"/>
          <w:szCs w:val="22"/>
        </w:rPr>
        <w:t>arstwa podsypki: 0,97</w:t>
      </w:r>
    </w:p>
    <w:p w14:paraId="106491D6" w14:textId="77777777" w:rsidR="00EA30FC" w:rsidRPr="000D20E9" w:rsidRDefault="00EA30FC" w:rsidP="00EA30FC">
      <w:pPr>
        <w:pStyle w:val="Zwykytekst"/>
        <w:spacing w:line="360" w:lineRule="auto"/>
        <w:jc w:val="both"/>
        <w:rPr>
          <w:rFonts w:ascii="Arial" w:hAnsi="Arial" w:cs="Arial"/>
          <w:noProof/>
          <w:sz w:val="22"/>
          <w:szCs w:val="22"/>
        </w:rPr>
      </w:pPr>
      <w:r w:rsidRPr="000D20E9">
        <w:rPr>
          <w:rFonts w:ascii="Arial" w:hAnsi="Arial" w:cs="Arial"/>
          <w:noProof/>
          <w:sz w:val="22"/>
          <w:szCs w:val="22"/>
        </w:rPr>
        <w:t>- warstwa obsypki: 0,97</w:t>
      </w:r>
    </w:p>
    <w:p w14:paraId="1FD5D595" w14:textId="1CB932B0" w:rsidR="00EA30FC" w:rsidRPr="000D20E9" w:rsidRDefault="00EA30FC" w:rsidP="00EA30FC">
      <w:pPr>
        <w:pStyle w:val="Zwykytekst"/>
        <w:spacing w:line="360" w:lineRule="auto"/>
        <w:jc w:val="both"/>
        <w:rPr>
          <w:rFonts w:ascii="Arial" w:hAnsi="Arial" w:cs="Arial"/>
          <w:noProof/>
          <w:sz w:val="22"/>
          <w:szCs w:val="22"/>
        </w:rPr>
      </w:pPr>
      <w:r w:rsidRPr="000D20E9">
        <w:rPr>
          <w:rFonts w:ascii="Arial" w:hAnsi="Arial" w:cs="Arial"/>
          <w:noProof/>
          <w:sz w:val="22"/>
          <w:szCs w:val="22"/>
        </w:rPr>
        <w:t>- warstwa zasypki poza pa</w:t>
      </w:r>
      <w:r w:rsidR="000D20E9" w:rsidRPr="000D20E9">
        <w:rPr>
          <w:rFonts w:ascii="Arial" w:hAnsi="Arial" w:cs="Arial"/>
          <w:noProof/>
          <w:sz w:val="22"/>
          <w:szCs w:val="22"/>
        </w:rPr>
        <w:t>s</w:t>
      </w:r>
      <w:r w:rsidRPr="000D20E9">
        <w:rPr>
          <w:rFonts w:ascii="Arial" w:hAnsi="Arial" w:cs="Arial"/>
          <w:noProof/>
          <w:sz w:val="22"/>
          <w:szCs w:val="22"/>
        </w:rPr>
        <w:t>em jezdnym: 0,98</w:t>
      </w:r>
    </w:p>
    <w:p w14:paraId="3D323CBA" w14:textId="78E1C491" w:rsidR="004A1A01" w:rsidRPr="000D20E9" w:rsidRDefault="004A1A01" w:rsidP="00EA30FC">
      <w:pPr>
        <w:pStyle w:val="Zwykytekst"/>
        <w:spacing w:line="360" w:lineRule="auto"/>
        <w:jc w:val="both"/>
        <w:rPr>
          <w:rFonts w:ascii="Arial" w:hAnsi="Arial" w:cs="Arial"/>
          <w:noProof/>
          <w:sz w:val="22"/>
          <w:szCs w:val="22"/>
        </w:rPr>
      </w:pPr>
      <w:r w:rsidRPr="000D20E9">
        <w:rPr>
          <w:rFonts w:ascii="Arial" w:hAnsi="Arial" w:cs="Arial"/>
          <w:noProof/>
          <w:sz w:val="22"/>
          <w:szCs w:val="22"/>
        </w:rPr>
        <w:t>Po zasypaniu wykopów należy sprawdzić wskaźnik zagęszczenia gruntu.</w:t>
      </w:r>
    </w:p>
    <w:p w14:paraId="081A3618" w14:textId="77777777" w:rsidR="000711C8" w:rsidRPr="000D20E9" w:rsidRDefault="000711C8" w:rsidP="004F7E29">
      <w:pPr>
        <w:spacing w:line="360" w:lineRule="auto"/>
        <w:ind w:firstLine="284"/>
        <w:jc w:val="both"/>
        <w:rPr>
          <w:rFonts w:cs="Arial"/>
          <w:color w:val="000000"/>
          <w:szCs w:val="22"/>
        </w:rPr>
      </w:pPr>
    </w:p>
    <w:p w14:paraId="384D4725" w14:textId="77777777" w:rsidR="004A1A01" w:rsidRPr="000D20E9" w:rsidRDefault="004A1A01" w:rsidP="004A1A01">
      <w:pPr>
        <w:pStyle w:val="Nagwek2"/>
        <w:tabs>
          <w:tab w:val="clear" w:pos="716"/>
          <w:tab w:val="num" w:pos="860"/>
        </w:tabs>
        <w:spacing w:before="0" w:after="0" w:line="360" w:lineRule="auto"/>
        <w:ind w:left="860" w:hanging="576"/>
        <w:jc w:val="both"/>
        <w:rPr>
          <w:rFonts w:ascii="Arial" w:hAnsi="Arial" w:cs="Arial"/>
        </w:rPr>
      </w:pPr>
      <w:bookmarkStart w:id="77" w:name="_Toc18338346"/>
      <w:bookmarkStart w:id="78" w:name="_Toc105522133"/>
      <w:r w:rsidRPr="000D20E9">
        <w:rPr>
          <w:rFonts w:ascii="Arial" w:hAnsi="Arial" w:cs="Arial"/>
        </w:rPr>
        <w:t>Płukanie i dezynfekcja</w:t>
      </w:r>
      <w:bookmarkEnd w:id="77"/>
      <w:bookmarkEnd w:id="78"/>
    </w:p>
    <w:bookmarkEnd w:id="69"/>
    <w:p w14:paraId="35C771FE" w14:textId="2F10C22E" w:rsidR="000D20E9" w:rsidRPr="000D20E9" w:rsidRDefault="000D20E9" w:rsidP="000D20E9">
      <w:pPr>
        <w:widowControl w:val="0"/>
        <w:autoSpaceDE w:val="0"/>
        <w:autoSpaceDN w:val="0"/>
        <w:adjustRightInd w:val="0"/>
        <w:spacing w:before="0" w:after="0" w:line="360" w:lineRule="auto"/>
        <w:ind w:firstLine="432"/>
        <w:jc w:val="both"/>
        <w:rPr>
          <w:rFonts w:cs="Arial"/>
          <w:sz w:val="24"/>
        </w:rPr>
      </w:pPr>
      <w:r w:rsidRPr="000D20E9">
        <w:rPr>
          <w:rFonts w:cs="Arial"/>
          <w:color w:val="000000"/>
          <w:szCs w:val="22"/>
        </w:rPr>
        <w:t xml:space="preserve">Płukanie i dezynfekcję wykonanych przewodów wodociągowych należy wykonać zgodnie </w:t>
      </w:r>
      <w:r w:rsidRPr="000D20E9">
        <w:rPr>
          <w:rFonts w:cs="Arial"/>
          <w:color w:val="000000"/>
          <w:szCs w:val="22"/>
        </w:rPr>
        <w:br/>
        <w:t>z podanym schematem:</w:t>
      </w:r>
    </w:p>
    <w:p w14:paraId="51B88C0F" w14:textId="3173F3B8" w:rsidR="000D20E9" w:rsidRPr="000D20E9" w:rsidRDefault="004F47F8" w:rsidP="000D20E9">
      <w:pPr>
        <w:pStyle w:val="Akapitzlist"/>
        <w:widowControl w:val="0"/>
        <w:numPr>
          <w:ilvl w:val="0"/>
          <w:numId w:val="28"/>
        </w:numPr>
        <w:autoSpaceDE w:val="0"/>
        <w:autoSpaceDN w:val="0"/>
        <w:adjustRightInd w:val="0"/>
        <w:spacing w:after="0" w:line="360" w:lineRule="auto"/>
        <w:ind w:left="0" w:firstLine="0"/>
        <w:rPr>
          <w:rFonts w:ascii="Arial" w:hAnsi="Arial" w:cs="Arial"/>
          <w:sz w:val="24"/>
        </w:rPr>
      </w:pPr>
      <w:r>
        <w:rPr>
          <w:rFonts w:ascii="Arial" w:hAnsi="Arial" w:cs="Arial"/>
          <w:color w:val="000000"/>
        </w:rPr>
        <w:t>d</w:t>
      </w:r>
      <w:r w:rsidR="000D20E9" w:rsidRPr="000D20E9">
        <w:rPr>
          <w:rFonts w:ascii="Arial" w:hAnsi="Arial" w:cs="Arial"/>
          <w:color w:val="000000"/>
        </w:rPr>
        <w:t>ezynfekcja</w:t>
      </w:r>
      <w:r>
        <w:rPr>
          <w:rFonts w:ascii="Arial" w:hAnsi="Arial" w:cs="Arial"/>
          <w:color w:val="000000"/>
        </w:rPr>
        <w:t xml:space="preserve"> miejscowa</w:t>
      </w:r>
    </w:p>
    <w:p w14:paraId="0E771C6C" w14:textId="47EC784F" w:rsidR="000D20E9" w:rsidRPr="000D20E9" w:rsidRDefault="000D20E9" w:rsidP="000D20E9">
      <w:pPr>
        <w:pStyle w:val="Akapitzlist"/>
        <w:numPr>
          <w:ilvl w:val="0"/>
          <w:numId w:val="28"/>
        </w:numPr>
        <w:spacing w:after="0" w:line="360" w:lineRule="auto"/>
        <w:jc w:val="both"/>
        <w:rPr>
          <w:rFonts w:ascii="Arial" w:hAnsi="Arial" w:cs="Arial"/>
          <w:color w:val="000000"/>
        </w:rPr>
      </w:pPr>
      <w:r w:rsidRPr="000D20E9">
        <w:rPr>
          <w:rFonts w:ascii="Arial" w:hAnsi="Arial" w:cs="Arial"/>
          <w:color w:val="000000"/>
        </w:rPr>
        <w:t xml:space="preserve">płukanie </w:t>
      </w:r>
      <w:r w:rsidR="004F47F8">
        <w:rPr>
          <w:rFonts w:ascii="Arial" w:hAnsi="Arial" w:cs="Arial"/>
          <w:color w:val="000000"/>
        </w:rPr>
        <w:t>sieci wodociągowej</w:t>
      </w:r>
    </w:p>
    <w:p w14:paraId="0A8A21D2" w14:textId="77777777" w:rsidR="000D20E9" w:rsidRPr="000D20E9" w:rsidRDefault="000D20E9" w:rsidP="000D20E9">
      <w:pPr>
        <w:spacing w:before="0" w:after="0" w:line="360" w:lineRule="auto"/>
        <w:ind w:firstLine="720"/>
        <w:jc w:val="both"/>
        <w:rPr>
          <w:rFonts w:cs="Arial"/>
          <w:color w:val="000000"/>
          <w:szCs w:val="22"/>
        </w:rPr>
      </w:pPr>
    </w:p>
    <w:p w14:paraId="6E8614B3" w14:textId="77777777" w:rsidR="000D20E9" w:rsidRPr="000D20E9" w:rsidRDefault="000D20E9" w:rsidP="000D20E9">
      <w:pPr>
        <w:widowControl w:val="0"/>
        <w:autoSpaceDE w:val="0"/>
        <w:autoSpaceDN w:val="0"/>
        <w:adjustRightInd w:val="0"/>
        <w:spacing w:before="0" w:after="0" w:line="360" w:lineRule="auto"/>
        <w:rPr>
          <w:rFonts w:cs="Arial"/>
          <w:sz w:val="24"/>
          <w:u w:val="single"/>
        </w:rPr>
      </w:pPr>
      <w:r w:rsidRPr="000D20E9">
        <w:rPr>
          <w:rFonts w:cs="Arial"/>
          <w:color w:val="000000"/>
          <w:szCs w:val="22"/>
          <w:u w:val="single"/>
        </w:rPr>
        <w:t>Dezynfekcja sieci wodociągowej</w:t>
      </w:r>
    </w:p>
    <w:p w14:paraId="6717FBD8" w14:textId="7E04A647" w:rsidR="000D20E9" w:rsidRPr="000D20E9" w:rsidRDefault="000D20E9" w:rsidP="003044F1">
      <w:pPr>
        <w:widowControl w:val="0"/>
        <w:autoSpaceDE w:val="0"/>
        <w:autoSpaceDN w:val="0"/>
        <w:adjustRightInd w:val="0"/>
        <w:spacing w:before="0" w:after="0" w:line="360" w:lineRule="auto"/>
        <w:jc w:val="both"/>
        <w:rPr>
          <w:rFonts w:cs="Arial"/>
          <w:color w:val="000000"/>
          <w:szCs w:val="22"/>
        </w:rPr>
      </w:pPr>
      <w:r w:rsidRPr="000D20E9">
        <w:rPr>
          <w:rFonts w:cs="Arial"/>
          <w:color w:val="000000"/>
          <w:szCs w:val="22"/>
        </w:rPr>
        <w:t xml:space="preserve">Po skończonym płukaniu wstępnym </w:t>
      </w:r>
      <w:r w:rsidR="003044F1">
        <w:rPr>
          <w:rFonts w:cs="Arial"/>
          <w:color w:val="000000"/>
          <w:szCs w:val="22"/>
        </w:rPr>
        <w:t>należy przeprowadzić miejscową dezynfekcję nowego odcinka sieci wodociągowej wraz z armaturą i kształtkami.</w:t>
      </w:r>
    </w:p>
    <w:p w14:paraId="1E2575D9" w14:textId="77777777" w:rsidR="000D20E9" w:rsidRPr="000D20E9" w:rsidRDefault="000D20E9" w:rsidP="000D20E9">
      <w:pPr>
        <w:spacing w:before="0" w:after="0" w:line="360" w:lineRule="auto"/>
        <w:jc w:val="both"/>
        <w:rPr>
          <w:rFonts w:cs="Arial"/>
          <w:color w:val="000000"/>
          <w:szCs w:val="22"/>
        </w:rPr>
      </w:pPr>
    </w:p>
    <w:p w14:paraId="6731CCCB" w14:textId="6AB6E703" w:rsidR="000D20E9" w:rsidRPr="000D20E9" w:rsidRDefault="000D20E9" w:rsidP="000D20E9">
      <w:pPr>
        <w:widowControl w:val="0"/>
        <w:autoSpaceDE w:val="0"/>
        <w:autoSpaceDN w:val="0"/>
        <w:adjustRightInd w:val="0"/>
        <w:spacing w:before="0" w:after="0" w:line="360" w:lineRule="auto"/>
        <w:rPr>
          <w:rFonts w:cs="Arial"/>
          <w:sz w:val="24"/>
          <w:u w:val="single"/>
        </w:rPr>
      </w:pPr>
      <w:r w:rsidRPr="000D20E9">
        <w:rPr>
          <w:rFonts w:cs="Arial"/>
          <w:color w:val="000000"/>
          <w:szCs w:val="22"/>
          <w:u w:val="single"/>
        </w:rPr>
        <w:t>Płukanie sieci wodociągowej</w:t>
      </w:r>
    </w:p>
    <w:p w14:paraId="7C8A7CDB" w14:textId="279B67F6" w:rsidR="000D20E9" w:rsidRPr="000D20E9" w:rsidRDefault="000D20E9" w:rsidP="000D20E9">
      <w:pPr>
        <w:widowControl w:val="0"/>
        <w:autoSpaceDE w:val="0"/>
        <w:autoSpaceDN w:val="0"/>
        <w:adjustRightInd w:val="0"/>
        <w:spacing w:before="0" w:after="0" w:line="360" w:lineRule="auto"/>
        <w:jc w:val="both"/>
        <w:rPr>
          <w:rFonts w:cs="Arial"/>
          <w:sz w:val="24"/>
        </w:rPr>
      </w:pPr>
      <w:r w:rsidRPr="000D20E9">
        <w:rPr>
          <w:rFonts w:cs="Arial"/>
          <w:color w:val="000000"/>
          <w:szCs w:val="22"/>
        </w:rPr>
        <w:t xml:space="preserve">W celu otrzymania ostatecznego efektu umożliwiającego </w:t>
      </w:r>
      <w:r w:rsidR="003044F1">
        <w:rPr>
          <w:rFonts w:cs="Arial"/>
          <w:color w:val="000000"/>
          <w:szCs w:val="22"/>
        </w:rPr>
        <w:t>przywrócenie sieci do użytku należy przeprowadzić płukanie całego, wyłączonego na czas realizacji, odcinka sieci wodociągowej za pomocą wody wodociągowej w ilości równej minimum 3-krotnej objętości rurociągu.</w:t>
      </w:r>
    </w:p>
    <w:p w14:paraId="4F97F07F" w14:textId="77777777" w:rsidR="003044F1" w:rsidRDefault="003044F1" w:rsidP="00D93741">
      <w:pPr>
        <w:widowControl w:val="0"/>
        <w:autoSpaceDE w:val="0"/>
        <w:autoSpaceDN w:val="0"/>
        <w:adjustRightInd w:val="0"/>
        <w:spacing w:before="0" w:after="0" w:line="360" w:lineRule="auto"/>
        <w:ind w:right="67"/>
        <w:jc w:val="both"/>
        <w:rPr>
          <w:rFonts w:cs="Arial"/>
          <w:color w:val="000000"/>
          <w:szCs w:val="22"/>
        </w:rPr>
      </w:pPr>
    </w:p>
    <w:p w14:paraId="49169D81" w14:textId="064B2C1F" w:rsidR="000D20E9" w:rsidRDefault="003044F1" w:rsidP="00BD6A17">
      <w:pPr>
        <w:pStyle w:val="NORMALPODST"/>
        <w:spacing w:line="360" w:lineRule="auto"/>
        <w:ind w:left="0"/>
        <w:jc w:val="both"/>
        <w:rPr>
          <w:rFonts w:cs="Arial"/>
          <w:color w:val="000000"/>
          <w:sz w:val="22"/>
          <w:szCs w:val="22"/>
        </w:rPr>
      </w:pPr>
      <w:r w:rsidRPr="003044F1">
        <w:rPr>
          <w:rFonts w:cs="Arial"/>
          <w:color w:val="000000"/>
          <w:sz w:val="22"/>
          <w:szCs w:val="22"/>
        </w:rPr>
        <w:lastRenderedPageBreak/>
        <w:t>Płukanie należy zakończyć dopiero w momencie, gdy woda na wypływie będzie wizualnie</w:t>
      </w:r>
      <w:r>
        <w:rPr>
          <w:rFonts w:cs="Arial"/>
        </w:rPr>
        <w:t xml:space="preserve"> </w:t>
      </w:r>
      <w:r w:rsidRPr="003044F1">
        <w:rPr>
          <w:rFonts w:cs="Arial"/>
          <w:color w:val="000000"/>
          <w:sz w:val="22"/>
          <w:szCs w:val="22"/>
        </w:rPr>
        <w:t>przezroczysta i bezbarwna, bez wyczuwalnego zapachu chloru.</w:t>
      </w:r>
      <w:r w:rsidR="004D0C6C">
        <w:rPr>
          <w:rFonts w:cs="Arial"/>
          <w:color w:val="000000"/>
          <w:sz w:val="22"/>
          <w:szCs w:val="22"/>
        </w:rPr>
        <w:t xml:space="preserve"> Intensywność płukania powinna być możliwie jak najwyższa dla danych średnic rur.</w:t>
      </w:r>
    </w:p>
    <w:p w14:paraId="0CE851E5" w14:textId="18E75F3D" w:rsidR="00A905B4" w:rsidRPr="000D20E9" w:rsidRDefault="00A905B4" w:rsidP="00BD6A17">
      <w:pPr>
        <w:pStyle w:val="NORMALPODST"/>
        <w:spacing w:line="360" w:lineRule="auto"/>
        <w:ind w:left="0"/>
        <w:jc w:val="both"/>
        <w:rPr>
          <w:rFonts w:cs="Arial"/>
        </w:rPr>
      </w:pPr>
      <w:r>
        <w:rPr>
          <w:rFonts w:cs="Arial"/>
          <w:color w:val="000000"/>
          <w:sz w:val="22"/>
          <w:szCs w:val="22"/>
        </w:rPr>
        <w:t xml:space="preserve">Wypływ wody po płukaniu przewidziano z hydrantu zlokalizowanego na wysokości działki </w:t>
      </w:r>
      <w:r w:rsidR="00A12CE3">
        <w:rPr>
          <w:rFonts w:cs="Arial"/>
          <w:color w:val="000000"/>
          <w:sz w:val="22"/>
          <w:szCs w:val="22"/>
        </w:rPr>
        <w:t>860/</w:t>
      </w:r>
      <w:r w:rsidR="00BD6A17">
        <w:rPr>
          <w:rFonts w:cs="Arial"/>
          <w:color w:val="000000"/>
          <w:sz w:val="22"/>
          <w:szCs w:val="22"/>
        </w:rPr>
        <w:t>23</w:t>
      </w:r>
      <w:r w:rsidR="00A12CE3">
        <w:rPr>
          <w:rFonts w:cs="Arial"/>
          <w:color w:val="000000"/>
          <w:sz w:val="22"/>
          <w:szCs w:val="22"/>
        </w:rPr>
        <w:t>.</w:t>
      </w:r>
    </w:p>
    <w:p w14:paraId="03A54831" w14:textId="77777777" w:rsidR="000D20E9" w:rsidRPr="000D20E9" w:rsidRDefault="000D20E9" w:rsidP="000D20E9">
      <w:pPr>
        <w:pStyle w:val="NORMALPODST"/>
        <w:rPr>
          <w:rFonts w:cs="Arial"/>
        </w:rPr>
      </w:pPr>
    </w:p>
    <w:p w14:paraId="1BC3EC94" w14:textId="77777777" w:rsidR="006420F8" w:rsidRPr="006420F8" w:rsidRDefault="006420F8" w:rsidP="006420F8">
      <w:pPr>
        <w:pStyle w:val="Nagwek1"/>
        <w:tabs>
          <w:tab w:val="clear" w:pos="470"/>
          <w:tab w:val="num" w:pos="432"/>
        </w:tabs>
        <w:spacing w:before="0" w:after="0" w:line="360" w:lineRule="auto"/>
        <w:ind w:left="432" w:hanging="432"/>
        <w:jc w:val="both"/>
        <w:rPr>
          <w:rFonts w:ascii="Arial" w:hAnsi="Arial" w:cs="Arial"/>
        </w:rPr>
      </w:pPr>
      <w:bookmarkStart w:id="79" w:name="_Toc418848372"/>
      <w:bookmarkStart w:id="80" w:name="_Toc18338352"/>
      <w:bookmarkStart w:id="81" w:name="_Toc85490967"/>
      <w:bookmarkStart w:id="82" w:name="_Toc105522134"/>
      <w:r w:rsidRPr="006420F8">
        <w:rPr>
          <w:rFonts w:ascii="Arial" w:hAnsi="Arial" w:cs="Arial"/>
        </w:rPr>
        <w:t>Uwagi końcowe.</w:t>
      </w:r>
      <w:bookmarkEnd w:id="79"/>
      <w:bookmarkEnd w:id="80"/>
      <w:bookmarkEnd w:id="81"/>
      <w:bookmarkEnd w:id="82"/>
    </w:p>
    <w:p w14:paraId="4657A569" w14:textId="77777777" w:rsidR="006420F8" w:rsidRPr="006420F8" w:rsidRDefault="006420F8" w:rsidP="009F4BED">
      <w:pPr>
        <w:pStyle w:val="Zwykytekst"/>
        <w:numPr>
          <w:ilvl w:val="0"/>
          <w:numId w:val="29"/>
        </w:numPr>
        <w:spacing w:before="0" w:after="0" w:line="360" w:lineRule="auto"/>
        <w:ind w:left="284" w:hanging="284"/>
        <w:jc w:val="both"/>
        <w:rPr>
          <w:rFonts w:ascii="Arial" w:hAnsi="Arial" w:cs="Arial"/>
          <w:noProof/>
          <w:sz w:val="22"/>
          <w:szCs w:val="22"/>
        </w:rPr>
      </w:pPr>
      <w:r w:rsidRPr="006420F8">
        <w:rPr>
          <w:rFonts w:ascii="Arial" w:hAnsi="Arial" w:cs="Arial"/>
          <w:noProof/>
          <w:sz w:val="22"/>
          <w:szCs w:val="22"/>
        </w:rPr>
        <w:t xml:space="preserve">O terminie wykonania wykopów powiadomić należy użytkowników przedmiotowego terenu i urządzeń podziemnych i nadziemnych w celu uzgodnienia warunków prowadzenia i nadzoru robót. </w:t>
      </w:r>
    </w:p>
    <w:p w14:paraId="2B71771A" w14:textId="77777777" w:rsidR="006420F8" w:rsidRPr="006420F8" w:rsidRDefault="006420F8" w:rsidP="009F4BED">
      <w:pPr>
        <w:pStyle w:val="Zwykytekst"/>
        <w:numPr>
          <w:ilvl w:val="0"/>
          <w:numId w:val="29"/>
        </w:numPr>
        <w:spacing w:before="0" w:after="0" w:line="360" w:lineRule="auto"/>
        <w:ind w:left="284" w:hanging="284"/>
        <w:jc w:val="both"/>
        <w:rPr>
          <w:rFonts w:ascii="Arial" w:hAnsi="Arial" w:cs="Arial"/>
          <w:sz w:val="22"/>
          <w:szCs w:val="22"/>
        </w:rPr>
      </w:pPr>
      <w:r w:rsidRPr="006420F8">
        <w:rPr>
          <w:rFonts w:ascii="Arial" w:hAnsi="Arial" w:cs="Arial"/>
          <w:sz w:val="22"/>
          <w:szCs w:val="22"/>
        </w:rPr>
        <w:t>Projektowane sieci należy wykonać zgodnie z niniejszym projektem, polskimi normami, normami branżowymi, obowiązującymi przepisami technicznymi, BHP i ppoż., instrukcją stosowania rur określoną przez producenta.</w:t>
      </w:r>
    </w:p>
    <w:p w14:paraId="375B5389" w14:textId="77777777" w:rsidR="006420F8" w:rsidRPr="006420F8" w:rsidRDefault="006420F8" w:rsidP="009F4BED">
      <w:pPr>
        <w:pStyle w:val="Zwykytekst"/>
        <w:numPr>
          <w:ilvl w:val="0"/>
          <w:numId w:val="29"/>
        </w:numPr>
        <w:spacing w:before="0" w:after="0" w:line="360" w:lineRule="auto"/>
        <w:ind w:left="284" w:hanging="284"/>
        <w:jc w:val="both"/>
        <w:rPr>
          <w:rFonts w:ascii="Arial" w:hAnsi="Arial" w:cs="Arial"/>
          <w:noProof/>
          <w:sz w:val="22"/>
          <w:szCs w:val="22"/>
        </w:rPr>
      </w:pPr>
      <w:r w:rsidRPr="006420F8">
        <w:rPr>
          <w:rFonts w:ascii="Arial" w:hAnsi="Arial" w:cs="Arial"/>
          <w:noProof/>
          <w:sz w:val="22"/>
          <w:szCs w:val="22"/>
        </w:rPr>
        <w:t>Wszystkie roboty należy wykonać zgodnie z obowiązującymi normami, sztuką inżynierską oraz przepisami BHP,</w:t>
      </w:r>
    </w:p>
    <w:p w14:paraId="45A08C35" w14:textId="77777777" w:rsidR="006420F8" w:rsidRPr="006420F8" w:rsidRDefault="006420F8" w:rsidP="009F4BED">
      <w:pPr>
        <w:pStyle w:val="Zwykytekst"/>
        <w:numPr>
          <w:ilvl w:val="0"/>
          <w:numId w:val="29"/>
        </w:numPr>
        <w:spacing w:before="0" w:after="0" w:line="360" w:lineRule="auto"/>
        <w:ind w:left="284" w:hanging="284"/>
        <w:jc w:val="both"/>
        <w:rPr>
          <w:rFonts w:ascii="Arial" w:hAnsi="Arial" w:cs="Arial"/>
          <w:noProof/>
          <w:sz w:val="22"/>
          <w:szCs w:val="22"/>
        </w:rPr>
      </w:pPr>
      <w:r w:rsidRPr="006420F8">
        <w:rPr>
          <w:rFonts w:ascii="Arial" w:hAnsi="Arial" w:cs="Arial"/>
          <w:noProof/>
          <w:sz w:val="22"/>
          <w:szCs w:val="22"/>
        </w:rPr>
        <w:t>W przypadku uszkodzenia lub naruszenia punktów geodyzyjnych należy je odtworzyć.</w:t>
      </w:r>
    </w:p>
    <w:p w14:paraId="3B2F9423" w14:textId="77777777" w:rsidR="006420F8" w:rsidRPr="006420F8" w:rsidRDefault="006420F8" w:rsidP="009F4BED">
      <w:pPr>
        <w:pStyle w:val="Zwykytekst"/>
        <w:numPr>
          <w:ilvl w:val="0"/>
          <w:numId w:val="29"/>
        </w:numPr>
        <w:spacing w:before="0" w:after="0" w:line="360" w:lineRule="auto"/>
        <w:ind w:left="284" w:hanging="284"/>
        <w:jc w:val="both"/>
        <w:rPr>
          <w:rFonts w:ascii="Arial" w:hAnsi="Arial" w:cs="Arial"/>
          <w:noProof/>
          <w:sz w:val="22"/>
          <w:szCs w:val="22"/>
        </w:rPr>
      </w:pPr>
      <w:r w:rsidRPr="006420F8">
        <w:rPr>
          <w:rFonts w:ascii="Arial" w:hAnsi="Arial" w:cs="Arial"/>
          <w:noProof/>
          <w:sz w:val="22"/>
          <w:szCs w:val="22"/>
        </w:rPr>
        <w:t>Wszystkie odbiory sieci należy wykonywać zgodnie z pkt. 7 wymagania techniczne COBRTI INSTAL „Warunki techniczne wykonania i odbioru sieci wodociągowych” zeszyt 3.</w:t>
      </w:r>
    </w:p>
    <w:p w14:paraId="4F02FBC5" w14:textId="54FE324E" w:rsidR="006420F8" w:rsidRPr="009F4BED" w:rsidRDefault="006420F8" w:rsidP="009F4BED">
      <w:pPr>
        <w:pStyle w:val="Zwykytekst"/>
        <w:numPr>
          <w:ilvl w:val="0"/>
          <w:numId w:val="29"/>
        </w:numPr>
        <w:spacing w:before="0" w:after="0" w:line="360" w:lineRule="auto"/>
        <w:ind w:left="284" w:hanging="284"/>
        <w:jc w:val="both"/>
        <w:rPr>
          <w:rFonts w:ascii="Arial" w:hAnsi="Arial" w:cs="Arial"/>
          <w:noProof/>
          <w:sz w:val="22"/>
          <w:szCs w:val="22"/>
        </w:rPr>
      </w:pPr>
      <w:r w:rsidRPr="006420F8">
        <w:rPr>
          <w:rFonts w:ascii="Arial" w:hAnsi="Arial" w:cs="Arial"/>
          <w:sz w:val="22"/>
          <w:szCs w:val="22"/>
        </w:rPr>
        <w:t xml:space="preserve">Realizacja sieci winna  być  zgodna  ze  „Standardami materiałowymi obiektów </w:t>
      </w:r>
      <w:r w:rsidRPr="006420F8">
        <w:rPr>
          <w:rFonts w:ascii="Arial" w:hAnsi="Arial" w:cs="Arial"/>
          <w:sz w:val="22"/>
          <w:szCs w:val="22"/>
        </w:rPr>
        <w:br/>
        <w:t>i urządzeń wodociągowych stosowanych na sieciach wodociągowych w obszarze działania  AQUANET SA” oraz zgodnie z wytycznymi zawartymi w opracowaniu AQUANET SA “Projektowanie, wykonawstwo sieci wodociągowych i  kanalizacyjnych oraz przyłączy. Wymagania ogólne - opracowanie z 2020r.</w:t>
      </w:r>
    </w:p>
    <w:p w14:paraId="1EEB64D5" w14:textId="01BDA2B1" w:rsidR="006420F8" w:rsidRPr="006420F8" w:rsidRDefault="006420F8" w:rsidP="009F4BED">
      <w:pPr>
        <w:pStyle w:val="Zwykytekst"/>
        <w:numPr>
          <w:ilvl w:val="0"/>
          <w:numId w:val="29"/>
        </w:numPr>
        <w:spacing w:before="0" w:after="0" w:line="360" w:lineRule="auto"/>
        <w:ind w:left="284" w:hanging="284"/>
        <w:jc w:val="both"/>
        <w:rPr>
          <w:rFonts w:ascii="Arial" w:hAnsi="Arial" w:cs="Arial"/>
          <w:sz w:val="22"/>
          <w:szCs w:val="22"/>
        </w:rPr>
      </w:pPr>
      <w:r w:rsidRPr="006420F8">
        <w:rPr>
          <w:rFonts w:ascii="Arial" w:hAnsi="Arial" w:cs="Arial"/>
          <w:sz w:val="22"/>
          <w:szCs w:val="22"/>
        </w:rPr>
        <w:t xml:space="preserve">Odbiór </w:t>
      </w:r>
      <w:r w:rsidR="009F4BED">
        <w:rPr>
          <w:rFonts w:ascii="Arial" w:hAnsi="Arial" w:cs="Arial"/>
          <w:sz w:val="22"/>
          <w:szCs w:val="22"/>
        </w:rPr>
        <w:t>przebudowy</w:t>
      </w:r>
      <w:r w:rsidRPr="006420F8">
        <w:rPr>
          <w:rFonts w:ascii="Arial" w:hAnsi="Arial" w:cs="Arial"/>
          <w:sz w:val="22"/>
          <w:szCs w:val="22"/>
        </w:rPr>
        <w:t xml:space="preserve"> należy zgłosić do AQUANET S.A.  </w:t>
      </w:r>
    </w:p>
    <w:p w14:paraId="4787FFBE" w14:textId="45F867EB" w:rsidR="006420F8" w:rsidRPr="006420F8" w:rsidRDefault="006420F8" w:rsidP="009F4BED">
      <w:pPr>
        <w:pStyle w:val="Zwykytekst"/>
        <w:numPr>
          <w:ilvl w:val="0"/>
          <w:numId w:val="29"/>
        </w:numPr>
        <w:spacing w:before="0" w:after="0" w:line="360" w:lineRule="auto"/>
        <w:ind w:left="284" w:hanging="284"/>
        <w:jc w:val="both"/>
        <w:rPr>
          <w:rFonts w:ascii="Arial" w:hAnsi="Arial" w:cs="Arial"/>
          <w:noProof/>
          <w:sz w:val="22"/>
          <w:szCs w:val="22"/>
        </w:rPr>
      </w:pPr>
      <w:r w:rsidRPr="006420F8">
        <w:rPr>
          <w:rFonts w:ascii="Arial" w:hAnsi="Arial" w:cs="Arial"/>
          <w:noProof/>
          <w:sz w:val="22"/>
          <w:szCs w:val="22"/>
        </w:rPr>
        <w:t xml:space="preserve"> W celu przeprowadzenia procesu płukania i dezynfekcji, należy pobrać urządzenie pomiarowe z działu sieci wodociągowej Aquanet</w:t>
      </w:r>
      <w:r w:rsidR="00D332E1">
        <w:rPr>
          <w:rFonts w:ascii="Arial" w:hAnsi="Arial" w:cs="Arial"/>
          <w:noProof/>
          <w:sz w:val="22"/>
          <w:szCs w:val="22"/>
        </w:rPr>
        <w:t xml:space="preserve"> i zamontować je na wypływie z hydrantu.</w:t>
      </w:r>
    </w:p>
    <w:p w14:paraId="4519E22E" w14:textId="77777777" w:rsidR="000D20E9" w:rsidRPr="000D20E9" w:rsidRDefault="000D20E9" w:rsidP="000D20E9">
      <w:pPr>
        <w:widowControl w:val="0"/>
        <w:autoSpaceDE w:val="0"/>
        <w:autoSpaceDN w:val="0"/>
        <w:adjustRightInd w:val="0"/>
        <w:spacing w:before="0" w:after="0"/>
        <w:ind w:right="120"/>
        <w:jc w:val="right"/>
        <w:rPr>
          <w:rFonts w:cs="Arial"/>
          <w:color w:val="000000"/>
          <w:szCs w:val="22"/>
        </w:rPr>
      </w:pPr>
    </w:p>
    <w:p w14:paraId="0D06DEFF" w14:textId="77777777" w:rsidR="000D20E9" w:rsidRPr="000D20E9" w:rsidRDefault="000D20E9" w:rsidP="00EC684C">
      <w:pPr>
        <w:widowControl w:val="0"/>
        <w:autoSpaceDE w:val="0"/>
        <w:autoSpaceDN w:val="0"/>
        <w:adjustRightInd w:val="0"/>
        <w:spacing w:before="0" w:after="0" w:line="360" w:lineRule="auto"/>
        <w:ind w:right="120"/>
        <w:jc w:val="right"/>
        <w:rPr>
          <w:rFonts w:cs="Arial"/>
          <w:color w:val="000000"/>
          <w:szCs w:val="22"/>
        </w:rPr>
      </w:pPr>
      <w:r w:rsidRPr="000D20E9">
        <w:rPr>
          <w:rFonts w:cs="Arial"/>
          <w:color w:val="000000"/>
          <w:szCs w:val="22"/>
        </w:rPr>
        <w:t>Opracował:</w:t>
      </w:r>
    </w:p>
    <w:p w14:paraId="5BA59FC5" w14:textId="77777777" w:rsidR="000D20E9" w:rsidRPr="000D20E9" w:rsidRDefault="000D20E9" w:rsidP="00EC684C">
      <w:pPr>
        <w:widowControl w:val="0"/>
        <w:autoSpaceDE w:val="0"/>
        <w:autoSpaceDN w:val="0"/>
        <w:adjustRightInd w:val="0"/>
        <w:spacing w:before="0" w:after="0" w:line="360" w:lineRule="auto"/>
        <w:ind w:right="120"/>
        <w:jc w:val="right"/>
        <w:rPr>
          <w:rFonts w:cs="Arial"/>
          <w:color w:val="000000"/>
          <w:szCs w:val="22"/>
        </w:rPr>
      </w:pPr>
      <w:r w:rsidRPr="000D20E9">
        <w:rPr>
          <w:rFonts w:cs="Arial"/>
          <w:color w:val="000000"/>
          <w:szCs w:val="22"/>
        </w:rPr>
        <w:t>Maciej Kubiak</w:t>
      </w:r>
    </w:p>
    <w:p w14:paraId="7BEF3F2D" w14:textId="3D049BE4" w:rsidR="000D20E9" w:rsidRPr="000D20E9" w:rsidRDefault="000D20E9" w:rsidP="00EC684C">
      <w:pPr>
        <w:widowControl w:val="0"/>
        <w:autoSpaceDE w:val="0"/>
        <w:autoSpaceDN w:val="0"/>
        <w:adjustRightInd w:val="0"/>
        <w:spacing w:before="0" w:after="0" w:line="360" w:lineRule="auto"/>
        <w:ind w:right="120"/>
        <w:jc w:val="right"/>
        <w:rPr>
          <w:rFonts w:cs="Arial"/>
          <w:sz w:val="24"/>
        </w:rPr>
      </w:pPr>
    </w:p>
    <w:p w14:paraId="6D1F7498" w14:textId="76AACA0A" w:rsidR="003E31ED" w:rsidRDefault="003E31ED">
      <w:pPr>
        <w:tabs>
          <w:tab w:val="left" w:pos="567"/>
        </w:tabs>
        <w:spacing w:line="360" w:lineRule="auto"/>
        <w:ind w:left="567"/>
        <w:jc w:val="right"/>
        <w:rPr>
          <w:rFonts w:cs="Arial"/>
          <w:szCs w:val="22"/>
        </w:rPr>
      </w:pPr>
    </w:p>
    <w:p w14:paraId="1115E775" w14:textId="43524A15" w:rsidR="00ED5606" w:rsidRDefault="00ED5606">
      <w:pPr>
        <w:tabs>
          <w:tab w:val="left" w:pos="567"/>
        </w:tabs>
        <w:spacing w:line="360" w:lineRule="auto"/>
        <w:ind w:left="567"/>
        <w:jc w:val="right"/>
        <w:rPr>
          <w:rFonts w:cs="Arial"/>
          <w:szCs w:val="22"/>
        </w:rPr>
      </w:pPr>
    </w:p>
    <w:p w14:paraId="077AE2F6" w14:textId="1DCEEA54" w:rsidR="00ED5606" w:rsidRDefault="00ED5606" w:rsidP="00D332E1">
      <w:pPr>
        <w:tabs>
          <w:tab w:val="left" w:pos="567"/>
        </w:tabs>
        <w:spacing w:line="360" w:lineRule="auto"/>
        <w:rPr>
          <w:rFonts w:cs="Arial"/>
          <w:szCs w:val="22"/>
        </w:rPr>
      </w:pPr>
    </w:p>
    <w:p w14:paraId="26005C1A" w14:textId="050E6FFE" w:rsidR="00ED5606" w:rsidRDefault="00ED5606">
      <w:pPr>
        <w:tabs>
          <w:tab w:val="left" w:pos="567"/>
        </w:tabs>
        <w:spacing w:line="360" w:lineRule="auto"/>
        <w:ind w:left="567"/>
        <w:jc w:val="right"/>
        <w:rPr>
          <w:rFonts w:cs="Arial"/>
          <w:szCs w:val="22"/>
        </w:rPr>
      </w:pPr>
    </w:p>
    <w:p w14:paraId="15EB03CC" w14:textId="436A321E" w:rsidR="00ED5606" w:rsidRDefault="00ED5606">
      <w:pPr>
        <w:tabs>
          <w:tab w:val="left" w:pos="567"/>
        </w:tabs>
        <w:spacing w:line="360" w:lineRule="auto"/>
        <w:ind w:left="567"/>
        <w:jc w:val="right"/>
        <w:rPr>
          <w:rFonts w:cs="Arial"/>
          <w:szCs w:val="22"/>
        </w:rPr>
      </w:pPr>
    </w:p>
    <w:p w14:paraId="5C117DDE" w14:textId="102AC2E0" w:rsidR="00ED5606" w:rsidRDefault="00ED5606">
      <w:pPr>
        <w:tabs>
          <w:tab w:val="left" w:pos="567"/>
        </w:tabs>
        <w:spacing w:line="360" w:lineRule="auto"/>
        <w:ind w:left="567"/>
        <w:jc w:val="right"/>
        <w:rPr>
          <w:rFonts w:cs="Arial"/>
          <w:szCs w:val="22"/>
        </w:rPr>
      </w:pPr>
    </w:p>
    <w:p w14:paraId="5382BE3E" w14:textId="7A588A83" w:rsidR="00ED5606" w:rsidRDefault="00ED5606">
      <w:pPr>
        <w:tabs>
          <w:tab w:val="left" w:pos="567"/>
        </w:tabs>
        <w:spacing w:line="360" w:lineRule="auto"/>
        <w:ind w:left="567"/>
        <w:jc w:val="right"/>
        <w:rPr>
          <w:rFonts w:cs="Arial"/>
          <w:szCs w:val="22"/>
        </w:rPr>
      </w:pPr>
    </w:p>
    <w:p w14:paraId="31C6C538" w14:textId="473EC03C" w:rsidR="00ED5606" w:rsidRDefault="00ED5606">
      <w:pPr>
        <w:tabs>
          <w:tab w:val="left" w:pos="567"/>
        </w:tabs>
        <w:spacing w:line="360" w:lineRule="auto"/>
        <w:ind w:left="567"/>
        <w:jc w:val="right"/>
        <w:rPr>
          <w:rFonts w:cs="Arial"/>
          <w:szCs w:val="22"/>
        </w:rPr>
      </w:pPr>
    </w:p>
    <w:p w14:paraId="4D619CA8" w14:textId="7BD1C801" w:rsidR="00ED5606" w:rsidRDefault="00ED5606">
      <w:pPr>
        <w:tabs>
          <w:tab w:val="left" w:pos="567"/>
        </w:tabs>
        <w:spacing w:line="360" w:lineRule="auto"/>
        <w:ind w:left="567"/>
        <w:jc w:val="right"/>
        <w:rPr>
          <w:rFonts w:cs="Arial"/>
          <w:szCs w:val="22"/>
        </w:rPr>
      </w:pPr>
    </w:p>
    <w:p w14:paraId="39F2C5F3" w14:textId="5BA8997A" w:rsidR="00ED5606" w:rsidRDefault="00ED5606">
      <w:pPr>
        <w:tabs>
          <w:tab w:val="left" w:pos="567"/>
        </w:tabs>
        <w:spacing w:line="360" w:lineRule="auto"/>
        <w:ind w:left="567"/>
        <w:jc w:val="right"/>
        <w:rPr>
          <w:rFonts w:cs="Arial"/>
          <w:szCs w:val="22"/>
        </w:rPr>
      </w:pPr>
    </w:p>
    <w:p w14:paraId="6E14B150" w14:textId="2AE33BA8" w:rsidR="00D332E1" w:rsidRDefault="00D332E1">
      <w:pPr>
        <w:tabs>
          <w:tab w:val="left" w:pos="567"/>
        </w:tabs>
        <w:spacing w:line="360" w:lineRule="auto"/>
        <w:ind w:left="567"/>
        <w:jc w:val="right"/>
        <w:rPr>
          <w:rFonts w:cs="Arial"/>
          <w:szCs w:val="22"/>
        </w:rPr>
      </w:pPr>
    </w:p>
    <w:p w14:paraId="6A745D97" w14:textId="0D376797" w:rsidR="00D332E1" w:rsidRDefault="00D332E1">
      <w:pPr>
        <w:tabs>
          <w:tab w:val="left" w:pos="567"/>
        </w:tabs>
        <w:spacing w:line="360" w:lineRule="auto"/>
        <w:ind w:left="567"/>
        <w:jc w:val="right"/>
        <w:rPr>
          <w:rFonts w:cs="Arial"/>
          <w:szCs w:val="22"/>
        </w:rPr>
      </w:pPr>
    </w:p>
    <w:p w14:paraId="218DB764" w14:textId="35917D3D" w:rsidR="00D332E1" w:rsidRDefault="00D332E1">
      <w:pPr>
        <w:tabs>
          <w:tab w:val="left" w:pos="567"/>
        </w:tabs>
        <w:spacing w:line="360" w:lineRule="auto"/>
        <w:ind w:left="567"/>
        <w:jc w:val="right"/>
        <w:rPr>
          <w:rFonts w:cs="Arial"/>
          <w:szCs w:val="22"/>
        </w:rPr>
      </w:pPr>
    </w:p>
    <w:p w14:paraId="297E558B" w14:textId="770BB366" w:rsidR="00185E90" w:rsidRDefault="00185E90">
      <w:pPr>
        <w:tabs>
          <w:tab w:val="left" w:pos="567"/>
        </w:tabs>
        <w:spacing w:line="360" w:lineRule="auto"/>
        <w:ind w:left="567"/>
        <w:jc w:val="right"/>
        <w:rPr>
          <w:rFonts w:cs="Arial"/>
          <w:szCs w:val="22"/>
        </w:rPr>
      </w:pPr>
    </w:p>
    <w:p w14:paraId="16EE4F83" w14:textId="77777777" w:rsidR="00185E90" w:rsidRDefault="00185E90">
      <w:pPr>
        <w:tabs>
          <w:tab w:val="left" w:pos="567"/>
        </w:tabs>
        <w:spacing w:line="360" w:lineRule="auto"/>
        <w:ind w:left="567"/>
        <w:jc w:val="right"/>
        <w:rPr>
          <w:rFonts w:cs="Arial"/>
          <w:szCs w:val="22"/>
        </w:rPr>
      </w:pPr>
    </w:p>
    <w:p w14:paraId="6839F820" w14:textId="6C7EDED3" w:rsidR="00ED5606" w:rsidRDefault="00ED5606">
      <w:pPr>
        <w:tabs>
          <w:tab w:val="left" w:pos="567"/>
        </w:tabs>
        <w:spacing w:line="360" w:lineRule="auto"/>
        <w:ind w:left="567"/>
        <w:jc w:val="right"/>
        <w:rPr>
          <w:rFonts w:cs="Arial"/>
          <w:szCs w:val="22"/>
        </w:rPr>
      </w:pPr>
    </w:p>
    <w:p w14:paraId="5A3735CB" w14:textId="5B031A8C" w:rsidR="00ED5606" w:rsidRDefault="00ED5606">
      <w:pPr>
        <w:tabs>
          <w:tab w:val="left" w:pos="567"/>
        </w:tabs>
        <w:spacing w:line="360" w:lineRule="auto"/>
        <w:ind w:left="567"/>
        <w:jc w:val="right"/>
        <w:rPr>
          <w:rFonts w:cs="Arial"/>
          <w:szCs w:val="22"/>
        </w:rPr>
      </w:pPr>
    </w:p>
    <w:p w14:paraId="211E5623" w14:textId="08384902" w:rsidR="00ED5606" w:rsidRDefault="00ED5606">
      <w:pPr>
        <w:tabs>
          <w:tab w:val="left" w:pos="567"/>
        </w:tabs>
        <w:spacing w:line="360" w:lineRule="auto"/>
        <w:ind w:left="567"/>
        <w:jc w:val="right"/>
        <w:rPr>
          <w:rFonts w:cs="Arial"/>
          <w:szCs w:val="22"/>
        </w:rPr>
      </w:pPr>
    </w:p>
    <w:p w14:paraId="2305B586" w14:textId="5510C651" w:rsidR="00ED5606" w:rsidRDefault="00ED5606" w:rsidP="00ED5606">
      <w:pPr>
        <w:pStyle w:val="Akapitzlist"/>
        <w:numPr>
          <w:ilvl w:val="0"/>
          <w:numId w:val="10"/>
        </w:numPr>
        <w:tabs>
          <w:tab w:val="left" w:pos="-142"/>
        </w:tabs>
        <w:spacing w:line="360" w:lineRule="auto"/>
        <w:ind w:left="0" w:hanging="142"/>
        <w:jc w:val="center"/>
        <w:rPr>
          <w:rFonts w:ascii="Arial" w:hAnsi="Arial" w:cs="Arial"/>
          <w:sz w:val="52"/>
        </w:rPr>
      </w:pPr>
      <w:r w:rsidRPr="00ED5606">
        <w:rPr>
          <w:rFonts w:ascii="Arial" w:hAnsi="Arial" w:cs="Arial"/>
          <w:sz w:val="52"/>
        </w:rPr>
        <w:t>ZAŁĄCZNIKI</w:t>
      </w:r>
    </w:p>
    <w:p w14:paraId="7F94FF91" w14:textId="6B79E48C" w:rsidR="00ED5606" w:rsidRDefault="00ED5606" w:rsidP="00ED5606">
      <w:pPr>
        <w:tabs>
          <w:tab w:val="left" w:pos="-142"/>
        </w:tabs>
        <w:spacing w:line="360" w:lineRule="auto"/>
        <w:jc w:val="center"/>
        <w:rPr>
          <w:rFonts w:cs="Arial"/>
          <w:sz w:val="52"/>
        </w:rPr>
      </w:pPr>
    </w:p>
    <w:p w14:paraId="3E41AF4B" w14:textId="06F86D58" w:rsidR="00ED5606" w:rsidRDefault="00ED5606" w:rsidP="00ED5606">
      <w:pPr>
        <w:tabs>
          <w:tab w:val="left" w:pos="-142"/>
        </w:tabs>
        <w:spacing w:line="360" w:lineRule="auto"/>
        <w:jc w:val="center"/>
        <w:rPr>
          <w:rFonts w:cs="Arial"/>
          <w:sz w:val="52"/>
        </w:rPr>
      </w:pPr>
    </w:p>
    <w:p w14:paraId="03879001" w14:textId="0E53F4DA" w:rsidR="00ED5606" w:rsidRDefault="00ED5606" w:rsidP="00ED5606">
      <w:pPr>
        <w:tabs>
          <w:tab w:val="left" w:pos="-142"/>
        </w:tabs>
        <w:spacing w:line="360" w:lineRule="auto"/>
        <w:jc w:val="center"/>
        <w:rPr>
          <w:rFonts w:cs="Arial"/>
          <w:sz w:val="52"/>
        </w:rPr>
      </w:pPr>
    </w:p>
    <w:p w14:paraId="45E4FFAD" w14:textId="26173FB1" w:rsidR="00ED5606" w:rsidRDefault="00ED5606" w:rsidP="00ED5606">
      <w:pPr>
        <w:tabs>
          <w:tab w:val="left" w:pos="-142"/>
        </w:tabs>
        <w:spacing w:line="360" w:lineRule="auto"/>
        <w:jc w:val="center"/>
        <w:rPr>
          <w:rFonts w:cs="Arial"/>
          <w:sz w:val="52"/>
        </w:rPr>
      </w:pPr>
    </w:p>
    <w:p w14:paraId="64F32D1C" w14:textId="0A704C58" w:rsidR="00ED5606" w:rsidRDefault="00ED5606" w:rsidP="00ED5606">
      <w:pPr>
        <w:tabs>
          <w:tab w:val="left" w:pos="-142"/>
        </w:tabs>
        <w:spacing w:line="360" w:lineRule="auto"/>
        <w:jc w:val="center"/>
        <w:rPr>
          <w:rFonts w:cs="Arial"/>
          <w:sz w:val="52"/>
        </w:rPr>
      </w:pPr>
    </w:p>
    <w:p w14:paraId="112D81B2" w14:textId="3CE838A2" w:rsidR="00ED5606" w:rsidRDefault="00ED5606" w:rsidP="00ED5606">
      <w:pPr>
        <w:tabs>
          <w:tab w:val="left" w:pos="-142"/>
        </w:tabs>
        <w:spacing w:line="360" w:lineRule="auto"/>
        <w:jc w:val="center"/>
        <w:rPr>
          <w:rFonts w:cs="Arial"/>
          <w:sz w:val="52"/>
        </w:rPr>
      </w:pPr>
    </w:p>
    <w:p w14:paraId="33D16596" w14:textId="733CF003" w:rsidR="00ED5606" w:rsidRDefault="00ED5606" w:rsidP="00ED5606">
      <w:pPr>
        <w:tabs>
          <w:tab w:val="left" w:pos="-142"/>
        </w:tabs>
        <w:spacing w:line="360" w:lineRule="auto"/>
        <w:jc w:val="center"/>
        <w:rPr>
          <w:rFonts w:cs="Arial"/>
          <w:sz w:val="52"/>
        </w:rPr>
      </w:pPr>
    </w:p>
    <w:p w14:paraId="03D092E3" w14:textId="32386695" w:rsidR="00ED5606" w:rsidRDefault="00ED5606" w:rsidP="00ED5606">
      <w:pPr>
        <w:tabs>
          <w:tab w:val="left" w:pos="-142"/>
        </w:tabs>
        <w:spacing w:line="360" w:lineRule="auto"/>
        <w:jc w:val="center"/>
        <w:rPr>
          <w:rFonts w:cs="Arial"/>
          <w:sz w:val="52"/>
        </w:rPr>
      </w:pPr>
    </w:p>
    <w:p w14:paraId="38C4359A" w14:textId="70A8A97B" w:rsidR="00ED5606" w:rsidRDefault="00ED5606" w:rsidP="00ED5606">
      <w:pPr>
        <w:tabs>
          <w:tab w:val="left" w:pos="-142"/>
        </w:tabs>
        <w:spacing w:line="360" w:lineRule="auto"/>
        <w:jc w:val="center"/>
        <w:rPr>
          <w:rFonts w:cs="Arial"/>
          <w:sz w:val="52"/>
        </w:rPr>
      </w:pPr>
    </w:p>
    <w:p w14:paraId="117AB757" w14:textId="32853195" w:rsidR="00ED5606" w:rsidRDefault="00ED5606" w:rsidP="00ED5606">
      <w:pPr>
        <w:tabs>
          <w:tab w:val="left" w:pos="-142"/>
        </w:tabs>
        <w:spacing w:line="360" w:lineRule="auto"/>
        <w:jc w:val="center"/>
        <w:rPr>
          <w:rFonts w:cs="Arial"/>
          <w:sz w:val="52"/>
        </w:rPr>
      </w:pPr>
    </w:p>
    <w:p w14:paraId="3ACBF353" w14:textId="77777777" w:rsidR="00185E90" w:rsidRDefault="00185E90" w:rsidP="00ED5606">
      <w:pPr>
        <w:tabs>
          <w:tab w:val="left" w:pos="-142"/>
        </w:tabs>
        <w:spacing w:line="360" w:lineRule="auto"/>
        <w:jc w:val="center"/>
        <w:rPr>
          <w:rFonts w:cs="Arial"/>
          <w:sz w:val="52"/>
        </w:rPr>
      </w:pPr>
      <w:bookmarkStart w:id="83" w:name="_GoBack"/>
      <w:bookmarkEnd w:id="83"/>
    </w:p>
    <w:p w14:paraId="62CD1B91" w14:textId="0958A9CF" w:rsidR="00ED5606" w:rsidRDefault="00ED5606" w:rsidP="00ED5606">
      <w:pPr>
        <w:tabs>
          <w:tab w:val="left" w:pos="-142"/>
        </w:tabs>
        <w:spacing w:line="360" w:lineRule="auto"/>
        <w:jc w:val="center"/>
        <w:rPr>
          <w:rFonts w:cs="Arial"/>
          <w:sz w:val="52"/>
        </w:rPr>
      </w:pPr>
    </w:p>
    <w:p w14:paraId="49F9E938" w14:textId="0481AF08" w:rsidR="00ED5606" w:rsidRDefault="00ED5606" w:rsidP="00ED5606">
      <w:pPr>
        <w:tabs>
          <w:tab w:val="left" w:pos="-142"/>
        </w:tabs>
        <w:spacing w:line="360" w:lineRule="auto"/>
        <w:jc w:val="center"/>
        <w:rPr>
          <w:rFonts w:cs="Arial"/>
          <w:sz w:val="52"/>
        </w:rPr>
      </w:pPr>
    </w:p>
    <w:p w14:paraId="4D037269" w14:textId="026C7C84" w:rsidR="00ED5606" w:rsidRPr="00ED5606" w:rsidRDefault="00ED5606" w:rsidP="00ED5606">
      <w:pPr>
        <w:pStyle w:val="Akapitzlist"/>
        <w:numPr>
          <w:ilvl w:val="0"/>
          <w:numId w:val="10"/>
        </w:numPr>
        <w:tabs>
          <w:tab w:val="left" w:pos="-142"/>
        </w:tabs>
        <w:spacing w:line="360" w:lineRule="auto"/>
        <w:ind w:left="0" w:hanging="142"/>
        <w:jc w:val="center"/>
        <w:rPr>
          <w:rFonts w:ascii="Arial" w:hAnsi="Arial" w:cs="Arial"/>
          <w:sz w:val="52"/>
        </w:rPr>
      </w:pPr>
      <w:r>
        <w:rPr>
          <w:rFonts w:ascii="Arial" w:hAnsi="Arial" w:cs="Arial"/>
          <w:sz w:val="52"/>
        </w:rPr>
        <w:t>CZĘŚĆ RYSUNKOWA</w:t>
      </w:r>
    </w:p>
    <w:p w14:paraId="7E246765" w14:textId="77777777" w:rsidR="00ED5606" w:rsidRPr="00ED5606" w:rsidRDefault="00ED5606" w:rsidP="00ED5606">
      <w:pPr>
        <w:tabs>
          <w:tab w:val="left" w:pos="-142"/>
        </w:tabs>
        <w:spacing w:line="360" w:lineRule="auto"/>
        <w:jc w:val="center"/>
        <w:rPr>
          <w:rFonts w:cs="Arial"/>
          <w:sz w:val="52"/>
        </w:rPr>
      </w:pPr>
    </w:p>
    <w:sectPr w:rsidR="00ED5606" w:rsidRPr="00ED5606" w:rsidSect="003E31ED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pgSz w:w="11900" w:h="16840"/>
      <w:pgMar w:top="1844" w:right="1134" w:bottom="425" w:left="1701" w:header="737" w:footer="20" w:gutter="0"/>
      <w:cols w:space="708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5B393D6" w14:textId="77777777" w:rsidR="003F7D25" w:rsidRDefault="003F7D25" w:rsidP="00A81A89">
      <w:r>
        <w:separator/>
      </w:r>
    </w:p>
    <w:p w14:paraId="753B5055" w14:textId="77777777" w:rsidR="003F7D25" w:rsidRDefault="003F7D25"/>
  </w:endnote>
  <w:endnote w:type="continuationSeparator" w:id="0">
    <w:p w14:paraId="474AFC24" w14:textId="77777777" w:rsidR="003F7D25" w:rsidRDefault="003F7D25" w:rsidP="00A81A89">
      <w:r>
        <w:continuationSeparator/>
      </w:r>
    </w:p>
    <w:p w14:paraId="22B7DA81" w14:textId="77777777" w:rsidR="003F7D25" w:rsidRDefault="003F7D25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StarSymbol">
    <w:altName w:val="Arial Unicode MS"/>
    <w:panose1 w:val="00000000000000000000"/>
    <w:charset w:val="02"/>
    <w:family w:val="auto"/>
    <w:notTrueType/>
    <w:pitch w:val="default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Helvetica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ヒラギノ角ゴ Pro W3">
    <w:altName w:val="Times New Roman"/>
    <w:charset w:val="00"/>
    <w:family w:val="roman"/>
    <w:pitch w:val="default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 Nova">
    <w:altName w:val="Arial"/>
    <w:charset w:val="00"/>
    <w:family w:val="swiss"/>
    <w:pitch w:val="variable"/>
    <w:sig w:usb0="00000001" w:usb1="00000002" w:usb2="00000000" w:usb3="00000000" w:csb0="0000019F" w:csb1="00000000"/>
  </w:font>
  <w:font w:name="Sen">
    <w:altName w:val="Times New Roman"/>
    <w:charset w:val="EE"/>
    <w:family w:val="auto"/>
    <w:pitch w:val="variable"/>
    <w:sig w:usb0="00000001" w:usb1="0000404B" w:usb2="00000000" w:usb3="00000000" w:csb0="0000008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Fonts w:ascii="Arial Nova" w:hAnsi="Arial Nova"/>
      </w:rPr>
      <w:id w:val="1280532411"/>
      <w:docPartObj>
        <w:docPartGallery w:val="Page Numbers (Bottom of Page)"/>
        <w:docPartUnique/>
      </w:docPartObj>
    </w:sdtPr>
    <w:sdtEndPr>
      <w:rPr>
        <w:rFonts w:ascii="Times New Roman" w:hAnsi="Times New Roman"/>
      </w:rPr>
    </w:sdtEndPr>
    <w:sdtContent>
      <w:sdt>
        <w:sdtPr>
          <w:rPr>
            <w:rFonts w:ascii="Times New Roman" w:hAnsi="Times New Roman"/>
          </w:rPr>
          <w:id w:val="-370152306"/>
          <w:docPartObj>
            <w:docPartGallery w:val="Page Numbers (Top of Page)"/>
            <w:docPartUnique/>
          </w:docPartObj>
        </w:sdtPr>
        <w:sdtEndPr/>
        <w:sdtContent>
          <w:p w14:paraId="597E5FCF" w14:textId="77777777" w:rsidR="002F02A0" w:rsidRPr="008E2CD8" w:rsidRDefault="002F02A0" w:rsidP="00BC3D8F">
            <w:pPr>
              <w:pStyle w:val="Stopka"/>
              <w:jc w:val="right"/>
              <w:rPr>
                <w:rFonts w:ascii="Times New Roman" w:hAnsi="Times New Roman"/>
              </w:rPr>
            </w:pPr>
          </w:p>
          <w:p w14:paraId="143CE35A" w14:textId="2189E7BD" w:rsidR="002F02A0" w:rsidRPr="008E2CD8" w:rsidRDefault="002F02A0" w:rsidP="001B17AD">
            <w:pPr>
              <w:pStyle w:val="Stopka"/>
              <w:jc w:val="center"/>
              <w:rPr>
                <w:rFonts w:ascii="Times New Roman" w:hAnsi="Times New Roman"/>
                <w:color w:val="000000"/>
                <w:sz w:val="18"/>
                <w:szCs w:val="20"/>
              </w:rPr>
            </w:pPr>
            <w:r w:rsidRPr="008E2CD8">
              <w:rPr>
                <w:rFonts w:ascii="Times New Roman" w:hAnsi="Times New Roman"/>
                <w:color w:val="000000"/>
                <w:sz w:val="18"/>
                <w:szCs w:val="20"/>
              </w:rPr>
              <w:t>Budowa sieci wodociągowej wraz z przyłączem oraz sieci kanalizacji sanitarnej wraz z przyłączem</w:t>
            </w:r>
            <w:r w:rsidRPr="008E2CD8">
              <w:rPr>
                <w:rFonts w:ascii="Times New Roman" w:hAnsi="Times New Roman"/>
                <w:color w:val="000000"/>
                <w:sz w:val="18"/>
                <w:szCs w:val="20"/>
              </w:rPr>
              <w:br/>
              <w:t>w ul. Bernata w Poznaniu.</w:t>
            </w:r>
          </w:p>
          <w:p w14:paraId="4F7BC5A8" w14:textId="16A24CB7" w:rsidR="002F02A0" w:rsidRPr="008E2CD8" w:rsidRDefault="003F7D25" w:rsidP="007A0126">
            <w:pPr>
              <w:pStyle w:val="Stopka"/>
              <w:rPr>
                <w:rFonts w:ascii="Times New Roman" w:hAnsi="Times New Roman"/>
                <w:color w:val="000000"/>
                <w:sz w:val="20"/>
                <w:szCs w:val="20"/>
              </w:rPr>
            </w:pPr>
            <w:sdt>
              <w:sdtPr>
                <w:rPr>
                  <w:rFonts w:ascii="Times New Roman" w:hAnsi="Times New Roman"/>
                </w:rPr>
                <w:id w:val="1892848701"/>
                <w:docPartObj>
                  <w:docPartGallery w:val="Page Numbers (Bottom of Page)"/>
                  <w:docPartUnique/>
                </w:docPartObj>
              </w:sdtPr>
              <w:sdtEndPr/>
              <w:sdtContent>
                <w:r w:rsidR="002F02A0" w:rsidRPr="008E2CD8">
                  <w:rPr>
                    <w:rFonts w:ascii="Times New Roman" w:hAnsi="Times New Roman"/>
                  </w:rPr>
                  <w:t xml:space="preserve">Strona </w:t>
                </w:r>
                <w:r w:rsidR="002F02A0" w:rsidRPr="008E2CD8">
                  <w:rPr>
                    <w:rFonts w:ascii="Times New Roman" w:hAnsi="Times New Roman"/>
                  </w:rPr>
                  <w:fldChar w:fldCharType="begin"/>
                </w:r>
                <w:r w:rsidR="002F02A0" w:rsidRPr="008E2CD8">
                  <w:rPr>
                    <w:rFonts w:ascii="Times New Roman" w:hAnsi="Times New Roman"/>
                  </w:rPr>
                  <w:instrText>PAGE</w:instrText>
                </w:r>
                <w:r w:rsidR="002F02A0" w:rsidRPr="008E2CD8">
                  <w:rPr>
                    <w:rFonts w:ascii="Times New Roman" w:hAnsi="Times New Roman"/>
                  </w:rPr>
                  <w:fldChar w:fldCharType="separate"/>
                </w:r>
                <w:r w:rsidR="002F02A0">
                  <w:rPr>
                    <w:rFonts w:ascii="Times New Roman" w:hAnsi="Times New Roman"/>
                    <w:noProof/>
                  </w:rPr>
                  <w:t>34</w:t>
                </w:r>
                <w:r w:rsidR="002F02A0" w:rsidRPr="008E2CD8">
                  <w:rPr>
                    <w:rFonts w:ascii="Times New Roman" w:hAnsi="Times New Roman"/>
                    <w:noProof/>
                  </w:rPr>
                  <w:fldChar w:fldCharType="end"/>
                </w:r>
                <w:r w:rsidR="002F02A0" w:rsidRPr="008E2CD8">
                  <w:rPr>
                    <w:rFonts w:ascii="Times New Roman" w:hAnsi="Times New Roman"/>
                  </w:rPr>
                  <w:t xml:space="preserve"> z </w:t>
                </w:r>
                <w:r w:rsidR="002F02A0" w:rsidRPr="008E2CD8">
                  <w:rPr>
                    <w:rFonts w:ascii="Times New Roman" w:hAnsi="Times New Roman"/>
                  </w:rPr>
                  <w:fldChar w:fldCharType="begin"/>
                </w:r>
                <w:r w:rsidR="002F02A0" w:rsidRPr="008E2CD8">
                  <w:rPr>
                    <w:rFonts w:ascii="Times New Roman" w:hAnsi="Times New Roman"/>
                  </w:rPr>
                  <w:instrText>NUMPAGES</w:instrText>
                </w:r>
                <w:r w:rsidR="002F02A0" w:rsidRPr="008E2CD8">
                  <w:rPr>
                    <w:rFonts w:ascii="Times New Roman" w:hAnsi="Times New Roman"/>
                  </w:rPr>
                  <w:fldChar w:fldCharType="separate"/>
                </w:r>
                <w:r w:rsidR="00572DF5">
                  <w:rPr>
                    <w:rFonts w:ascii="Times New Roman" w:hAnsi="Times New Roman"/>
                    <w:noProof/>
                  </w:rPr>
                  <w:t>18</w:t>
                </w:r>
                <w:r w:rsidR="002F02A0" w:rsidRPr="008E2CD8">
                  <w:rPr>
                    <w:rFonts w:ascii="Times New Roman" w:hAnsi="Times New Roman"/>
                    <w:noProof/>
                  </w:rPr>
                  <w:fldChar w:fldCharType="end"/>
                </w:r>
              </w:sdtContent>
            </w:sdt>
          </w:p>
        </w:sdtContent>
      </w:sdt>
    </w:sdtContent>
  </w:sdt>
  <w:p w14:paraId="0FD0BFD9" w14:textId="77777777" w:rsidR="002F02A0" w:rsidRDefault="002F02A0"/>
  <w:p w14:paraId="68F75AA0" w14:textId="77777777" w:rsidR="002F02A0" w:rsidRDefault="002F02A0"/>
  <w:p w14:paraId="3828EFB1" w14:textId="77777777" w:rsidR="002F02A0" w:rsidRDefault="002F02A0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Fonts w:ascii="Times New Roman" w:hAnsi="Times New Roman"/>
        <w:b/>
        <w:bCs/>
      </w:rPr>
      <w:id w:val="1219321102"/>
      <w:docPartObj>
        <w:docPartGallery w:val="Page Numbers (Bottom of Page)"/>
        <w:docPartUnique/>
      </w:docPartObj>
    </w:sdtPr>
    <w:sdtEndPr/>
    <w:sdtContent>
      <w:sdt>
        <w:sdtPr>
          <w:rPr>
            <w:rFonts w:ascii="Times New Roman" w:hAnsi="Times New Roman"/>
            <w:b/>
            <w:bCs/>
          </w:rPr>
          <w:id w:val="923224849"/>
          <w:docPartObj>
            <w:docPartGallery w:val="Page Numbers (Top of Page)"/>
            <w:docPartUnique/>
          </w:docPartObj>
        </w:sdtPr>
        <w:sdtEndPr/>
        <w:sdtContent>
          <w:p w14:paraId="461BBC63" w14:textId="77777777" w:rsidR="002F02A0" w:rsidRPr="00457528" w:rsidRDefault="002F02A0" w:rsidP="00C150F2">
            <w:pPr>
              <w:pStyle w:val="Stopka"/>
              <w:rPr>
                <w:rFonts w:ascii="Times New Roman" w:hAnsi="Times New Roman"/>
                <w:b/>
                <w:bCs/>
              </w:rPr>
            </w:pPr>
          </w:p>
          <w:p w14:paraId="6722C47D" w14:textId="3FC2D437" w:rsidR="002F02A0" w:rsidRPr="006F3A56" w:rsidRDefault="002F02A0" w:rsidP="00243AF9">
            <w:pPr>
              <w:pStyle w:val="Stopka"/>
              <w:jc w:val="center"/>
              <w:rPr>
                <w:rFonts w:cs="Arial"/>
                <w:color w:val="000000"/>
                <w:sz w:val="16"/>
                <w:szCs w:val="20"/>
              </w:rPr>
            </w:pPr>
            <w:r>
              <w:rPr>
                <w:rFonts w:cs="Arial"/>
                <w:sz w:val="16"/>
              </w:rPr>
              <w:t xml:space="preserve">Projekt przebudowy sieci wodociągowej </w:t>
            </w:r>
            <w:r w:rsidR="007F2C0A">
              <w:rPr>
                <w:rFonts w:cs="Arial"/>
                <w:sz w:val="16"/>
              </w:rPr>
              <w:t>wraz z przyłączem wodociągowym w ul. Klonowej</w:t>
            </w:r>
            <w:r>
              <w:rPr>
                <w:rFonts w:cs="Arial"/>
                <w:sz w:val="16"/>
              </w:rPr>
              <w:t xml:space="preserve"> w Suchym Lesie</w:t>
            </w:r>
          </w:p>
          <w:p w14:paraId="48608430" w14:textId="7F331C5E" w:rsidR="002F02A0" w:rsidRPr="00457528" w:rsidRDefault="002F02A0" w:rsidP="007A0126">
            <w:pPr>
              <w:pStyle w:val="Stopka"/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457528">
              <w:rPr>
                <w:rFonts w:ascii="Times New Roman" w:hAnsi="Times New Roman"/>
              </w:rPr>
              <w:tab/>
              <w:t xml:space="preserve">Strona </w:t>
            </w:r>
            <w:r w:rsidRPr="00457528">
              <w:rPr>
                <w:rFonts w:ascii="Times New Roman" w:hAnsi="Times New Roman"/>
              </w:rPr>
              <w:fldChar w:fldCharType="begin"/>
            </w:r>
            <w:r w:rsidRPr="00457528">
              <w:rPr>
                <w:rFonts w:ascii="Times New Roman" w:hAnsi="Times New Roman"/>
              </w:rPr>
              <w:instrText>PAGE</w:instrText>
            </w:r>
            <w:r w:rsidRPr="00457528">
              <w:rPr>
                <w:rFonts w:ascii="Times New Roman" w:hAnsi="Times New Roman"/>
              </w:rPr>
              <w:fldChar w:fldCharType="separate"/>
            </w:r>
            <w:r w:rsidR="00185E90">
              <w:rPr>
                <w:rFonts w:ascii="Times New Roman" w:hAnsi="Times New Roman"/>
                <w:noProof/>
              </w:rPr>
              <w:t>16</w:t>
            </w:r>
            <w:r w:rsidRPr="00457528">
              <w:rPr>
                <w:rFonts w:ascii="Times New Roman" w:hAnsi="Times New Roman"/>
                <w:noProof/>
              </w:rPr>
              <w:fldChar w:fldCharType="end"/>
            </w:r>
            <w:r w:rsidRPr="00457528">
              <w:rPr>
                <w:rFonts w:ascii="Times New Roman" w:hAnsi="Times New Roman"/>
              </w:rPr>
              <w:t xml:space="preserve"> z </w:t>
            </w:r>
            <w:r w:rsidRPr="00457528">
              <w:rPr>
                <w:rFonts w:ascii="Times New Roman" w:hAnsi="Times New Roman"/>
              </w:rPr>
              <w:fldChar w:fldCharType="begin"/>
            </w:r>
            <w:r w:rsidRPr="00457528">
              <w:rPr>
                <w:rFonts w:ascii="Times New Roman" w:hAnsi="Times New Roman"/>
              </w:rPr>
              <w:instrText>NUMPAGES</w:instrText>
            </w:r>
            <w:r w:rsidRPr="00457528">
              <w:rPr>
                <w:rFonts w:ascii="Times New Roman" w:hAnsi="Times New Roman"/>
              </w:rPr>
              <w:fldChar w:fldCharType="separate"/>
            </w:r>
            <w:r w:rsidR="00185E90">
              <w:rPr>
                <w:rFonts w:ascii="Times New Roman" w:hAnsi="Times New Roman"/>
                <w:noProof/>
              </w:rPr>
              <w:t>18</w:t>
            </w:r>
            <w:r w:rsidRPr="00457528">
              <w:rPr>
                <w:rFonts w:ascii="Times New Roman" w:hAnsi="Times New Roman"/>
                <w:noProof/>
              </w:rPr>
              <w:fldChar w:fldCharType="end"/>
            </w:r>
          </w:p>
        </w:sdtContent>
      </w:sdt>
    </w:sdtContent>
  </w:sdt>
  <w:p w14:paraId="1CC6C413" w14:textId="47CAC605" w:rsidR="002F02A0" w:rsidRDefault="002F02A0"/>
  <w:p w14:paraId="2A8426A0" w14:textId="77777777" w:rsidR="002F02A0" w:rsidRDefault="002F02A0"/>
  <w:p w14:paraId="0890FAC6" w14:textId="77777777" w:rsidR="002F02A0" w:rsidRDefault="002F02A0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0AC7C68" w14:textId="77777777" w:rsidR="003F7D25" w:rsidRDefault="003F7D25" w:rsidP="00A81A89">
      <w:r>
        <w:separator/>
      </w:r>
    </w:p>
    <w:p w14:paraId="342D7E52" w14:textId="77777777" w:rsidR="003F7D25" w:rsidRDefault="003F7D25"/>
  </w:footnote>
  <w:footnote w:type="continuationSeparator" w:id="0">
    <w:p w14:paraId="3A56E3C7" w14:textId="77777777" w:rsidR="003F7D25" w:rsidRDefault="003F7D25" w:rsidP="00A81A89">
      <w:r>
        <w:continuationSeparator/>
      </w:r>
    </w:p>
    <w:p w14:paraId="326D2502" w14:textId="77777777" w:rsidR="003F7D25" w:rsidRDefault="003F7D25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77D90F0" w14:textId="17E094A5" w:rsidR="002F02A0" w:rsidRPr="004571CB" w:rsidRDefault="002F02A0" w:rsidP="00BC3D8F">
    <w:pPr>
      <w:pStyle w:val="Nagwek"/>
      <w:rPr>
        <w:rFonts w:ascii="Tahoma" w:hAnsi="Tahoma" w:cs="Tahoma"/>
        <w:sz w:val="14"/>
        <w:szCs w:val="14"/>
      </w:rPr>
    </w:pPr>
    <w:r w:rsidRPr="003E31ED">
      <w:rPr>
        <w:rFonts w:ascii="Arial" w:hAnsi="Arial" w:cs="Arial"/>
        <w:sz w:val="18"/>
        <w:szCs w:val="18"/>
      </w:rPr>
      <w:t>Projekt BUDOWLANO - WYKONAWCZY</w:t>
    </w:r>
    <w:r>
      <w:rPr>
        <w:rFonts w:ascii="Arial Narrow" w:hAnsi="Arial Narrow" w:cs="Tahoma"/>
        <w:sz w:val="18"/>
        <w:szCs w:val="18"/>
      </w:rPr>
      <w:t xml:space="preserve"> </w:t>
    </w:r>
    <w:r>
      <w:rPr>
        <w:rFonts w:ascii="Arial Narrow" w:hAnsi="Arial Narrow" w:cs="Tahoma"/>
        <w:sz w:val="18"/>
        <w:szCs w:val="18"/>
      </w:rPr>
      <w:tab/>
    </w:r>
    <w:r>
      <w:rPr>
        <w:rFonts w:ascii="Arial Narrow" w:hAnsi="Arial Narrow" w:cs="Tahoma"/>
        <w:sz w:val="18"/>
        <w:szCs w:val="18"/>
      </w:rPr>
      <w:tab/>
    </w:r>
    <w:r>
      <w:rPr>
        <w:rFonts w:ascii="Arial Narrow" w:hAnsi="Arial Narrow" w:cs="Tahoma"/>
        <w:noProof/>
        <w:sz w:val="18"/>
        <w:szCs w:val="18"/>
      </w:rPr>
      <w:drawing>
        <wp:inline distT="0" distB="0" distL="0" distR="0" wp14:anchorId="1CF6AF81" wp14:editId="3EB7B531">
          <wp:extent cx="1047750" cy="424473"/>
          <wp:effectExtent l="0" t="0" r="0" b="0"/>
          <wp:docPr id="21" name="Obraz 21" descr="Obraz zawierający rysunek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Auraplus_logo_CMYK-0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9929" cy="43345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15E33364" w14:textId="1F18CE03" w:rsidR="002F02A0" w:rsidRPr="00822024" w:rsidRDefault="002F02A0" w:rsidP="00822024">
    <w:pPr>
      <w:pStyle w:val="Nagwek"/>
      <w:tabs>
        <w:tab w:val="clear" w:pos="4536"/>
        <w:tab w:val="clear" w:pos="9072"/>
        <w:tab w:val="left" w:pos="2355"/>
        <w:tab w:val="left" w:pos="3225"/>
      </w:tabs>
      <w:jc w:val="right"/>
      <w:rPr>
        <w:rFonts w:ascii="Arial Narrow" w:hAnsi="Arial Narrow" w:cs="Tahoma"/>
        <w:sz w:val="18"/>
        <w:szCs w:val="18"/>
      </w:rPr>
    </w:pPr>
    <w:r>
      <w:rPr>
        <w:rFonts w:ascii="Arial Narrow" w:hAnsi="Arial Narrow" w:cs="Tahoma"/>
        <w:sz w:val="18"/>
        <w:szCs w:val="18"/>
      </w:rPr>
      <w:tab/>
    </w:r>
    <w:r>
      <w:rPr>
        <w:rFonts w:ascii="Arial Narrow" w:hAnsi="Arial Narrow" w:cs="Tahoma"/>
        <w:sz w:val="18"/>
        <w:szCs w:val="18"/>
      </w:rPr>
      <w:tab/>
    </w:r>
    <w:r>
      <w:rPr>
        <w:rFonts w:ascii="Arial Narrow" w:hAnsi="Arial Narrow" w:cs="Tahoma"/>
        <w:sz w:val="18"/>
        <w:szCs w:val="18"/>
      </w:rPr>
      <w:tab/>
    </w:r>
    <w:r>
      <w:rPr>
        <w:rFonts w:ascii="Arial Narrow" w:hAnsi="Arial Narrow" w:cs="Tahoma"/>
        <w:sz w:val="18"/>
        <w:szCs w:val="18"/>
      </w:rPr>
      <w:tab/>
    </w:r>
    <w:r>
      <w:rPr>
        <w:rFonts w:ascii="Arial Narrow" w:hAnsi="Arial Narrow" w:cs="Tahoma"/>
        <w:sz w:val="18"/>
        <w:szCs w:val="18"/>
      </w:rPr>
      <w:tab/>
      <w:t xml:space="preserve">            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3309F5E" w14:textId="519D827B" w:rsidR="002F02A0" w:rsidRPr="004571CB" w:rsidRDefault="002F02A0" w:rsidP="00E7244B">
    <w:pPr>
      <w:pStyle w:val="Nagwek"/>
      <w:rPr>
        <w:rFonts w:ascii="Tahoma" w:hAnsi="Tahoma" w:cs="Tahoma"/>
        <w:sz w:val="14"/>
        <w:szCs w:val="14"/>
      </w:rPr>
    </w:pPr>
    <w:r>
      <w:rPr>
        <w:rFonts w:ascii="Arial Narrow" w:hAnsi="Arial Narrow" w:cs="Tahoma"/>
        <w:noProof/>
        <w:sz w:val="18"/>
        <w:szCs w:val="18"/>
      </w:rPr>
      <w:drawing>
        <wp:inline distT="0" distB="0" distL="0" distR="0" wp14:anchorId="7A01AD42" wp14:editId="2D60C1D3">
          <wp:extent cx="1047750" cy="424473"/>
          <wp:effectExtent l="0" t="0" r="0" b="0"/>
          <wp:docPr id="22" name="Obraz 22" descr="Obraz zawierający rysunek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Auraplus_logo_CMYK-0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9929" cy="43345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ascii="Tahoma" w:hAnsi="Tahoma" w:cs="Tahoma"/>
        <w:sz w:val="18"/>
        <w:szCs w:val="18"/>
      </w:rPr>
      <w:tab/>
    </w:r>
    <w:r>
      <w:rPr>
        <w:rFonts w:ascii="Tahoma" w:hAnsi="Tahoma" w:cs="Tahoma"/>
        <w:sz w:val="18"/>
        <w:szCs w:val="18"/>
      </w:rPr>
      <w:tab/>
    </w:r>
    <w:r w:rsidRPr="00CD69BC">
      <w:rPr>
        <w:rFonts w:ascii="Arial" w:hAnsi="Arial" w:cs="Arial"/>
        <w:sz w:val="18"/>
        <w:szCs w:val="18"/>
      </w:rPr>
      <w:t>Projekt BUDOWLANO - WYKONAWCZY</w:t>
    </w:r>
  </w:p>
  <w:p w14:paraId="4AD0C1CA" w14:textId="77777777" w:rsidR="002F02A0" w:rsidRDefault="002F02A0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02EA8EE" w14:textId="77777777" w:rsidR="002F02A0" w:rsidRPr="00396296" w:rsidRDefault="002F02A0" w:rsidP="00396296">
    <w:pPr>
      <w:pStyle w:val="APRozdzia"/>
      <w:spacing w:before="0" w:after="0" w:line="276" w:lineRule="auto"/>
      <w:ind w:left="4963" w:firstLine="0"/>
      <w:jc w:val="right"/>
      <w:rPr>
        <w:rStyle w:val="APNormalnyZnak"/>
        <w:sz w:val="20"/>
        <w:szCs w:val="20"/>
      </w:rPr>
    </w:pPr>
    <w:bookmarkStart w:id="84" w:name="_Hlk45806195"/>
    <w:bookmarkStart w:id="85" w:name="_Hlk45806196"/>
    <w:r w:rsidRPr="00396296">
      <w:rPr>
        <w:rFonts w:cs="Tahoma"/>
        <w:noProof/>
        <w:sz w:val="20"/>
        <w:szCs w:val="20"/>
        <w:lang w:eastAsia="pl-PL"/>
      </w:rPr>
      <w:drawing>
        <wp:anchor distT="0" distB="0" distL="114300" distR="114300" simplePos="0" relativeHeight="251662336" behindDoc="1" locked="0" layoutInCell="1" allowOverlap="1" wp14:anchorId="05E80D4D" wp14:editId="3252E777">
          <wp:simplePos x="0" y="0"/>
          <wp:positionH relativeFrom="margin">
            <wp:posOffset>5651500</wp:posOffset>
          </wp:positionH>
          <wp:positionV relativeFrom="paragraph">
            <wp:posOffset>55880</wp:posOffset>
          </wp:positionV>
          <wp:extent cx="394335" cy="388620"/>
          <wp:effectExtent l="0" t="0" r="5715" b="0"/>
          <wp:wrapTight wrapText="bothSides">
            <wp:wrapPolygon edited="0">
              <wp:start x="0" y="0"/>
              <wp:lineTo x="0" y="20118"/>
              <wp:lineTo x="20870" y="20118"/>
              <wp:lineTo x="20870" y="0"/>
              <wp:lineTo x="0" y="0"/>
            </wp:wrapPolygon>
          </wp:wrapTight>
          <wp:docPr id="23" name="Obraz 2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94335" cy="3886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396296">
      <w:rPr>
        <w:rStyle w:val="APNormalnyZnak"/>
        <w:noProof/>
        <w:sz w:val="20"/>
        <w:szCs w:val="20"/>
        <w:lang w:eastAsia="pl-PL"/>
      </w:rPr>
      <w:drawing>
        <wp:anchor distT="0" distB="0" distL="114300" distR="114300" simplePos="0" relativeHeight="251659264" behindDoc="0" locked="0" layoutInCell="1" allowOverlap="1" wp14:anchorId="31868551" wp14:editId="10B53A0A">
          <wp:simplePos x="0" y="0"/>
          <wp:positionH relativeFrom="margin">
            <wp:posOffset>5217160</wp:posOffset>
          </wp:positionH>
          <wp:positionV relativeFrom="paragraph">
            <wp:posOffset>48260</wp:posOffset>
          </wp:positionV>
          <wp:extent cx="405130" cy="405130"/>
          <wp:effectExtent l="0" t="0" r="0" b="0"/>
          <wp:wrapThrough wrapText="bothSides">
            <wp:wrapPolygon edited="0">
              <wp:start x="0" y="0"/>
              <wp:lineTo x="0" y="20313"/>
              <wp:lineTo x="20313" y="20313"/>
              <wp:lineTo x="20313" y="0"/>
              <wp:lineTo x="0" y="0"/>
            </wp:wrapPolygon>
          </wp:wrapThrough>
          <wp:docPr id="24" name="Obraz 24" descr="Obraz zawierający rysunek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Qrcode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5130" cy="40513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396296">
      <w:rPr>
        <w:noProof/>
        <w:sz w:val="20"/>
        <w:szCs w:val="20"/>
        <w:lang w:eastAsia="pl-PL"/>
      </w:rPr>
      <w:drawing>
        <wp:anchor distT="0" distB="0" distL="114300" distR="114300" simplePos="0" relativeHeight="251660288" behindDoc="0" locked="0" layoutInCell="1" allowOverlap="1" wp14:anchorId="13803B4C" wp14:editId="396F85C9">
          <wp:simplePos x="0" y="0"/>
          <wp:positionH relativeFrom="column">
            <wp:posOffset>-347980</wp:posOffset>
          </wp:positionH>
          <wp:positionV relativeFrom="paragraph">
            <wp:posOffset>-90170</wp:posOffset>
          </wp:positionV>
          <wp:extent cx="1123950" cy="454025"/>
          <wp:effectExtent l="0" t="0" r="0" b="3175"/>
          <wp:wrapSquare wrapText="bothSides"/>
          <wp:docPr id="25" name="Obraz 2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Auraplus_logo_RGB_2.png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23950" cy="4540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bookmarkEnd w:id="84"/>
    <w:bookmarkEnd w:id="85"/>
    <w:r w:rsidRPr="00396296">
      <w:rPr>
        <w:rStyle w:val="APNormalnyZnak"/>
        <w:sz w:val="20"/>
        <w:szCs w:val="20"/>
      </w:rPr>
      <w:t>AURA Plus Sp. z o.o.</w:t>
    </w:r>
  </w:p>
  <w:p w14:paraId="69136543" w14:textId="77777777" w:rsidR="002F02A0" w:rsidRDefault="002F02A0" w:rsidP="00396296">
    <w:pPr>
      <w:pStyle w:val="APRozdzia"/>
      <w:spacing w:before="0" w:after="0" w:line="276" w:lineRule="auto"/>
      <w:jc w:val="right"/>
      <w:rPr>
        <w:rStyle w:val="APNormalnyZnak"/>
        <w:b w:val="0"/>
        <w:bCs w:val="0"/>
        <w:sz w:val="16"/>
        <w:szCs w:val="16"/>
      </w:rPr>
    </w:pPr>
    <w:r w:rsidRPr="002F3278">
      <w:rPr>
        <w:rStyle w:val="APNormalnyZnak"/>
        <w:b w:val="0"/>
        <w:bCs w:val="0"/>
        <w:noProof/>
        <w:sz w:val="16"/>
        <w:szCs w:val="16"/>
        <w:lang w:eastAsia="pl-PL"/>
      </w:rPr>
      <mc:AlternateContent>
        <mc:Choice Requires="wps">
          <w:drawing>
            <wp:anchor distT="45720" distB="45720" distL="114300" distR="114300" simplePos="0" relativeHeight="251661312" behindDoc="0" locked="0" layoutInCell="1" allowOverlap="1" wp14:anchorId="066C4C2F" wp14:editId="03B36A97">
              <wp:simplePos x="0" y="0"/>
              <wp:positionH relativeFrom="column">
                <wp:posOffset>-358140</wp:posOffset>
              </wp:positionH>
              <wp:positionV relativeFrom="paragraph">
                <wp:posOffset>192405</wp:posOffset>
              </wp:positionV>
              <wp:extent cx="1202055" cy="156210"/>
              <wp:effectExtent l="0" t="0" r="17145" b="15240"/>
              <wp:wrapSquare wrapText="bothSides"/>
              <wp:docPr id="217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02055" cy="1562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038BEB94" w14:textId="77777777" w:rsidR="002F02A0" w:rsidRPr="002F12A1" w:rsidRDefault="002F02A0" w:rsidP="00396296">
                          <w:pPr>
                            <w:rPr>
                              <w:rStyle w:val="APNormalnyZnak"/>
                              <w:rFonts w:ascii="Sen" w:hAnsi="Sen"/>
                              <w:sz w:val="14"/>
                              <w:szCs w:val="14"/>
                            </w:rPr>
                          </w:pPr>
                          <w:r w:rsidRPr="002F12A1">
                            <w:rPr>
                              <w:rStyle w:val="APNormalnyZnak"/>
                              <w:rFonts w:ascii="Sen" w:hAnsi="Sen"/>
                              <w:sz w:val="14"/>
                              <w:szCs w:val="14"/>
                            </w:rPr>
                            <w:t>ENGINEERING THINKING</w:t>
                          </w:r>
                        </w:p>
                      </w:txbxContent>
                    </wps:txbx>
                    <wps:bodyPr rot="0" vert="horz" wrap="square" lIns="0" tIns="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66C4C2F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left:0;text-align:left;margin-left:-28.2pt;margin-top:15.15pt;width:94.65pt;height:12.3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" filled="f" stroked="f">
              <v:textbox inset="0,0,0,0">
                <w:txbxContent>
                  <w:p w14:paraId="038BEB94" w14:textId="77777777" w:rsidR="002F02A0" w:rsidRPr="002F12A1" w:rsidRDefault="002F02A0" w:rsidP="00396296">
                    <w:pPr>
                      <w:rPr>
                        <w:rStyle w:val="APNormalnyZnak"/>
                        <w:rFonts w:ascii="Sen" w:hAnsi="Sen"/>
                        <w:sz w:val="14"/>
                        <w:szCs w:val="14"/>
                      </w:rPr>
                    </w:pPr>
                    <w:r w:rsidRPr="002F12A1">
                      <w:rPr>
                        <w:rStyle w:val="APNormalnyZnak"/>
                        <w:rFonts w:ascii="Sen" w:hAnsi="Sen"/>
                        <w:sz w:val="14"/>
                        <w:szCs w:val="14"/>
                      </w:rPr>
                      <w:t>ENGINEERING THINKING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rStyle w:val="APNormalnyZnak"/>
        <w:b w:val="0"/>
        <w:bCs w:val="0"/>
        <w:sz w:val="16"/>
        <w:szCs w:val="16"/>
      </w:rPr>
      <w:t>u</w:t>
    </w:r>
    <w:r w:rsidRPr="00624FF9">
      <w:rPr>
        <w:rStyle w:val="APNormalnyZnak"/>
        <w:b w:val="0"/>
        <w:bCs w:val="0"/>
        <w:sz w:val="16"/>
        <w:szCs w:val="16"/>
      </w:rPr>
      <w:t>l.</w:t>
    </w:r>
    <w:r>
      <w:rPr>
        <w:rStyle w:val="APNormalnyZnak"/>
        <w:b w:val="0"/>
        <w:bCs w:val="0"/>
        <w:sz w:val="16"/>
        <w:szCs w:val="16"/>
      </w:rPr>
      <w:t xml:space="preserve"> Abpa </w:t>
    </w:r>
    <w:r w:rsidRPr="00624FF9">
      <w:rPr>
        <w:rStyle w:val="APNormalnyZnak"/>
        <w:b w:val="0"/>
        <w:bCs w:val="0"/>
        <w:sz w:val="16"/>
        <w:szCs w:val="16"/>
      </w:rPr>
      <w:t>Antoniego Baraniaka 96/98, 61-245 Poznań</w:t>
    </w:r>
  </w:p>
  <w:p w14:paraId="28209B06" w14:textId="77777777" w:rsidR="002F02A0" w:rsidRPr="00D756E1" w:rsidRDefault="002F02A0" w:rsidP="00396296">
    <w:pPr>
      <w:pStyle w:val="APRozdzia"/>
      <w:spacing w:before="0" w:after="0" w:line="276" w:lineRule="auto"/>
      <w:jc w:val="right"/>
      <w:rPr>
        <w:rStyle w:val="APNormalnyZnak"/>
        <w:b w:val="0"/>
        <w:bCs w:val="0"/>
        <w:sz w:val="16"/>
        <w:szCs w:val="16"/>
      </w:rPr>
    </w:pPr>
    <w:r>
      <w:rPr>
        <w:rStyle w:val="APNormalnyZnak"/>
        <w:b w:val="0"/>
        <w:bCs w:val="0"/>
        <w:sz w:val="16"/>
        <w:szCs w:val="16"/>
      </w:rPr>
      <w:t xml:space="preserve">tel.: +48 575 702 039 </w:t>
    </w:r>
    <w:r w:rsidRPr="00D1060C">
      <w:rPr>
        <w:rStyle w:val="APNormalnyZnak"/>
        <w:b w:val="0"/>
        <w:bCs w:val="0"/>
        <w:sz w:val="16"/>
        <w:szCs w:val="16"/>
      </w:rPr>
      <w:t>biuro@auraplus.pl</w:t>
    </w:r>
    <w:r>
      <w:rPr>
        <w:rStyle w:val="APNormalnyZnak"/>
        <w:b w:val="0"/>
        <w:bCs w:val="0"/>
        <w:sz w:val="16"/>
        <w:szCs w:val="16"/>
      </w:rPr>
      <w:t xml:space="preserve"> www.auraplus.pl</w:t>
    </w:r>
  </w:p>
  <w:p w14:paraId="672C42B1" w14:textId="382ACF26" w:rsidR="002F02A0" w:rsidRDefault="002F02A0" w:rsidP="00376018">
    <w:pPr>
      <w:pStyle w:val="Nagwek"/>
    </w:pPr>
    <w:r>
      <w:tab/>
    </w: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multilevel"/>
    <w:tmpl w:val="00000001"/>
    <w:name w:val="Outline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1" w15:restartNumberingAfterBreak="0">
    <w:nsid w:val="00000002"/>
    <w:multiLevelType w:val="singleLevel"/>
    <w:tmpl w:val="00000002"/>
    <w:name w:val="WW8Num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2" w15:restartNumberingAfterBreak="0">
    <w:nsid w:val="00000003"/>
    <w:multiLevelType w:val="singleLevel"/>
    <w:tmpl w:val="00000003"/>
    <w:name w:val="WW8Num3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/>
      </w:rPr>
    </w:lvl>
  </w:abstractNum>
  <w:abstractNum w:abstractNumId="3" w15:restartNumberingAfterBreak="0">
    <w:nsid w:val="00000004"/>
    <w:multiLevelType w:val="multi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3060"/>
        </w:tabs>
        <w:ind w:left="3060" w:hanging="360"/>
      </w:pPr>
      <w:rPr>
        <w:rFonts w:ascii="Symbol" w:hAnsi="Symbol"/>
      </w:rPr>
    </w:lvl>
    <w:lvl w:ilvl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/>
      </w:rPr>
    </w:lvl>
    <w:lvl w:ilvl="2">
      <w:start w:val="1"/>
      <w:numFmt w:val="bullet"/>
      <w:lvlText w:val=""/>
      <w:lvlJc w:val="left"/>
      <w:pPr>
        <w:tabs>
          <w:tab w:val="num" w:pos="3780"/>
        </w:tabs>
        <w:ind w:left="3780" w:hanging="360"/>
      </w:pPr>
      <w:rPr>
        <w:rFonts w:ascii="Symbol" w:hAnsi="Symbol"/>
      </w:rPr>
    </w:lvl>
    <w:lvl w:ilvl="3">
      <w:start w:val="1"/>
      <w:numFmt w:val="bullet"/>
      <w:lvlText w:val=""/>
      <w:lvlJc w:val="left"/>
      <w:pPr>
        <w:tabs>
          <w:tab w:val="num" w:pos="4140"/>
        </w:tabs>
        <w:ind w:left="4140" w:hanging="360"/>
      </w:pPr>
      <w:rPr>
        <w:rFonts w:ascii="Symbol" w:hAnsi="Symbol"/>
      </w:rPr>
    </w:lvl>
    <w:lvl w:ilvl="4">
      <w:start w:val="1"/>
      <w:numFmt w:val="bullet"/>
      <w:lvlText w:val=""/>
      <w:lvlJc w:val="left"/>
      <w:pPr>
        <w:tabs>
          <w:tab w:val="num" w:pos="4500"/>
        </w:tabs>
        <w:ind w:left="4500" w:hanging="360"/>
      </w:pPr>
      <w:rPr>
        <w:rFonts w:ascii="Symbol" w:hAnsi="Symbol"/>
      </w:rPr>
    </w:lvl>
    <w:lvl w:ilvl="5">
      <w:start w:val="1"/>
      <w:numFmt w:val="bullet"/>
      <w:lvlText w:val=""/>
      <w:lvlJc w:val="left"/>
      <w:pPr>
        <w:tabs>
          <w:tab w:val="num" w:pos="4860"/>
        </w:tabs>
        <w:ind w:left="4860" w:hanging="360"/>
      </w:pPr>
      <w:rPr>
        <w:rFonts w:ascii="Symbol" w:hAnsi="Symbol"/>
      </w:rPr>
    </w:lvl>
    <w:lvl w:ilvl="6">
      <w:start w:val="1"/>
      <w:numFmt w:val="bullet"/>
      <w:lvlText w:val=""/>
      <w:lvlJc w:val="left"/>
      <w:pPr>
        <w:tabs>
          <w:tab w:val="num" w:pos="5220"/>
        </w:tabs>
        <w:ind w:left="5220" w:hanging="360"/>
      </w:pPr>
      <w:rPr>
        <w:rFonts w:ascii="Symbol" w:hAnsi="Symbol"/>
      </w:rPr>
    </w:lvl>
    <w:lvl w:ilvl="7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/>
      </w:rPr>
    </w:lvl>
    <w:lvl w:ilvl="8">
      <w:start w:val="1"/>
      <w:numFmt w:val="bullet"/>
      <w:lvlText w:val=""/>
      <w:lvlJc w:val="left"/>
      <w:pPr>
        <w:tabs>
          <w:tab w:val="num" w:pos="5940"/>
        </w:tabs>
        <w:ind w:left="5940" w:hanging="360"/>
      </w:pPr>
      <w:rPr>
        <w:rFonts w:ascii="Symbol" w:hAnsi="Symbol"/>
      </w:rPr>
    </w:lvl>
  </w:abstractNum>
  <w:abstractNum w:abstractNumId="4" w15:restartNumberingAfterBreak="0">
    <w:nsid w:val="00000005"/>
    <w:multiLevelType w:val="singleLevel"/>
    <w:tmpl w:val="00000005"/>
    <w:name w:val="WW8Num5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5" w15:restartNumberingAfterBreak="0">
    <w:nsid w:val="00000006"/>
    <w:multiLevelType w:val="multilevel"/>
    <w:tmpl w:val="00000006"/>
    <w:name w:val="WW8Num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/>
      </w:rPr>
    </w:lvl>
    <w:lvl w:ilvl="1">
      <w:start w:val="1"/>
      <w:numFmt w:val="bullet"/>
      <w:lvlText w:val=""/>
      <w:lvlJc w:val="left"/>
      <w:pPr>
        <w:tabs>
          <w:tab w:val="num" w:pos="1088"/>
        </w:tabs>
        <w:ind w:left="1088" w:hanging="360"/>
      </w:pPr>
      <w:rPr>
        <w:rFonts w:ascii="Symbol" w:hAnsi="Symbol"/>
      </w:rPr>
    </w:lvl>
    <w:lvl w:ilvl="2">
      <w:start w:val="1"/>
      <w:numFmt w:val="bullet"/>
      <w:lvlText w:val=""/>
      <w:lvlJc w:val="left"/>
      <w:pPr>
        <w:tabs>
          <w:tab w:val="num" w:pos="1816"/>
        </w:tabs>
        <w:ind w:left="1816" w:hanging="360"/>
      </w:pPr>
      <w:rPr>
        <w:rFonts w:ascii="Symbol" w:hAnsi="Symbol"/>
      </w:rPr>
    </w:lvl>
    <w:lvl w:ilvl="3">
      <w:start w:val="1"/>
      <w:numFmt w:val="bullet"/>
      <w:lvlText w:val=""/>
      <w:lvlJc w:val="left"/>
      <w:pPr>
        <w:tabs>
          <w:tab w:val="num" w:pos="2544"/>
        </w:tabs>
        <w:ind w:left="2544" w:hanging="360"/>
      </w:pPr>
      <w:rPr>
        <w:rFonts w:ascii="Symbol" w:hAnsi="Symbol"/>
      </w:rPr>
    </w:lvl>
    <w:lvl w:ilvl="4">
      <w:start w:val="1"/>
      <w:numFmt w:val="bullet"/>
      <w:lvlText w:val=""/>
      <w:lvlJc w:val="left"/>
      <w:pPr>
        <w:tabs>
          <w:tab w:val="num" w:pos="3272"/>
        </w:tabs>
        <w:ind w:left="3272" w:hanging="360"/>
      </w:pPr>
      <w:rPr>
        <w:rFonts w:ascii="Symbol" w:hAnsi="Symbol"/>
      </w:rPr>
    </w:lvl>
    <w:lvl w:ilvl="5">
      <w:start w:val="1"/>
      <w:numFmt w:val="bullet"/>
      <w:lvlText w:val=""/>
      <w:lvlJc w:val="left"/>
      <w:pPr>
        <w:tabs>
          <w:tab w:val="num" w:pos="4000"/>
        </w:tabs>
        <w:ind w:left="4000" w:hanging="360"/>
      </w:pPr>
      <w:rPr>
        <w:rFonts w:ascii="Symbol" w:hAnsi="Symbol"/>
      </w:rPr>
    </w:lvl>
    <w:lvl w:ilvl="6">
      <w:start w:val="1"/>
      <w:numFmt w:val="bullet"/>
      <w:lvlText w:val=""/>
      <w:lvlJc w:val="left"/>
      <w:pPr>
        <w:tabs>
          <w:tab w:val="num" w:pos="4728"/>
        </w:tabs>
        <w:ind w:left="4728" w:hanging="360"/>
      </w:pPr>
      <w:rPr>
        <w:rFonts w:ascii="Symbol" w:hAnsi="Symbol"/>
      </w:rPr>
    </w:lvl>
    <w:lvl w:ilvl="7">
      <w:start w:val="1"/>
      <w:numFmt w:val="bullet"/>
      <w:lvlText w:val=""/>
      <w:lvlJc w:val="left"/>
      <w:pPr>
        <w:tabs>
          <w:tab w:val="num" w:pos="5456"/>
        </w:tabs>
        <w:ind w:left="5456" w:hanging="360"/>
      </w:pPr>
      <w:rPr>
        <w:rFonts w:ascii="Symbol" w:hAnsi="Symbol"/>
      </w:rPr>
    </w:lvl>
    <w:lvl w:ilvl="8">
      <w:start w:val="1"/>
      <w:numFmt w:val="bullet"/>
      <w:lvlText w:val=""/>
      <w:lvlJc w:val="left"/>
      <w:pPr>
        <w:tabs>
          <w:tab w:val="num" w:pos="6184"/>
        </w:tabs>
        <w:ind w:left="6184" w:hanging="360"/>
      </w:pPr>
      <w:rPr>
        <w:rFonts w:ascii="Symbol" w:hAnsi="Symbol"/>
      </w:rPr>
    </w:lvl>
  </w:abstractNum>
  <w:abstractNum w:abstractNumId="6" w15:restartNumberingAfterBreak="0">
    <w:nsid w:val="00000007"/>
    <w:multiLevelType w:val="multilevel"/>
    <w:tmpl w:val="00000007"/>
    <w:name w:val="WW8Num7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/>
      </w:rPr>
    </w:lvl>
    <w:lvl w:ilvl="2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/>
      </w:rPr>
    </w:lvl>
  </w:abstractNum>
  <w:abstractNum w:abstractNumId="7" w15:restartNumberingAfterBreak="0">
    <w:nsid w:val="00000008"/>
    <w:multiLevelType w:val="multilevel"/>
    <w:tmpl w:val="00000008"/>
    <w:name w:val="WW8Num12"/>
    <w:lvl w:ilvl="0">
      <w:start w:val="1"/>
      <w:numFmt w:val="decimal"/>
      <w:lvlText w:val=" %1."/>
      <w:lvlJc w:val="left"/>
      <w:pPr>
        <w:tabs>
          <w:tab w:val="num" w:pos="227"/>
        </w:tabs>
        <w:ind w:left="227" w:hanging="227"/>
      </w:pPr>
      <w:rPr>
        <w:rFonts w:ascii="Symbol" w:hAnsi="Symbol"/>
      </w:rPr>
    </w:lvl>
    <w:lvl w:ilvl="1">
      <w:start w:val="1"/>
      <w:numFmt w:val="decimal"/>
      <w:lvlText w:val=" %1.%2 "/>
      <w:lvlJc w:val="left"/>
      <w:pPr>
        <w:tabs>
          <w:tab w:val="num" w:pos="964"/>
        </w:tabs>
        <w:ind w:left="964" w:hanging="680"/>
      </w:pPr>
    </w:lvl>
    <w:lvl w:ilvl="2">
      <w:start w:val="1"/>
      <w:numFmt w:val="decimal"/>
      <w:lvlText w:val=" %1.%2.%3 "/>
      <w:lvlJc w:val="left"/>
      <w:pPr>
        <w:tabs>
          <w:tab w:val="num" w:pos="1247"/>
        </w:tabs>
        <w:ind w:left="1247" w:hanging="963"/>
      </w:pPr>
      <w:rPr>
        <w:b w:val="0"/>
      </w:rPr>
    </w:lvl>
    <w:lvl w:ilvl="3">
      <w:start w:val="1"/>
      <w:numFmt w:val="decimal"/>
      <w:lvlText w:val=" %1.%2.%3.%4 "/>
      <w:lvlJc w:val="left"/>
      <w:pPr>
        <w:tabs>
          <w:tab w:val="num" w:pos="1474"/>
        </w:tabs>
        <w:ind w:left="1474" w:hanging="1190"/>
      </w:pPr>
    </w:lvl>
    <w:lvl w:ilvl="4">
      <w:start w:val="1"/>
      <w:numFmt w:val="decimal"/>
      <w:lvlText w:val=" %1.%2.%3.%4.%5 "/>
      <w:lvlJc w:val="left"/>
      <w:pPr>
        <w:tabs>
          <w:tab w:val="num" w:pos="1191"/>
        </w:tabs>
        <w:ind w:left="1191" w:hanging="907"/>
      </w:pPr>
    </w:lvl>
    <w:lvl w:ilvl="5">
      <w:start w:val="1"/>
      <w:numFmt w:val="decimal"/>
      <w:lvlText w:val=" %1.%2.%3.%4.%5.%6 "/>
      <w:lvlJc w:val="left"/>
      <w:pPr>
        <w:tabs>
          <w:tab w:val="num" w:pos="0"/>
        </w:tabs>
        <w:ind w:left="0" w:firstLine="0"/>
      </w:pPr>
    </w:lvl>
    <w:lvl w:ilvl="6">
      <w:start w:val="1"/>
      <w:numFmt w:val="decimal"/>
      <w:lvlText w:val=" %1.%2.%3.%4.%5.%6.%7 "/>
      <w:lvlJc w:val="left"/>
      <w:pPr>
        <w:tabs>
          <w:tab w:val="num" w:pos="0"/>
        </w:tabs>
        <w:ind w:left="0" w:firstLine="0"/>
      </w:pPr>
    </w:lvl>
    <w:lvl w:ilvl="7">
      <w:start w:val="1"/>
      <w:numFmt w:val="decimal"/>
      <w:lvlText w:val=" %1.%2.%3.%4.%5.%6.%7.%8 "/>
      <w:lvlJc w:val="left"/>
      <w:pPr>
        <w:tabs>
          <w:tab w:val="num" w:pos="0"/>
        </w:tabs>
        <w:ind w:left="0" w:firstLine="0"/>
      </w:pPr>
    </w:lvl>
    <w:lvl w:ilvl="8">
      <w:start w:val="1"/>
      <w:numFmt w:val="decimal"/>
      <w:lvlText w:val=" %1.%2.%3.%4.%5.%6.%7.%8.%9 "/>
      <w:lvlJc w:val="left"/>
      <w:pPr>
        <w:tabs>
          <w:tab w:val="num" w:pos="0"/>
        </w:tabs>
        <w:ind w:left="0" w:firstLine="0"/>
      </w:pPr>
    </w:lvl>
  </w:abstractNum>
  <w:abstractNum w:abstractNumId="8" w15:restartNumberingAfterBreak="0">
    <w:nsid w:val="00000009"/>
    <w:multiLevelType w:val="multilevel"/>
    <w:tmpl w:val="00000009"/>
    <w:name w:val="WW8Num13"/>
    <w:lvl w:ilvl="0">
      <w:start w:val="7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ascii="Arial" w:hAnsi="Arial"/>
        <w:b/>
        <w:i w:val="0"/>
        <w:sz w:val="24"/>
      </w:rPr>
    </w:lvl>
    <w:lvl w:ilvl="1">
      <w:start w:val="1"/>
      <w:numFmt w:val="decimal"/>
      <w:lvlText w:val="%1.%2"/>
      <w:lvlJc w:val="left"/>
      <w:pPr>
        <w:tabs>
          <w:tab w:val="num" w:pos="927"/>
        </w:tabs>
        <w:ind w:left="927" w:hanging="360"/>
      </w:pPr>
      <w:rPr>
        <w:b/>
      </w:rPr>
    </w:lvl>
    <w:lvl w:ilvl="2">
      <w:start w:val="1"/>
      <w:numFmt w:val="decimal"/>
      <w:lvlText w:val="%1.%2.%3"/>
      <w:lvlJc w:val="left"/>
      <w:pPr>
        <w:tabs>
          <w:tab w:val="num" w:pos="1854"/>
        </w:tabs>
        <w:ind w:left="1854" w:hanging="720"/>
      </w:pPr>
      <w:rPr>
        <w:b/>
      </w:rPr>
    </w:lvl>
    <w:lvl w:ilvl="3">
      <w:start w:val="1"/>
      <w:numFmt w:val="decimal"/>
      <w:lvlText w:val="%1.%2.%3.%4"/>
      <w:lvlJc w:val="left"/>
      <w:pPr>
        <w:tabs>
          <w:tab w:val="num" w:pos="2781"/>
        </w:tabs>
        <w:ind w:left="2781" w:hanging="1080"/>
      </w:pPr>
      <w:rPr>
        <w:b/>
      </w:rPr>
    </w:lvl>
    <w:lvl w:ilvl="4">
      <w:start w:val="1"/>
      <w:numFmt w:val="decimal"/>
      <w:lvlText w:val="%1.%2.%3.%4.%5"/>
      <w:lvlJc w:val="left"/>
      <w:pPr>
        <w:tabs>
          <w:tab w:val="num" w:pos="3348"/>
        </w:tabs>
        <w:ind w:left="3348" w:hanging="1080"/>
      </w:pPr>
      <w:rPr>
        <w:b/>
      </w:rPr>
    </w:lvl>
    <w:lvl w:ilvl="5">
      <w:start w:val="1"/>
      <w:numFmt w:val="decimal"/>
      <w:lvlText w:val="%1.%2.%3.%4.%5.%6"/>
      <w:lvlJc w:val="left"/>
      <w:pPr>
        <w:tabs>
          <w:tab w:val="num" w:pos="4275"/>
        </w:tabs>
        <w:ind w:left="4275" w:hanging="1440"/>
      </w:pPr>
      <w:rPr>
        <w:b/>
      </w:rPr>
    </w:lvl>
    <w:lvl w:ilvl="6">
      <w:start w:val="1"/>
      <w:numFmt w:val="decimal"/>
      <w:lvlText w:val="%1.%2.%3.%4.%5.%6.%7"/>
      <w:lvlJc w:val="left"/>
      <w:pPr>
        <w:tabs>
          <w:tab w:val="num" w:pos="4842"/>
        </w:tabs>
        <w:ind w:left="4842" w:hanging="1440"/>
      </w:pPr>
      <w:rPr>
        <w:b/>
      </w:rPr>
    </w:lvl>
    <w:lvl w:ilvl="7">
      <w:start w:val="1"/>
      <w:numFmt w:val="decimal"/>
      <w:lvlText w:val="%1.%2.%3.%4.%5.%6.%7.%8"/>
      <w:lvlJc w:val="left"/>
      <w:pPr>
        <w:tabs>
          <w:tab w:val="num" w:pos="5769"/>
        </w:tabs>
        <w:ind w:left="5769" w:hanging="1800"/>
      </w:pPr>
      <w:rPr>
        <w:b/>
      </w:rPr>
    </w:lvl>
    <w:lvl w:ilvl="8">
      <w:start w:val="1"/>
      <w:numFmt w:val="decimal"/>
      <w:lvlText w:val="%1.%2.%3.%4.%5.%6.%7.%8.%9"/>
      <w:lvlJc w:val="left"/>
      <w:pPr>
        <w:tabs>
          <w:tab w:val="num" w:pos="6336"/>
        </w:tabs>
        <w:ind w:left="6336" w:hanging="1800"/>
      </w:pPr>
      <w:rPr>
        <w:b/>
      </w:rPr>
    </w:lvl>
  </w:abstractNum>
  <w:abstractNum w:abstractNumId="9" w15:restartNumberingAfterBreak="0">
    <w:nsid w:val="0000000A"/>
    <w:multiLevelType w:val="multilevel"/>
    <w:tmpl w:val="0000000A"/>
    <w:name w:val="WW8Num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/>
      </w:rPr>
    </w:lvl>
    <w:lvl w:ilvl="2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/>
      </w:rPr>
    </w:lvl>
  </w:abstractNum>
  <w:abstractNum w:abstractNumId="10" w15:restartNumberingAfterBreak="0">
    <w:nsid w:val="0000000B"/>
    <w:multiLevelType w:val="singleLevel"/>
    <w:tmpl w:val="0000000B"/>
    <w:name w:val="WW8Num15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  <w:b/>
        <w:i w:val="0"/>
        <w:sz w:val="24"/>
      </w:rPr>
    </w:lvl>
  </w:abstractNum>
  <w:abstractNum w:abstractNumId="11" w15:restartNumberingAfterBreak="0">
    <w:nsid w:val="0000000E"/>
    <w:multiLevelType w:val="singleLevel"/>
    <w:tmpl w:val="0000000E"/>
    <w:name w:val="WW8Num1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/>
      </w:rPr>
    </w:lvl>
  </w:abstractNum>
  <w:abstractNum w:abstractNumId="12" w15:restartNumberingAfterBreak="0">
    <w:nsid w:val="00000010"/>
    <w:multiLevelType w:val="multilevel"/>
    <w:tmpl w:val="00000010"/>
    <w:name w:val="WW8Num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/>
      </w:rPr>
    </w:lvl>
    <w:lvl w:ilvl="2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/>
      </w:rPr>
    </w:lvl>
  </w:abstractNum>
  <w:abstractNum w:abstractNumId="13" w15:restartNumberingAfterBreak="0">
    <w:nsid w:val="00000015"/>
    <w:multiLevelType w:val="multilevel"/>
    <w:tmpl w:val="00000015"/>
    <w:name w:val="WW8Num27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decimal"/>
      <w:lvlText w:val="%1.%2"/>
      <w:lvlJc w:val="left"/>
      <w:pPr>
        <w:tabs>
          <w:tab w:val="num" w:pos="927"/>
        </w:tabs>
        <w:ind w:left="927" w:hanging="360"/>
      </w:pPr>
      <w:rPr>
        <w:b w:val="0"/>
      </w:rPr>
    </w:lvl>
    <w:lvl w:ilvl="2">
      <w:start w:val="1"/>
      <w:numFmt w:val="decimal"/>
      <w:lvlText w:val="%1.%2.%3"/>
      <w:lvlJc w:val="left"/>
      <w:pPr>
        <w:tabs>
          <w:tab w:val="num" w:pos="1854"/>
        </w:tabs>
        <w:ind w:left="1854" w:hanging="720"/>
      </w:pPr>
      <w:rPr>
        <w:b w:val="0"/>
      </w:rPr>
    </w:lvl>
    <w:lvl w:ilvl="3">
      <w:start w:val="1"/>
      <w:numFmt w:val="decimal"/>
      <w:lvlText w:val="%1.%2.%3.%4"/>
      <w:lvlJc w:val="left"/>
      <w:pPr>
        <w:tabs>
          <w:tab w:val="num" w:pos="2781"/>
        </w:tabs>
        <w:ind w:left="2781" w:hanging="1080"/>
      </w:pPr>
      <w:rPr>
        <w:b w:val="0"/>
      </w:rPr>
    </w:lvl>
    <w:lvl w:ilvl="4">
      <w:start w:val="1"/>
      <w:numFmt w:val="decimal"/>
      <w:lvlText w:val="%1.%2.%3.%4.%5"/>
      <w:lvlJc w:val="left"/>
      <w:pPr>
        <w:tabs>
          <w:tab w:val="num" w:pos="3348"/>
        </w:tabs>
        <w:ind w:left="3348" w:hanging="1080"/>
      </w:pPr>
      <w:rPr>
        <w:b w:val="0"/>
      </w:rPr>
    </w:lvl>
    <w:lvl w:ilvl="5">
      <w:start w:val="1"/>
      <w:numFmt w:val="decimal"/>
      <w:lvlText w:val="%1.%2.%3.%4.%5.%6"/>
      <w:lvlJc w:val="left"/>
      <w:pPr>
        <w:tabs>
          <w:tab w:val="num" w:pos="4275"/>
        </w:tabs>
        <w:ind w:left="4275" w:hanging="1440"/>
      </w:pPr>
      <w:rPr>
        <w:b w:val="0"/>
      </w:rPr>
    </w:lvl>
    <w:lvl w:ilvl="6">
      <w:start w:val="1"/>
      <w:numFmt w:val="decimal"/>
      <w:lvlText w:val="%1.%2.%3.%4.%5.%6.%7"/>
      <w:lvlJc w:val="left"/>
      <w:pPr>
        <w:tabs>
          <w:tab w:val="num" w:pos="4842"/>
        </w:tabs>
        <w:ind w:left="4842" w:hanging="1440"/>
      </w:pPr>
      <w:rPr>
        <w:b/>
      </w:rPr>
    </w:lvl>
    <w:lvl w:ilvl="7">
      <w:start w:val="1"/>
      <w:numFmt w:val="decimal"/>
      <w:lvlText w:val="%1.%2.%3.%4.%5.%6.%7.%8"/>
      <w:lvlJc w:val="left"/>
      <w:pPr>
        <w:tabs>
          <w:tab w:val="num" w:pos="5769"/>
        </w:tabs>
        <w:ind w:left="5769" w:hanging="1800"/>
      </w:pPr>
      <w:rPr>
        <w:b/>
      </w:rPr>
    </w:lvl>
    <w:lvl w:ilvl="8">
      <w:start w:val="1"/>
      <w:numFmt w:val="decimal"/>
      <w:lvlText w:val="%1.%2.%3.%4.%5.%6.%7.%8.%9"/>
      <w:lvlJc w:val="left"/>
      <w:pPr>
        <w:tabs>
          <w:tab w:val="num" w:pos="6336"/>
        </w:tabs>
        <w:ind w:left="6336" w:hanging="1800"/>
      </w:pPr>
      <w:rPr>
        <w:b/>
      </w:rPr>
    </w:lvl>
  </w:abstractNum>
  <w:abstractNum w:abstractNumId="14" w15:restartNumberingAfterBreak="0">
    <w:nsid w:val="00000017"/>
    <w:multiLevelType w:val="multilevel"/>
    <w:tmpl w:val="00000017"/>
    <w:name w:val="WW8Num29"/>
    <w:lvl w:ilvl="0">
      <w:start w:val="15"/>
      <w:numFmt w:val="decimal"/>
      <w:lvlText w:val="%1"/>
      <w:lvlJc w:val="left"/>
      <w:pPr>
        <w:tabs>
          <w:tab w:val="num" w:pos="1695"/>
        </w:tabs>
        <w:ind w:left="1695" w:hanging="1695"/>
      </w:pPr>
      <w:rPr>
        <w:rFonts w:ascii="Arial" w:hAnsi="Arial"/>
        <w:b/>
        <w:i w:val="0"/>
        <w:sz w:val="24"/>
      </w:rPr>
    </w:lvl>
    <w:lvl w:ilvl="1">
      <w:start w:val="1"/>
      <w:numFmt w:val="decimal"/>
      <w:lvlText w:val="%1.%2"/>
      <w:lvlJc w:val="left"/>
      <w:pPr>
        <w:tabs>
          <w:tab w:val="num" w:pos="2262"/>
        </w:tabs>
        <w:ind w:left="2262" w:hanging="1695"/>
      </w:pPr>
      <w:rPr>
        <w:rFonts w:ascii="Arial" w:hAnsi="Arial"/>
        <w:b/>
        <w:i w:val="0"/>
        <w:sz w:val="24"/>
      </w:rPr>
    </w:lvl>
    <w:lvl w:ilvl="2">
      <w:start w:val="1"/>
      <w:numFmt w:val="decimal"/>
      <w:lvlText w:val="%1.%2.%3"/>
      <w:lvlJc w:val="left"/>
      <w:pPr>
        <w:tabs>
          <w:tab w:val="num" w:pos="2829"/>
        </w:tabs>
        <w:ind w:left="2829" w:hanging="1695"/>
      </w:pPr>
    </w:lvl>
    <w:lvl w:ilvl="3">
      <w:start w:val="1"/>
      <w:numFmt w:val="decimal"/>
      <w:lvlText w:val="%1.%2.%3.%4"/>
      <w:lvlJc w:val="left"/>
      <w:pPr>
        <w:tabs>
          <w:tab w:val="num" w:pos="3396"/>
        </w:tabs>
        <w:ind w:left="3396" w:hanging="1695"/>
      </w:pPr>
    </w:lvl>
    <w:lvl w:ilvl="4">
      <w:start w:val="1"/>
      <w:numFmt w:val="decimal"/>
      <w:lvlText w:val="%1.%2.%3.%4.%5"/>
      <w:lvlJc w:val="left"/>
      <w:pPr>
        <w:tabs>
          <w:tab w:val="num" w:pos="3963"/>
        </w:tabs>
        <w:ind w:left="3963" w:hanging="1695"/>
      </w:pPr>
    </w:lvl>
    <w:lvl w:ilvl="5">
      <w:start w:val="1"/>
      <w:numFmt w:val="decimal"/>
      <w:lvlText w:val="%1.%2.%3.%4.%5.%6"/>
      <w:lvlJc w:val="left"/>
      <w:pPr>
        <w:tabs>
          <w:tab w:val="num" w:pos="4530"/>
        </w:tabs>
        <w:ind w:left="4530" w:hanging="1695"/>
      </w:pPr>
    </w:lvl>
    <w:lvl w:ilvl="6">
      <w:start w:val="1"/>
      <w:numFmt w:val="decimal"/>
      <w:lvlText w:val="%1.%2.%3.%4.%5.%6.%7"/>
      <w:lvlJc w:val="left"/>
      <w:pPr>
        <w:tabs>
          <w:tab w:val="num" w:pos="5097"/>
        </w:tabs>
        <w:ind w:left="5097" w:hanging="1695"/>
      </w:pPr>
    </w:lvl>
    <w:lvl w:ilvl="7">
      <w:start w:val="1"/>
      <w:numFmt w:val="decimal"/>
      <w:lvlText w:val="%1.%2.%3.%4.%5.%6.%7.%8"/>
      <w:lvlJc w:val="left"/>
      <w:pPr>
        <w:tabs>
          <w:tab w:val="num" w:pos="5769"/>
        </w:tabs>
        <w:ind w:left="5769" w:hanging="1800"/>
      </w:pPr>
    </w:lvl>
    <w:lvl w:ilvl="8">
      <w:start w:val="1"/>
      <w:numFmt w:val="decimal"/>
      <w:lvlText w:val="%1.%2.%3.%4.%5.%6.%7.%8.%9"/>
      <w:lvlJc w:val="left"/>
      <w:pPr>
        <w:tabs>
          <w:tab w:val="num" w:pos="6336"/>
        </w:tabs>
        <w:ind w:left="6336" w:hanging="1800"/>
      </w:pPr>
    </w:lvl>
  </w:abstractNum>
  <w:abstractNum w:abstractNumId="15" w15:restartNumberingAfterBreak="0">
    <w:nsid w:val="00000018"/>
    <w:multiLevelType w:val="multilevel"/>
    <w:tmpl w:val="00000018"/>
    <w:name w:val="WW8Num31"/>
    <w:lvl w:ilvl="0">
      <w:start w:val="6"/>
      <w:numFmt w:val="decimal"/>
      <w:lvlText w:val="%1"/>
      <w:lvlJc w:val="left"/>
      <w:pPr>
        <w:tabs>
          <w:tab w:val="num" w:pos="855"/>
        </w:tabs>
        <w:ind w:left="855" w:hanging="855"/>
      </w:pPr>
      <w:rPr>
        <w:b w:val="0"/>
      </w:rPr>
    </w:lvl>
    <w:lvl w:ilvl="1">
      <w:start w:val="1"/>
      <w:numFmt w:val="decimal"/>
      <w:lvlText w:val="%1.%2"/>
      <w:lvlJc w:val="left"/>
      <w:pPr>
        <w:tabs>
          <w:tab w:val="num" w:pos="1422"/>
        </w:tabs>
        <w:ind w:left="1422" w:hanging="855"/>
      </w:pPr>
      <w:rPr>
        <w:b w:val="0"/>
      </w:rPr>
    </w:lvl>
    <w:lvl w:ilvl="2">
      <w:start w:val="1"/>
      <w:numFmt w:val="decimal"/>
      <w:lvlText w:val="%1.%2.%3"/>
      <w:lvlJc w:val="left"/>
      <w:pPr>
        <w:tabs>
          <w:tab w:val="num" w:pos="1989"/>
        </w:tabs>
        <w:ind w:left="1989" w:hanging="855"/>
      </w:pPr>
      <w:rPr>
        <w:b w:val="0"/>
      </w:rPr>
    </w:lvl>
    <w:lvl w:ilvl="3">
      <w:start w:val="1"/>
      <w:numFmt w:val="decimal"/>
      <w:lvlText w:val="%1.%2.%3.%4"/>
      <w:lvlJc w:val="left"/>
      <w:pPr>
        <w:tabs>
          <w:tab w:val="num" w:pos="2781"/>
        </w:tabs>
        <w:ind w:left="2781" w:hanging="1080"/>
      </w:pPr>
      <w:rPr>
        <w:b w:val="0"/>
      </w:rPr>
    </w:lvl>
    <w:lvl w:ilvl="4">
      <w:start w:val="1"/>
      <w:numFmt w:val="decimal"/>
      <w:lvlText w:val="%1.%2.%3.%4.%5"/>
      <w:lvlJc w:val="left"/>
      <w:pPr>
        <w:tabs>
          <w:tab w:val="num" w:pos="3348"/>
        </w:tabs>
        <w:ind w:left="3348" w:hanging="1080"/>
      </w:pPr>
      <w:rPr>
        <w:b w:val="0"/>
      </w:rPr>
    </w:lvl>
    <w:lvl w:ilvl="5">
      <w:start w:val="1"/>
      <w:numFmt w:val="decimal"/>
      <w:lvlText w:val="%1.%2.%3.%4.%5.%6"/>
      <w:lvlJc w:val="left"/>
      <w:pPr>
        <w:tabs>
          <w:tab w:val="num" w:pos="4275"/>
        </w:tabs>
        <w:ind w:left="4275" w:hanging="1440"/>
      </w:pPr>
      <w:rPr>
        <w:b w:val="0"/>
      </w:rPr>
    </w:lvl>
    <w:lvl w:ilvl="6">
      <w:start w:val="1"/>
      <w:numFmt w:val="decimal"/>
      <w:lvlText w:val="%1.%2.%3.%4.%5.%6.%7"/>
      <w:lvlJc w:val="left"/>
      <w:pPr>
        <w:tabs>
          <w:tab w:val="num" w:pos="4842"/>
        </w:tabs>
        <w:ind w:left="4842" w:hanging="1440"/>
      </w:pPr>
      <w:rPr>
        <w:b w:val="0"/>
      </w:rPr>
    </w:lvl>
    <w:lvl w:ilvl="7">
      <w:start w:val="1"/>
      <w:numFmt w:val="decimal"/>
      <w:lvlText w:val="%1.%2.%3.%4.%5.%6.%7.%8"/>
      <w:lvlJc w:val="left"/>
      <w:pPr>
        <w:tabs>
          <w:tab w:val="num" w:pos="5769"/>
        </w:tabs>
        <w:ind w:left="5769" w:hanging="1800"/>
      </w:pPr>
      <w:rPr>
        <w:b w:val="0"/>
      </w:rPr>
    </w:lvl>
    <w:lvl w:ilvl="8">
      <w:start w:val="1"/>
      <w:numFmt w:val="decimal"/>
      <w:lvlText w:val="%1.%2.%3.%4.%5.%6.%7.%8.%9"/>
      <w:lvlJc w:val="left"/>
      <w:pPr>
        <w:tabs>
          <w:tab w:val="num" w:pos="6336"/>
        </w:tabs>
        <w:ind w:left="6336" w:hanging="1800"/>
      </w:pPr>
      <w:rPr>
        <w:b w:val="0"/>
      </w:rPr>
    </w:lvl>
  </w:abstractNum>
  <w:abstractNum w:abstractNumId="16" w15:restartNumberingAfterBreak="0">
    <w:nsid w:val="0000001A"/>
    <w:multiLevelType w:val="multilevel"/>
    <w:tmpl w:val="0000001A"/>
    <w:name w:val="WW8Num33"/>
    <w:lvl w:ilvl="0">
      <w:start w:val="7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ascii="Arial" w:hAnsi="Arial"/>
        <w:b/>
        <w:i w:val="0"/>
        <w:sz w:val="24"/>
      </w:rPr>
    </w:lvl>
    <w:lvl w:ilvl="1">
      <w:start w:val="1"/>
      <w:numFmt w:val="decimal"/>
      <w:lvlText w:val="%1.%2"/>
      <w:lvlJc w:val="left"/>
      <w:pPr>
        <w:tabs>
          <w:tab w:val="num" w:pos="927"/>
        </w:tabs>
        <w:ind w:left="927" w:hanging="360"/>
      </w:pPr>
      <w:rPr>
        <w:rFonts w:ascii="Arial" w:hAnsi="Arial"/>
        <w:b/>
        <w:i w:val="0"/>
        <w:sz w:val="24"/>
      </w:rPr>
    </w:lvl>
    <w:lvl w:ilvl="2">
      <w:start w:val="1"/>
      <w:numFmt w:val="decimal"/>
      <w:lvlText w:val="%1.%2.%3"/>
      <w:lvlJc w:val="left"/>
      <w:pPr>
        <w:tabs>
          <w:tab w:val="num" w:pos="1854"/>
        </w:tabs>
        <w:ind w:left="1854" w:hanging="720"/>
      </w:pPr>
      <w:rPr>
        <w:rFonts w:ascii="Arial" w:hAnsi="Arial"/>
        <w:b/>
        <w:i w:val="0"/>
        <w:sz w:val="24"/>
      </w:rPr>
    </w:lvl>
    <w:lvl w:ilvl="3">
      <w:start w:val="1"/>
      <w:numFmt w:val="decimal"/>
      <w:lvlText w:val="%1.%2.%3.%4"/>
      <w:lvlJc w:val="left"/>
      <w:pPr>
        <w:tabs>
          <w:tab w:val="num" w:pos="2781"/>
        </w:tabs>
        <w:ind w:left="2781" w:hanging="1080"/>
      </w:pPr>
      <w:rPr>
        <w:rFonts w:ascii="Arial" w:hAnsi="Arial"/>
        <w:b/>
        <w:i w:val="0"/>
        <w:sz w:val="24"/>
      </w:rPr>
    </w:lvl>
    <w:lvl w:ilvl="4">
      <w:start w:val="1"/>
      <w:numFmt w:val="decimal"/>
      <w:lvlText w:val="%1.%2.%3.%4.%5"/>
      <w:lvlJc w:val="left"/>
      <w:pPr>
        <w:tabs>
          <w:tab w:val="num" w:pos="3348"/>
        </w:tabs>
        <w:ind w:left="3348" w:hanging="1080"/>
      </w:pPr>
      <w:rPr>
        <w:rFonts w:ascii="Arial" w:hAnsi="Arial"/>
        <w:b/>
        <w:i w:val="0"/>
        <w:sz w:val="24"/>
      </w:rPr>
    </w:lvl>
    <w:lvl w:ilvl="5">
      <w:start w:val="1"/>
      <w:numFmt w:val="decimal"/>
      <w:lvlText w:val="%1.%2.%3.%4.%5.%6"/>
      <w:lvlJc w:val="left"/>
      <w:pPr>
        <w:tabs>
          <w:tab w:val="num" w:pos="4275"/>
        </w:tabs>
        <w:ind w:left="4275" w:hanging="1440"/>
      </w:pPr>
      <w:rPr>
        <w:rFonts w:ascii="Arial" w:hAnsi="Arial"/>
        <w:b/>
        <w:i w:val="0"/>
        <w:sz w:val="24"/>
      </w:rPr>
    </w:lvl>
    <w:lvl w:ilvl="6">
      <w:start w:val="1"/>
      <w:numFmt w:val="decimal"/>
      <w:lvlText w:val="%1.%2.%3.%4.%5.%6.%7"/>
      <w:lvlJc w:val="left"/>
      <w:pPr>
        <w:tabs>
          <w:tab w:val="num" w:pos="4842"/>
        </w:tabs>
        <w:ind w:left="4842" w:hanging="1440"/>
      </w:pPr>
      <w:rPr>
        <w:rFonts w:ascii="Arial" w:hAnsi="Arial"/>
        <w:b/>
        <w:i w:val="0"/>
        <w:sz w:val="24"/>
      </w:rPr>
    </w:lvl>
    <w:lvl w:ilvl="7">
      <w:start w:val="1"/>
      <w:numFmt w:val="decimal"/>
      <w:lvlText w:val="%1.%2.%3.%4.%5.%6.%7.%8"/>
      <w:lvlJc w:val="left"/>
      <w:pPr>
        <w:tabs>
          <w:tab w:val="num" w:pos="5769"/>
        </w:tabs>
        <w:ind w:left="5769" w:hanging="1800"/>
      </w:pPr>
      <w:rPr>
        <w:rFonts w:ascii="Arial" w:hAnsi="Arial"/>
        <w:b/>
        <w:i w:val="0"/>
        <w:sz w:val="24"/>
      </w:rPr>
    </w:lvl>
    <w:lvl w:ilvl="8">
      <w:start w:val="1"/>
      <w:numFmt w:val="decimal"/>
      <w:lvlText w:val="%1.%2.%3.%4.%5.%6.%7.%8.%9"/>
      <w:lvlJc w:val="left"/>
      <w:pPr>
        <w:tabs>
          <w:tab w:val="num" w:pos="6336"/>
        </w:tabs>
        <w:ind w:left="6336" w:hanging="1800"/>
      </w:pPr>
      <w:rPr>
        <w:rFonts w:ascii="Arial" w:hAnsi="Arial"/>
        <w:b/>
        <w:i w:val="0"/>
        <w:sz w:val="24"/>
      </w:rPr>
    </w:lvl>
  </w:abstractNum>
  <w:abstractNum w:abstractNumId="17" w15:restartNumberingAfterBreak="0">
    <w:nsid w:val="0000001B"/>
    <w:multiLevelType w:val="multilevel"/>
    <w:tmpl w:val="0000001B"/>
    <w:name w:val="WW8Num34"/>
    <w:lvl w:ilvl="0">
      <w:start w:val="14"/>
      <w:numFmt w:val="decimal"/>
      <w:lvlText w:val="%1"/>
      <w:lvlJc w:val="left"/>
      <w:pPr>
        <w:tabs>
          <w:tab w:val="num" w:pos="465"/>
        </w:tabs>
        <w:ind w:left="465" w:hanging="465"/>
      </w:pPr>
      <w:rPr>
        <w:rFonts w:ascii="Arial" w:hAnsi="Arial"/>
        <w:b/>
        <w:i w:val="0"/>
        <w:sz w:val="24"/>
      </w:rPr>
    </w:lvl>
    <w:lvl w:ilvl="1">
      <w:start w:val="1"/>
      <w:numFmt w:val="decimal"/>
      <w:lvlText w:val="%1.%2"/>
      <w:lvlJc w:val="left"/>
      <w:pPr>
        <w:tabs>
          <w:tab w:val="num" w:pos="1545"/>
        </w:tabs>
        <w:ind w:left="1545" w:hanging="465"/>
      </w:pPr>
    </w:lvl>
    <w:lvl w:ilvl="2">
      <w:start w:val="1"/>
      <w:numFmt w:val="decimal"/>
      <w:lvlText w:val="%1.%2.%3"/>
      <w:lvlJc w:val="left"/>
      <w:pPr>
        <w:tabs>
          <w:tab w:val="num" w:pos="2880"/>
        </w:tabs>
        <w:ind w:left="2880" w:hanging="720"/>
      </w:pPr>
      <w:rPr>
        <w:rFonts w:ascii="Arial" w:hAnsi="Arial"/>
        <w:b/>
        <w:i w:val="0"/>
        <w:sz w:val="24"/>
      </w:rPr>
    </w:lvl>
    <w:lvl w:ilvl="3">
      <w:start w:val="1"/>
      <w:numFmt w:val="decimal"/>
      <w:lvlText w:val="%1.%2.%3.%4"/>
      <w:lvlJc w:val="left"/>
      <w:pPr>
        <w:tabs>
          <w:tab w:val="num" w:pos="4320"/>
        </w:tabs>
        <w:ind w:left="4320" w:hanging="1080"/>
      </w:pPr>
    </w:lvl>
    <w:lvl w:ilvl="4">
      <w:start w:val="1"/>
      <w:numFmt w:val="decimal"/>
      <w:lvlText w:val="%1.%2.%3.%4.%5"/>
      <w:lvlJc w:val="left"/>
      <w:pPr>
        <w:tabs>
          <w:tab w:val="num" w:pos="5400"/>
        </w:tabs>
        <w:ind w:left="5400" w:hanging="1080"/>
      </w:pPr>
    </w:lvl>
    <w:lvl w:ilvl="5">
      <w:start w:val="1"/>
      <w:numFmt w:val="decimal"/>
      <w:lvlText w:val="%1.%2.%3.%4.%5.%6"/>
      <w:lvlJc w:val="left"/>
      <w:pPr>
        <w:tabs>
          <w:tab w:val="num" w:pos="6840"/>
        </w:tabs>
        <w:ind w:left="6840" w:hanging="1440"/>
      </w:pPr>
    </w:lvl>
    <w:lvl w:ilvl="6">
      <w:start w:val="1"/>
      <w:numFmt w:val="decimal"/>
      <w:lvlText w:val="%1.%2.%3.%4.%5.%6.%7"/>
      <w:lvlJc w:val="left"/>
      <w:pPr>
        <w:tabs>
          <w:tab w:val="num" w:pos="7920"/>
        </w:tabs>
        <w:ind w:left="7920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9360"/>
        </w:tabs>
        <w:ind w:left="9360" w:hanging="1800"/>
      </w:pPr>
    </w:lvl>
    <w:lvl w:ilvl="8">
      <w:start w:val="1"/>
      <w:numFmt w:val="decimal"/>
      <w:lvlText w:val="%1.%2.%3.%4.%5.%6.%7.%8.%9"/>
      <w:lvlJc w:val="left"/>
      <w:pPr>
        <w:tabs>
          <w:tab w:val="num" w:pos="10440"/>
        </w:tabs>
        <w:ind w:left="10440" w:hanging="1800"/>
      </w:pPr>
    </w:lvl>
  </w:abstractNum>
  <w:abstractNum w:abstractNumId="18" w15:restartNumberingAfterBreak="0">
    <w:nsid w:val="0000001C"/>
    <w:multiLevelType w:val="multilevel"/>
    <w:tmpl w:val="0000001C"/>
    <w:name w:val="WW8Num35"/>
    <w:lvl w:ilvl="0">
      <w:start w:val="10"/>
      <w:numFmt w:val="decimal"/>
      <w:lvlText w:val="%1"/>
      <w:lvlJc w:val="left"/>
      <w:pPr>
        <w:tabs>
          <w:tab w:val="num" w:pos="851"/>
        </w:tabs>
        <w:ind w:left="851" w:hanging="851"/>
      </w:pPr>
    </w:lvl>
    <w:lvl w:ilvl="1">
      <w:start w:val="2"/>
      <w:numFmt w:val="decimal"/>
      <w:lvlText w:val="%1.%2"/>
      <w:lvlJc w:val="left"/>
      <w:pPr>
        <w:tabs>
          <w:tab w:val="num" w:pos="1422"/>
        </w:tabs>
        <w:ind w:left="1422" w:hanging="1422"/>
      </w:pPr>
    </w:lvl>
    <w:lvl w:ilvl="2">
      <w:start w:val="1"/>
      <w:numFmt w:val="decimal"/>
      <w:lvlText w:val="%1.%2.%3"/>
      <w:lvlJc w:val="left"/>
      <w:pPr>
        <w:tabs>
          <w:tab w:val="num" w:pos="1989"/>
        </w:tabs>
        <w:ind w:left="1989" w:hanging="855"/>
      </w:pPr>
    </w:lvl>
    <w:lvl w:ilvl="3">
      <w:start w:val="1"/>
      <w:numFmt w:val="decimal"/>
      <w:lvlText w:val="%1.%2.%3.%4"/>
      <w:lvlJc w:val="left"/>
      <w:pPr>
        <w:tabs>
          <w:tab w:val="num" w:pos="2781"/>
        </w:tabs>
        <w:ind w:left="2781" w:hanging="1080"/>
      </w:pPr>
    </w:lvl>
    <w:lvl w:ilvl="4">
      <w:start w:val="1"/>
      <w:numFmt w:val="decimal"/>
      <w:lvlText w:val="%1.%2.%3.%4.%5"/>
      <w:lvlJc w:val="left"/>
      <w:pPr>
        <w:tabs>
          <w:tab w:val="num" w:pos="3348"/>
        </w:tabs>
        <w:ind w:left="3348" w:hanging="1080"/>
      </w:pPr>
    </w:lvl>
    <w:lvl w:ilvl="5">
      <w:start w:val="1"/>
      <w:numFmt w:val="decimal"/>
      <w:lvlText w:val="%1.%2.%3.%4.%5.%6"/>
      <w:lvlJc w:val="left"/>
      <w:pPr>
        <w:tabs>
          <w:tab w:val="num" w:pos="4275"/>
        </w:tabs>
        <w:ind w:left="4275" w:hanging="1440"/>
      </w:pPr>
    </w:lvl>
    <w:lvl w:ilvl="6">
      <w:start w:val="1"/>
      <w:numFmt w:val="decimal"/>
      <w:lvlText w:val="%1.%2.%3.%4.%5.%6.%7"/>
      <w:lvlJc w:val="left"/>
      <w:pPr>
        <w:tabs>
          <w:tab w:val="num" w:pos="4842"/>
        </w:tabs>
        <w:ind w:left="4842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5769"/>
        </w:tabs>
        <w:ind w:left="5769" w:hanging="1800"/>
      </w:pPr>
    </w:lvl>
    <w:lvl w:ilvl="8">
      <w:start w:val="1"/>
      <w:numFmt w:val="decimal"/>
      <w:lvlText w:val="%1.%2.%3.%4.%5.%6.%7.%8.%9"/>
      <w:lvlJc w:val="left"/>
      <w:pPr>
        <w:tabs>
          <w:tab w:val="num" w:pos="6336"/>
        </w:tabs>
        <w:ind w:left="6336" w:hanging="1800"/>
      </w:pPr>
    </w:lvl>
  </w:abstractNum>
  <w:abstractNum w:abstractNumId="19" w15:restartNumberingAfterBreak="0">
    <w:nsid w:val="03DD7786"/>
    <w:multiLevelType w:val="hybridMultilevel"/>
    <w:tmpl w:val="D07A51CA"/>
    <w:lvl w:ilvl="0" w:tplc="C01453FE">
      <w:start w:val="1"/>
      <w:numFmt w:val="upperRoman"/>
      <w:lvlText w:val="%1."/>
      <w:lvlJc w:val="left"/>
      <w:pPr>
        <w:ind w:left="1440" w:hanging="108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0615154B"/>
    <w:multiLevelType w:val="multilevel"/>
    <w:tmpl w:val="D6DC37D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color w:val="auto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color w:val="auto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  <w:color w:val="auto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color w:val="auto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  <w:color w:val="auto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color w:val="auto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  <w:color w:val="auto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color w:val="auto"/>
      </w:rPr>
    </w:lvl>
  </w:abstractNum>
  <w:abstractNum w:abstractNumId="21" w15:restartNumberingAfterBreak="0">
    <w:nsid w:val="071D06B6"/>
    <w:multiLevelType w:val="hybridMultilevel"/>
    <w:tmpl w:val="C726B9A8"/>
    <w:lvl w:ilvl="0" w:tplc="D584D340">
      <w:start w:val="1"/>
      <w:numFmt w:val="bullet"/>
      <w:pStyle w:val="normalnykropki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154415DB"/>
    <w:multiLevelType w:val="hybridMultilevel"/>
    <w:tmpl w:val="84CE5546"/>
    <w:lvl w:ilvl="0" w:tplc="87C64F0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 w15:restartNumberingAfterBreak="0">
    <w:nsid w:val="170835BC"/>
    <w:multiLevelType w:val="hybridMultilevel"/>
    <w:tmpl w:val="23C211DC"/>
    <w:lvl w:ilvl="0" w:tplc="E2DE085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 w15:restartNumberingAfterBreak="0">
    <w:nsid w:val="18F2359A"/>
    <w:multiLevelType w:val="multilevel"/>
    <w:tmpl w:val="45E6FF06"/>
    <w:lvl w:ilvl="0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Courier New" w:hAnsi="Courier New"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cs="Times New Roman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cs="Times New Roman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cs="Times New Roman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cs="Times New Roman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cs="Times New Roman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cs="Times New Roman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cs="Times New Roman"/>
      </w:rPr>
    </w:lvl>
  </w:abstractNum>
  <w:abstractNum w:abstractNumId="25" w15:restartNumberingAfterBreak="0">
    <w:nsid w:val="19371865"/>
    <w:multiLevelType w:val="multilevel"/>
    <w:tmpl w:val="26086D76"/>
    <w:lvl w:ilvl="0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26" w15:restartNumberingAfterBreak="0">
    <w:nsid w:val="19982520"/>
    <w:multiLevelType w:val="multilevel"/>
    <w:tmpl w:val="F9860B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cs="Times New Roman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cs="Times New Roman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cs="Times New Roman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cs="Times New Roman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cs="Times New Roman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cs="Times New Roman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cs="Times New Roman"/>
      </w:rPr>
    </w:lvl>
  </w:abstractNum>
  <w:abstractNum w:abstractNumId="27" w15:restartNumberingAfterBreak="0">
    <w:nsid w:val="1E457F85"/>
    <w:multiLevelType w:val="hybridMultilevel"/>
    <w:tmpl w:val="851020A0"/>
    <w:lvl w:ilvl="0" w:tplc="F8521C10">
      <w:start w:val="1"/>
      <w:numFmt w:val="bullet"/>
      <w:pStyle w:val="normalnywykropkowany"/>
      <w:lvlText w:val="-"/>
      <w:lvlJc w:val="left"/>
      <w:pPr>
        <w:ind w:left="612" w:hanging="360"/>
      </w:pPr>
      <w:rPr>
        <w:rFonts w:ascii="Arial" w:hAnsi="Arial" w:hint="default"/>
        <w:color w:val="000000"/>
      </w:rPr>
    </w:lvl>
    <w:lvl w:ilvl="1" w:tplc="A6022A5A" w:tentative="1">
      <w:start w:val="1"/>
      <w:numFmt w:val="bullet"/>
      <w:lvlText w:val="o"/>
      <w:lvlJc w:val="left"/>
      <w:pPr>
        <w:ind w:left="1332" w:hanging="360"/>
      </w:pPr>
      <w:rPr>
        <w:rFonts w:ascii="Courier New" w:hAnsi="Courier New" w:cs="Courier New" w:hint="default"/>
      </w:rPr>
    </w:lvl>
    <w:lvl w:ilvl="2" w:tplc="0415001B" w:tentative="1">
      <w:start w:val="1"/>
      <w:numFmt w:val="bullet"/>
      <w:lvlText w:val=""/>
      <w:lvlJc w:val="left"/>
      <w:pPr>
        <w:ind w:left="2052" w:hanging="360"/>
      </w:pPr>
      <w:rPr>
        <w:rFonts w:ascii="Wingdings" w:hAnsi="Wingdings" w:hint="default"/>
      </w:rPr>
    </w:lvl>
    <w:lvl w:ilvl="3" w:tplc="0415000F" w:tentative="1">
      <w:start w:val="1"/>
      <w:numFmt w:val="bullet"/>
      <w:lvlText w:val=""/>
      <w:lvlJc w:val="left"/>
      <w:pPr>
        <w:ind w:left="2772" w:hanging="360"/>
      </w:pPr>
      <w:rPr>
        <w:rFonts w:ascii="Symbol" w:hAnsi="Symbol" w:hint="default"/>
      </w:rPr>
    </w:lvl>
    <w:lvl w:ilvl="4" w:tplc="04150019" w:tentative="1">
      <w:start w:val="1"/>
      <w:numFmt w:val="bullet"/>
      <w:lvlText w:val="o"/>
      <w:lvlJc w:val="left"/>
      <w:pPr>
        <w:ind w:left="3492" w:hanging="360"/>
      </w:pPr>
      <w:rPr>
        <w:rFonts w:ascii="Courier New" w:hAnsi="Courier New" w:cs="Courier New" w:hint="default"/>
      </w:rPr>
    </w:lvl>
    <w:lvl w:ilvl="5" w:tplc="0415001B" w:tentative="1">
      <w:start w:val="1"/>
      <w:numFmt w:val="bullet"/>
      <w:lvlText w:val=""/>
      <w:lvlJc w:val="left"/>
      <w:pPr>
        <w:ind w:left="4212" w:hanging="360"/>
      </w:pPr>
      <w:rPr>
        <w:rFonts w:ascii="Wingdings" w:hAnsi="Wingdings" w:hint="default"/>
      </w:rPr>
    </w:lvl>
    <w:lvl w:ilvl="6" w:tplc="0415000F" w:tentative="1">
      <w:start w:val="1"/>
      <w:numFmt w:val="bullet"/>
      <w:lvlText w:val=""/>
      <w:lvlJc w:val="left"/>
      <w:pPr>
        <w:ind w:left="4932" w:hanging="360"/>
      </w:pPr>
      <w:rPr>
        <w:rFonts w:ascii="Symbol" w:hAnsi="Symbol" w:hint="default"/>
      </w:rPr>
    </w:lvl>
    <w:lvl w:ilvl="7" w:tplc="04150019" w:tentative="1">
      <w:start w:val="1"/>
      <w:numFmt w:val="bullet"/>
      <w:lvlText w:val="o"/>
      <w:lvlJc w:val="left"/>
      <w:pPr>
        <w:ind w:left="5652" w:hanging="360"/>
      </w:pPr>
      <w:rPr>
        <w:rFonts w:ascii="Courier New" w:hAnsi="Courier New" w:cs="Courier New" w:hint="default"/>
      </w:rPr>
    </w:lvl>
    <w:lvl w:ilvl="8" w:tplc="0415001B" w:tentative="1">
      <w:start w:val="1"/>
      <w:numFmt w:val="bullet"/>
      <w:lvlText w:val=""/>
      <w:lvlJc w:val="left"/>
      <w:pPr>
        <w:ind w:left="6372" w:hanging="360"/>
      </w:pPr>
      <w:rPr>
        <w:rFonts w:ascii="Wingdings" w:hAnsi="Wingdings" w:hint="default"/>
      </w:rPr>
    </w:lvl>
  </w:abstractNum>
  <w:abstractNum w:abstractNumId="28" w15:restartNumberingAfterBreak="0">
    <w:nsid w:val="1EDA3BCC"/>
    <w:multiLevelType w:val="multilevel"/>
    <w:tmpl w:val="390CF7CE"/>
    <w:lvl w:ilvl="0">
      <w:start w:val="1"/>
      <w:numFmt w:val="decimal"/>
      <w:pStyle w:val="Nagwek1"/>
      <w:lvlText w:val="%1."/>
      <w:lvlJc w:val="left"/>
      <w:pPr>
        <w:tabs>
          <w:tab w:val="num" w:pos="644"/>
        </w:tabs>
        <w:ind w:left="644" w:hanging="360"/>
      </w:pPr>
      <w:rPr>
        <w:rFonts w:hint="default"/>
      </w:rPr>
    </w:lvl>
    <w:lvl w:ilvl="1">
      <w:start w:val="1"/>
      <w:numFmt w:val="decimal"/>
      <w:pStyle w:val="Nagwek2"/>
      <w:lvlText w:val="%1.%2."/>
      <w:lvlJc w:val="left"/>
      <w:pPr>
        <w:tabs>
          <w:tab w:val="num" w:pos="716"/>
        </w:tabs>
        <w:ind w:left="716" w:hanging="432"/>
      </w:pPr>
      <w:rPr>
        <w:rFonts w:cs="Times New Roman"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lang w:val="pl-PL"/>
        <w:specVanish w:val="0"/>
      </w:rPr>
    </w:lvl>
    <w:lvl w:ilvl="2">
      <w:start w:val="1"/>
      <w:numFmt w:val="upperLetter"/>
      <w:lvlText w:val="%3."/>
      <w:lvlJc w:val="left"/>
      <w:pPr>
        <w:tabs>
          <w:tab w:val="num" w:pos="1224"/>
        </w:tabs>
        <w:ind w:left="1224" w:hanging="504"/>
      </w:pPr>
      <w:rPr>
        <w:rFonts w:hint="default"/>
      </w:rPr>
    </w:lvl>
    <w:lvl w:ilvl="3">
      <w:start w:val="1"/>
      <w:numFmt w:val="decimal"/>
      <w:pStyle w:val="naglowekA"/>
      <w:lvlText w:val="%1.%2.%3.%4."/>
      <w:lvlJc w:val="left"/>
      <w:pPr>
        <w:tabs>
          <w:tab w:val="num" w:pos="1728"/>
        </w:tabs>
        <w:ind w:left="1728" w:hanging="648"/>
      </w:pPr>
      <w:rPr>
        <w:rFonts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29" w15:restartNumberingAfterBreak="0">
    <w:nsid w:val="1EE919CD"/>
    <w:multiLevelType w:val="hybridMultilevel"/>
    <w:tmpl w:val="EDBAA5B0"/>
    <w:name w:val="GrontmijBullets7"/>
    <w:lvl w:ilvl="0" w:tplc="D34A6DC8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20075918"/>
    <w:multiLevelType w:val="hybridMultilevel"/>
    <w:tmpl w:val="8A904DC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214F0647"/>
    <w:multiLevelType w:val="hybridMultilevel"/>
    <w:tmpl w:val="F73E9E6E"/>
    <w:lvl w:ilvl="0" w:tplc="0415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28D76CEA"/>
    <w:multiLevelType w:val="multilevel"/>
    <w:tmpl w:val="17B25AAC"/>
    <w:lvl w:ilvl="0">
      <w:start w:val="1"/>
      <w:numFmt w:val="decimal"/>
      <w:pStyle w:val="Lista"/>
      <w:lvlText w:val="%1."/>
      <w:lvlJc w:val="left"/>
      <w:pPr>
        <w:tabs>
          <w:tab w:val="num" w:pos="1065"/>
        </w:tabs>
        <w:ind w:left="1065" w:hanging="705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3" w15:restartNumberingAfterBreak="0">
    <w:nsid w:val="2BF50F87"/>
    <w:multiLevelType w:val="hybridMultilevel"/>
    <w:tmpl w:val="A62C7FB8"/>
    <w:lvl w:ilvl="0" w:tplc="0415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34" w15:restartNumberingAfterBreak="0">
    <w:nsid w:val="35071DDC"/>
    <w:multiLevelType w:val="hybridMultilevel"/>
    <w:tmpl w:val="CDB06C5C"/>
    <w:lvl w:ilvl="0" w:tplc="F43A143E">
      <w:start w:val="1"/>
      <w:numFmt w:val="bullet"/>
      <w:pStyle w:val="normalny-kropki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35D449C6"/>
    <w:multiLevelType w:val="singleLevel"/>
    <w:tmpl w:val="30185330"/>
    <w:lvl w:ilvl="0">
      <w:start w:val="1"/>
      <w:numFmt w:val="bullet"/>
      <w:lvlText w:val=""/>
      <w:lvlJc w:val="left"/>
      <w:pPr>
        <w:tabs>
          <w:tab w:val="num" w:pos="0"/>
        </w:tabs>
        <w:ind w:left="567" w:hanging="283"/>
      </w:pPr>
      <w:rPr>
        <w:rFonts w:ascii="Symbol" w:hAnsi="Symbol" w:hint="default"/>
      </w:rPr>
    </w:lvl>
  </w:abstractNum>
  <w:abstractNum w:abstractNumId="36" w15:restartNumberingAfterBreak="0">
    <w:nsid w:val="4AD6456D"/>
    <w:multiLevelType w:val="hybridMultilevel"/>
    <w:tmpl w:val="D67845B0"/>
    <w:lvl w:ilvl="0" w:tplc="FF7E09E8">
      <w:start w:val="1"/>
      <w:numFmt w:val="bullet"/>
      <w:pStyle w:val="normakkropki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5036650F"/>
    <w:multiLevelType w:val="hybridMultilevel"/>
    <w:tmpl w:val="8A160C84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58F57566"/>
    <w:multiLevelType w:val="hybridMultilevel"/>
    <w:tmpl w:val="553E8EFA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9" w15:restartNumberingAfterBreak="0">
    <w:nsid w:val="63370578"/>
    <w:multiLevelType w:val="hybridMultilevel"/>
    <w:tmpl w:val="027CB2CE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0" w15:restartNumberingAfterBreak="0">
    <w:nsid w:val="66923ADB"/>
    <w:multiLevelType w:val="hybridMultilevel"/>
    <w:tmpl w:val="D93EAFD0"/>
    <w:name w:val="WW8Num54222"/>
    <w:lvl w:ilvl="0" w:tplc="04150001">
      <w:start w:val="1"/>
      <w:numFmt w:val="bullet"/>
      <w:lvlText w:val=""/>
      <w:lvlJc w:val="left"/>
      <w:pPr>
        <w:tabs>
          <w:tab w:val="num" w:pos="1429"/>
        </w:tabs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41" w15:restartNumberingAfterBreak="0">
    <w:nsid w:val="6A145D20"/>
    <w:multiLevelType w:val="hybridMultilevel"/>
    <w:tmpl w:val="9EAEF82E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2" w15:restartNumberingAfterBreak="0">
    <w:nsid w:val="6AE1064C"/>
    <w:multiLevelType w:val="singleLevel"/>
    <w:tmpl w:val="30185330"/>
    <w:lvl w:ilvl="0">
      <w:start w:val="1"/>
      <w:numFmt w:val="bullet"/>
      <w:lvlText w:val=""/>
      <w:lvlJc w:val="left"/>
      <w:pPr>
        <w:tabs>
          <w:tab w:val="num" w:pos="0"/>
        </w:tabs>
        <w:ind w:left="567" w:hanging="283"/>
      </w:pPr>
      <w:rPr>
        <w:rFonts w:ascii="Symbol" w:hAnsi="Symbol" w:hint="default"/>
      </w:rPr>
    </w:lvl>
  </w:abstractNum>
  <w:abstractNum w:abstractNumId="43" w15:restartNumberingAfterBreak="0">
    <w:nsid w:val="6D5D4F83"/>
    <w:multiLevelType w:val="singleLevel"/>
    <w:tmpl w:val="30185330"/>
    <w:lvl w:ilvl="0">
      <w:start w:val="1"/>
      <w:numFmt w:val="bullet"/>
      <w:lvlText w:val=""/>
      <w:lvlJc w:val="left"/>
      <w:pPr>
        <w:tabs>
          <w:tab w:val="num" w:pos="0"/>
        </w:tabs>
        <w:ind w:left="567" w:hanging="283"/>
      </w:pPr>
      <w:rPr>
        <w:rFonts w:ascii="Symbol" w:hAnsi="Symbol" w:hint="default"/>
      </w:rPr>
    </w:lvl>
  </w:abstractNum>
  <w:abstractNum w:abstractNumId="44" w15:restartNumberingAfterBreak="0">
    <w:nsid w:val="70845A45"/>
    <w:multiLevelType w:val="hybridMultilevel"/>
    <w:tmpl w:val="93189EF6"/>
    <w:lvl w:ilvl="0" w:tplc="C792CE60">
      <w:start w:val="10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72160C7B"/>
    <w:multiLevelType w:val="hybridMultilevel"/>
    <w:tmpl w:val="DDD6DCFE"/>
    <w:name w:val="WW8Num5422"/>
    <w:lvl w:ilvl="0" w:tplc="04150001">
      <w:start w:val="1"/>
      <w:numFmt w:val="bullet"/>
      <w:lvlText w:val=""/>
      <w:lvlJc w:val="left"/>
      <w:pPr>
        <w:tabs>
          <w:tab w:val="num" w:pos="1211"/>
        </w:tabs>
        <w:ind w:left="1211" w:hanging="360"/>
      </w:pPr>
      <w:rPr>
        <w:rFonts w:ascii="Symbol" w:hAnsi="Symbol" w:hint="default"/>
      </w:rPr>
    </w:lvl>
    <w:lvl w:ilvl="1" w:tplc="04150005">
      <w:start w:val="1"/>
      <w:numFmt w:val="bullet"/>
      <w:lvlText w:val=""/>
      <w:lvlJc w:val="left"/>
      <w:pPr>
        <w:tabs>
          <w:tab w:val="num" w:pos="1931"/>
        </w:tabs>
        <w:ind w:left="1931" w:hanging="360"/>
      </w:pPr>
      <w:rPr>
        <w:rFonts w:ascii="Wingdings" w:hAnsi="Wingdings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651"/>
        </w:tabs>
        <w:ind w:left="265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371"/>
        </w:tabs>
        <w:ind w:left="337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091"/>
        </w:tabs>
        <w:ind w:left="409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811"/>
        </w:tabs>
        <w:ind w:left="481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531"/>
        </w:tabs>
        <w:ind w:left="553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251"/>
        </w:tabs>
        <w:ind w:left="625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971"/>
        </w:tabs>
        <w:ind w:left="6971" w:hanging="360"/>
      </w:pPr>
      <w:rPr>
        <w:rFonts w:ascii="Wingdings" w:hAnsi="Wingdings" w:hint="default"/>
      </w:rPr>
    </w:lvl>
  </w:abstractNum>
  <w:abstractNum w:abstractNumId="46" w15:restartNumberingAfterBreak="0">
    <w:nsid w:val="73FE25CB"/>
    <w:multiLevelType w:val="multilevel"/>
    <w:tmpl w:val="0A5E2B5C"/>
    <w:styleLink w:val="Bullet"/>
    <w:lvl w:ilvl="0">
      <w:start w:val="1"/>
      <w:numFmt w:val="decimal"/>
      <w:pStyle w:val="Punkty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</w:lvl>
  </w:abstractNum>
  <w:abstractNum w:abstractNumId="47" w15:restartNumberingAfterBreak="0">
    <w:nsid w:val="7A2944FE"/>
    <w:multiLevelType w:val="multilevel"/>
    <w:tmpl w:val="2EA4CF3A"/>
    <w:lvl w:ilvl="0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Courier New" w:hAnsi="Courier New"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cs="Times New Roman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cs="Times New Roman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cs="Times New Roman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cs="Times New Roman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cs="Times New Roman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cs="Times New Roman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cs="Times New Roman"/>
      </w:rPr>
    </w:lvl>
  </w:abstractNum>
  <w:abstractNum w:abstractNumId="48" w15:restartNumberingAfterBreak="0">
    <w:nsid w:val="7C3C6C32"/>
    <w:multiLevelType w:val="multilevel"/>
    <w:tmpl w:val="9EB07438"/>
    <w:lvl w:ilvl="0">
      <w:start w:val="1"/>
      <w:numFmt w:val="decimal"/>
      <w:pStyle w:val="nag1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pStyle w:val="nag2"/>
      <w:lvlText w:val="%1.%2."/>
      <w:lvlJc w:val="left"/>
      <w:pPr>
        <w:tabs>
          <w:tab w:val="num" w:pos="1000"/>
        </w:tabs>
        <w:ind w:left="1000" w:hanging="432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928"/>
        </w:tabs>
        <w:ind w:left="928" w:hanging="36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49" w15:restartNumberingAfterBreak="0">
    <w:nsid w:val="7F106C41"/>
    <w:multiLevelType w:val="hybridMultilevel"/>
    <w:tmpl w:val="D07A51CA"/>
    <w:lvl w:ilvl="0" w:tplc="C01453FE">
      <w:start w:val="1"/>
      <w:numFmt w:val="upperRoman"/>
      <w:lvlText w:val="%1."/>
      <w:lvlJc w:val="left"/>
      <w:pPr>
        <w:ind w:left="1440" w:hanging="108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 w15:restartNumberingAfterBreak="0">
    <w:nsid w:val="7F291CA8"/>
    <w:multiLevelType w:val="hybridMultilevel"/>
    <w:tmpl w:val="C41A979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6"/>
  </w:num>
  <w:num w:numId="2">
    <w:abstractNumId w:val="32"/>
  </w:num>
  <w:num w:numId="3">
    <w:abstractNumId w:val="34"/>
  </w:num>
  <w:num w:numId="4">
    <w:abstractNumId w:val="27"/>
  </w:num>
  <w:num w:numId="5">
    <w:abstractNumId w:val="36"/>
  </w:num>
  <w:num w:numId="6">
    <w:abstractNumId w:val="21"/>
  </w:num>
  <w:num w:numId="7">
    <w:abstractNumId w:val="48"/>
  </w:num>
  <w:num w:numId="8">
    <w:abstractNumId w:val="28"/>
  </w:num>
  <w:num w:numId="9">
    <w:abstractNumId w:val="20"/>
  </w:num>
  <w:num w:numId="10">
    <w:abstractNumId w:val="49"/>
  </w:num>
  <w:num w:numId="11">
    <w:abstractNumId w:val="29"/>
  </w:num>
  <w:num w:numId="12">
    <w:abstractNumId w:val="37"/>
  </w:num>
  <w:num w:numId="13">
    <w:abstractNumId w:val="25"/>
  </w:num>
  <w:num w:numId="14">
    <w:abstractNumId w:val="50"/>
  </w:num>
  <w:num w:numId="15">
    <w:abstractNumId w:val="26"/>
  </w:num>
  <w:num w:numId="16">
    <w:abstractNumId w:val="30"/>
  </w:num>
  <w:num w:numId="17">
    <w:abstractNumId w:val="23"/>
  </w:num>
  <w:num w:numId="18">
    <w:abstractNumId w:val="33"/>
  </w:num>
  <w:num w:numId="19">
    <w:abstractNumId w:val="42"/>
  </w:num>
  <w:num w:numId="20">
    <w:abstractNumId w:val="35"/>
  </w:num>
  <w:num w:numId="21">
    <w:abstractNumId w:val="43"/>
  </w:num>
  <w:num w:numId="22">
    <w:abstractNumId w:val="24"/>
  </w:num>
  <w:num w:numId="23">
    <w:abstractNumId w:val="47"/>
  </w:num>
  <w:num w:numId="24">
    <w:abstractNumId w:val="44"/>
  </w:num>
  <w:num w:numId="25">
    <w:abstractNumId w:val="38"/>
  </w:num>
  <w:num w:numId="26">
    <w:abstractNumId w:val="39"/>
  </w:num>
  <w:num w:numId="27">
    <w:abstractNumId w:val="28"/>
    <w:lvlOverride w:ilvl="0">
      <w:startOverride w:val="5"/>
    </w:lvlOverride>
    <w:lvlOverride w:ilvl="1">
      <w:startOverride w:val="1"/>
    </w:lvlOverride>
  </w:num>
  <w:num w:numId="28">
    <w:abstractNumId w:val="31"/>
  </w:num>
  <w:num w:numId="29">
    <w:abstractNumId w:val="22"/>
  </w:num>
  <w:num w:numId="30">
    <w:abstractNumId w:val="19"/>
  </w:num>
  <w:num w:numId="31">
    <w:abstractNumId w:val="41"/>
  </w:num>
  <w:numIdMacAtCleanup w:val="2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mirrorMargins/>
  <w:proofState w:spelling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pos w:val="sectEnd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B7BDF"/>
    <w:rsid w:val="00000618"/>
    <w:rsid w:val="00000707"/>
    <w:rsid w:val="00000710"/>
    <w:rsid w:val="00000B98"/>
    <w:rsid w:val="00000F30"/>
    <w:rsid w:val="00001628"/>
    <w:rsid w:val="000027C2"/>
    <w:rsid w:val="00002BAC"/>
    <w:rsid w:val="00002E92"/>
    <w:rsid w:val="00003274"/>
    <w:rsid w:val="0000431E"/>
    <w:rsid w:val="00004D1D"/>
    <w:rsid w:val="00005512"/>
    <w:rsid w:val="000056E5"/>
    <w:rsid w:val="00005D2E"/>
    <w:rsid w:val="0000634C"/>
    <w:rsid w:val="00006419"/>
    <w:rsid w:val="000064F4"/>
    <w:rsid w:val="00007472"/>
    <w:rsid w:val="00007B27"/>
    <w:rsid w:val="00007D03"/>
    <w:rsid w:val="0001375B"/>
    <w:rsid w:val="00013A48"/>
    <w:rsid w:val="00013D8A"/>
    <w:rsid w:val="00013ECF"/>
    <w:rsid w:val="00014E66"/>
    <w:rsid w:val="00015979"/>
    <w:rsid w:val="00015E02"/>
    <w:rsid w:val="00016213"/>
    <w:rsid w:val="00016809"/>
    <w:rsid w:val="000172B9"/>
    <w:rsid w:val="0001743C"/>
    <w:rsid w:val="00021369"/>
    <w:rsid w:val="00021525"/>
    <w:rsid w:val="000216D1"/>
    <w:rsid w:val="00021C3F"/>
    <w:rsid w:val="00021F0E"/>
    <w:rsid w:val="00021F8E"/>
    <w:rsid w:val="00023D93"/>
    <w:rsid w:val="00024067"/>
    <w:rsid w:val="00024A25"/>
    <w:rsid w:val="00024E1B"/>
    <w:rsid w:val="000260C4"/>
    <w:rsid w:val="00026D5A"/>
    <w:rsid w:val="000277D8"/>
    <w:rsid w:val="0003054A"/>
    <w:rsid w:val="000316C3"/>
    <w:rsid w:val="000324B7"/>
    <w:rsid w:val="00034097"/>
    <w:rsid w:val="000348C2"/>
    <w:rsid w:val="00034D7E"/>
    <w:rsid w:val="00035CAB"/>
    <w:rsid w:val="00035EA7"/>
    <w:rsid w:val="000366C1"/>
    <w:rsid w:val="0003720C"/>
    <w:rsid w:val="0003770A"/>
    <w:rsid w:val="00040EF6"/>
    <w:rsid w:val="00040FAA"/>
    <w:rsid w:val="00041B08"/>
    <w:rsid w:val="00041F11"/>
    <w:rsid w:val="00043393"/>
    <w:rsid w:val="000433ED"/>
    <w:rsid w:val="0004379A"/>
    <w:rsid w:val="00043A68"/>
    <w:rsid w:val="00043DF5"/>
    <w:rsid w:val="00044430"/>
    <w:rsid w:val="0004480A"/>
    <w:rsid w:val="00045533"/>
    <w:rsid w:val="0004600C"/>
    <w:rsid w:val="000469D4"/>
    <w:rsid w:val="00046C86"/>
    <w:rsid w:val="0004763C"/>
    <w:rsid w:val="00050212"/>
    <w:rsid w:val="0005166A"/>
    <w:rsid w:val="00051D93"/>
    <w:rsid w:val="00051F78"/>
    <w:rsid w:val="00052C39"/>
    <w:rsid w:val="000540C6"/>
    <w:rsid w:val="00054BA3"/>
    <w:rsid w:val="00054F4C"/>
    <w:rsid w:val="000552DF"/>
    <w:rsid w:val="00055B46"/>
    <w:rsid w:val="00056CAA"/>
    <w:rsid w:val="00057D63"/>
    <w:rsid w:val="000605F2"/>
    <w:rsid w:val="0006098B"/>
    <w:rsid w:val="000621C1"/>
    <w:rsid w:val="00062426"/>
    <w:rsid w:val="00062DD1"/>
    <w:rsid w:val="00063337"/>
    <w:rsid w:val="000633A7"/>
    <w:rsid w:val="000636A4"/>
    <w:rsid w:val="000645CF"/>
    <w:rsid w:val="00064B12"/>
    <w:rsid w:val="00064BB1"/>
    <w:rsid w:val="000656A7"/>
    <w:rsid w:val="00065850"/>
    <w:rsid w:val="000659B5"/>
    <w:rsid w:val="00065D53"/>
    <w:rsid w:val="00065E6E"/>
    <w:rsid w:val="00066378"/>
    <w:rsid w:val="00066967"/>
    <w:rsid w:val="000705D5"/>
    <w:rsid w:val="00070B34"/>
    <w:rsid w:val="00071001"/>
    <w:rsid w:val="000711C8"/>
    <w:rsid w:val="0007161D"/>
    <w:rsid w:val="000722A9"/>
    <w:rsid w:val="0007299C"/>
    <w:rsid w:val="00072B5F"/>
    <w:rsid w:val="00073E36"/>
    <w:rsid w:val="00073ED8"/>
    <w:rsid w:val="000744B5"/>
    <w:rsid w:val="00074A31"/>
    <w:rsid w:val="0007628A"/>
    <w:rsid w:val="00077279"/>
    <w:rsid w:val="00080D26"/>
    <w:rsid w:val="000821B7"/>
    <w:rsid w:val="00082FE7"/>
    <w:rsid w:val="000838D1"/>
    <w:rsid w:val="00083D0C"/>
    <w:rsid w:val="000842D2"/>
    <w:rsid w:val="00084F41"/>
    <w:rsid w:val="00085ADA"/>
    <w:rsid w:val="000870A8"/>
    <w:rsid w:val="00087AD9"/>
    <w:rsid w:val="00087C8F"/>
    <w:rsid w:val="00087FAB"/>
    <w:rsid w:val="00090194"/>
    <w:rsid w:val="00090FD1"/>
    <w:rsid w:val="0009121B"/>
    <w:rsid w:val="00091473"/>
    <w:rsid w:val="0009151D"/>
    <w:rsid w:val="00091589"/>
    <w:rsid w:val="000916C3"/>
    <w:rsid w:val="00091A0D"/>
    <w:rsid w:val="00091FA9"/>
    <w:rsid w:val="0009233A"/>
    <w:rsid w:val="000930A9"/>
    <w:rsid w:val="00093418"/>
    <w:rsid w:val="00093D4D"/>
    <w:rsid w:val="00094B0A"/>
    <w:rsid w:val="00096E7C"/>
    <w:rsid w:val="00097761"/>
    <w:rsid w:val="000977B9"/>
    <w:rsid w:val="000A022F"/>
    <w:rsid w:val="000A1B1B"/>
    <w:rsid w:val="000A3025"/>
    <w:rsid w:val="000A383F"/>
    <w:rsid w:val="000A394C"/>
    <w:rsid w:val="000A4D33"/>
    <w:rsid w:val="000A564B"/>
    <w:rsid w:val="000A5CBB"/>
    <w:rsid w:val="000A6569"/>
    <w:rsid w:val="000A7C52"/>
    <w:rsid w:val="000B02FB"/>
    <w:rsid w:val="000B0E0A"/>
    <w:rsid w:val="000B1382"/>
    <w:rsid w:val="000B2D8A"/>
    <w:rsid w:val="000B306D"/>
    <w:rsid w:val="000B3117"/>
    <w:rsid w:val="000B3DF2"/>
    <w:rsid w:val="000B42F5"/>
    <w:rsid w:val="000B4713"/>
    <w:rsid w:val="000B4B0D"/>
    <w:rsid w:val="000B4B5E"/>
    <w:rsid w:val="000B4F70"/>
    <w:rsid w:val="000B62F9"/>
    <w:rsid w:val="000B698F"/>
    <w:rsid w:val="000B6F2F"/>
    <w:rsid w:val="000B7367"/>
    <w:rsid w:val="000B73DA"/>
    <w:rsid w:val="000B7828"/>
    <w:rsid w:val="000C1FF5"/>
    <w:rsid w:val="000C2776"/>
    <w:rsid w:val="000C2FE8"/>
    <w:rsid w:val="000C309E"/>
    <w:rsid w:val="000C35B1"/>
    <w:rsid w:val="000C3863"/>
    <w:rsid w:val="000C6279"/>
    <w:rsid w:val="000C6672"/>
    <w:rsid w:val="000C68CD"/>
    <w:rsid w:val="000C72B4"/>
    <w:rsid w:val="000C7512"/>
    <w:rsid w:val="000D0357"/>
    <w:rsid w:val="000D03AB"/>
    <w:rsid w:val="000D0E0F"/>
    <w:rsid w:val="000D112A"/>
    <w:rsid w:val="000D1793"/>
    <w:rsid w:val="000D20E9"/>
    <w:rsid w:val="000D2682"/>
    <w:rsid w:val="000D2E14"/>
    <w:rsid w:val="000D57B7"/>
    <w:rsid w:val="000D60AC"/>
    <w:rsid w:val="000D683B"/>
    <w:rsid w:val="000D6D0C"/>
    <w:rsid w:val="000D76EC"/>
    <w:rsid w:val="000D78B2"/>
    <w:rsid w:val="000E0E12"/>
    <w:rsid w:val="000E1897"/>
    <w:rsid w:val="000E1F94"/>
    <w:rsid w:val="000E23D7"/>
    <w:rsid w:val="000E26FC"/>
    <w:rsid w:val="000E597F"/>
    <w:rsid w:val="000E5D78"/>
    <w:rsid w:val="000E6E45"/>
    <w:rsid w:val="000E703F"/>
    <w:rsid w:val="000F03A5"/>
    <w:rsid w:val="000F1242"/>
    <w:rsid w:val="000F12DC"/>
    <w:rsid w:val="000F1664"/>
    <w:rsid w:val="000F1E70"/>
    <w:rsid w:val="000F1F8D"/>
    <w:rsid w:val="000F2B4E"/>
    <w:rsid w:val="000F513C"/>
    <w:rsid w:val="000F5646"/>
    <w:rsid w:val="000F6045"/>
    <w:rsid w:val="000F61FC"/>
    <w:rsid w:val="000F6DB9"/>
    <w:rsid w:val="000F7101"/>
    <w:rsid w:val="00101EEB"/>
    <w:rsid w:val="00102AD7"/>
    <w:rsid w:val="0010417F"/>
    <w:rsid w:val="00104F13"/>
    <w:rsid w:val="0010537D"/>
    <w:rsid w:val="00106F50"/>
    <w:rsid w:val="001071AE"/>
    <w:rsid w:val="00107737"/>
    <w:rsid w:val="00110792"/>
    <w:rsid w:val="00111F49"/>
    <w:rsid w:val="0011204F"/>
    <w:rsid w:val="001120B6"/>
    <w:rsid w:val="001128A6"/>
    <w:rsid w:val="00113183"/>
    <w:rsid w:val="001137F4"/>
    <w:rsid w:val="00114FBA"/>
    <w:rsid w:val="0011678B"/>
    <w:rsid w:val="00117254"/>
    <w:rsid w:val="00117624"/>
    <w:rsid w:val="00117715"/>
    <w:rsid w:val="001178D4"/>
    <w:rsid w:val="00117B5E"/>
    <w:rsid w:val="001204D2"/>
    <w:rsid w:val="001206D3"/>
    <w:rsid w:val="00120935"/>
    <w:rsid w:val="0012105E"/>
    <w:rsid w:val="0012198F"/>
    <w:rsid w:val="00122455"/>
    <w:rsid w:val="00123175"/>
    <w:rsid w:val="0012331D"/>
    <w:rsid w:val="00124810"/>
    <w:rsid w:val="00125C85"/>
    <w:rsid w:val="00127415"/>
    <w:rsid w:val="00130FD8"/>
    <w:rsid w:val="00131BD0"/>
    <w:rsid w:val="00131D2D"/>
    <w:rsid w:val="00131D5F"/>
    <w:rsid w:val="00133170"/>
    <w:rsid w:val="00133473"/>
    <w:rsid w:val="00133850"/>
    <w:rsid w:val="00133AEF"/>
    <w:rsid w:val="001340C8"/>
    <w:rsid w:val="001342A2"/>
    <w:rsid w:val="00134E9F"/>
    <w:rsid w:val="00136807"/>
    <w:rsid w:val="00136B63"/>
    <w:rsid w:val="00136BCA"/>
    <w:rsid w:val="00137B74"/>
    <w:rsid w:val="00137F18"/>
    <w:rsid w:val="001401E8"/>
    <w:rsid w:val="001405B5"/>
    <w:rsid w:val="00140664"/>
    <w:rsid w:val="0014074D"/>
    <w:rsid w:val="001413C7"/>
    <w:rsid w:val="00141F83"/>
    <w:rsid w:val="00142129"/>
    <w:rsid w:val="0014249F"/>
    <w:rsid w:val="0014499E"/>
    <w:rsid w:val="00145FB6"/>
    <w:rsid w:val="00146527"/>
    <w:rsid w:val="001469B6"/>
    <w:rsid w:val="00147244"/>
    <w:rsid w:val="00147763"/>
    <w:rsid w:val="00150869"/>
    <w:rsid w:val="00150D0A"/>
    <w:rsid w:val="001516B7"/>
    <w:rsid w:val="00151A6B"/>
    <w:rsid w:val="00152BBA"/>
    <w:rsid w:val="00152C85"/>
    <w:rsid w:val="001532F8"/>
    <w:rsid w:val="001542D4"/>
    <w:rsid w:val="001548E4"/>
    <w:rsid w:val="001553CD"/>
    <w:rsid w:val="0015561A"/>
    <w:rsid w:val="0015612B"/>
    <w:rsid w:val="00156B62"/>
    <w:rsid w:val="00157009"/>
    <w:rsid w:val="0015701F"/>
    <w:rsid w:val="0015755F"/>
    <w:rsid w:val="00157D8E"/>
    <w:rsid w:val="00161143"/>
    <w:rsid w:val="00161438"/>
    <w:rsid w:val="001615A6"/>
    <w:rsid w:val="001619CC"/>
    <w:rsid w:val="00163EB3"/>
    <w:rsid w:val="0016434E"/>
    <w:rsid w:val="00164EB9"/>
    <w:rsid w:val="00164EE5"/>
    <w:rsid w:val="00165A6A"/>
    <w:rsid w:val="00165CE6"/>
    <w:rsid w:val="00166496"/>
    <w:rsid w:val="00166957"/>
    <w:rsid w:val="00166B9B"/>
    <w:rsid w:val="00166F0B"/>
    <w:rsid w:val="001672FF"/>
    <w:rsid w:val="0017234A"/>
    <w:rsid w:val="001725D3"/>
    <w:rsid w:val="00173932"/>
    <w:rsid w:val="00176696"/>
    <w:rsid w:val="00177CDA"/>
    <w:rsid w:val="001800FA"/>
    <w:rsid w:val="00180D70"/>
    <w:rsid w:val="001812BB"/>
    <w:rsid w:val="0018295E"/>
    <w:rsid w:val="001838AC"/>
    <w:rsid w:val="00183F03"/>
    <w:rsid w:val="001847C7"/>
    <w:rsid w:val="0018480D"/>
    <w:rsid w:val="00184AC0"/>
    <w:rsid w:val="001852DD"/>
    <w:rsid w:val="00185E90"/>
    <w:rsid w:val="001860E4"/>
    <w:rsid w:val="001861BD"/>
    <w:rsid w:val="00186677"/>
    <w:rsid w:val="0018668A"/>
    <w:rsid w:val="001871FF"/>
    <w:rsid w:val="001926D0"/>
    <w:rsid w:val="00192BF0"/>
    <w:rsid w:val="00192F4C"/>
    <w:rsid w:val="00193450"/>
    <w:rsid w:val="001934AD"/>
    <w:rsid w:val="00193E9C"/>
    <w:rsid w:val="00194184"/>
    <w:rsid w:val="001943C5"/>
    <w:rsid w:val="001944FB"/>
    <w:rsid w:val="00194524"/>
    <w:rsid w:val="00194904"/>
    <w:rsid w:val="00194BF2"/>
    <w:rsid w:val="001957C5"/>
    <w:rsid w:val="00195A5E"/>
    <w:rsid w:val="00195ED4"/>
    <w:rsid w:val="00196FA5"/>
    <w:rsid w:val="00197189"/>
    <w:rsid w:val="00197967"/>
    <w:rsid w:val="001979EF"/>
    <w:rsid w:val="001A00B4"/>
    <w:rsid w:val="001A07A5"/>
    <w:rsid w:val="001A0CC2"/>
    <w:rsid w:val="001A0D5E"/>
    <w:rsid w:val="001A31A8"/>
    <w:rsid w:val="001A4379"/>
    <w:rsid w:val="001A43E3"/>
    <w:rsid w:val="001A52E9"/>
    <w:rsid w:val="001A535F"/>
    <w:rsid w:val="001A537B"/>
    <w:rsid w:val="001A5D7B"/>
    <w:rsid w:val="001A604E"/>
    <w:rsid w:val="001A61FF"/>
    <w:rsid w:val="001A6FF6"/>
    <w:rsid w:val="001A7684"/>
    <w:rsid w:val="001B006C"/>
    <w:rsid w:val="001B0224"/>
    <w:rsid w:val="001B0A67"/>
    <w:rsid w:val="001B14C2"/>
    <w:rsid w:val="001B17AD"/>
    <w:rsid w:val="001B19A5"/>
    <w:rsid w:val="001B2AEA"/>
    <w:rsid w:val="001B4258"/>
    <w:rsid w:val="001B4723"/>
    <w:rsid w:val="001B545C"/>
    <w:rsid w:val="001B5E4C"/>
    <w:rsid w:val="001B61AF"/>
    <w:rsid w:val="001B64FE"/>
    <w:rsid w:val="001B659E"/>
    <w:rsid w:val="001B72F2"/>
    <w:rsid w:val="001B7F4B"/>
    <w:rsid w:val="001C2EFF"/>
    <w:rsid w:val="001C3653"/>
    <w:rsid w:val="001C392B"/>
    <w:rsid w:val="001C41EB"/>
    <w:rsid w:val="001C59BA"/>
    <w:rsid w:val="001C622E"/>
    <w:rsid w:val="001C6233"/>
    <w:rsid w:val="001D0670"/>
    <w:rsid w:val="001D1B59"/>
    <w:rsid w:val="001D229D"/>
    <w:rsid w:val="001D261F"/>
    <w:rsid w:val="001D36F9"/>
    <w:rsid w:val="001D42DC"/>
    <w:rsid w:val="001D56CE"/>
    <w:rsid w:val="001D61F5"/>
    <w:rsid w:val="001E02B7"/>
    <w:rsid w:val="001E1490"/>
    <w:rsid w:val="001E14A0"/>
    <w:rsid w:val="001E20C6"/>
    <w:rsid w:val="001E215C"/>
    <w:rsid w:val="001E36D1"/>
    <w:rsid w:val="001E5E5E"/>
    <w:rsid w:val="001E621B"/>
    <w:rsid w:val="001E6496"/>
    <w:rsid w:val="001E6590"/>
    <w:rsid w:val="001E6C02"/>
    <w:rsid w:val="001E764D"/>
    <w:rsid w:val="001E791C"/>
    <w:rsid w:val="001F0884"/>
    <w:rsid w:val="001F0ED8"/>
    <w:rsid w:val="001F301E"/>
    <w:rsid w:val="001F3558"/>
    <w:rsid w:val="001F3601"/>
    <w:rsid w:val="001F45C5"/>
    <w:rsid w:val="001F4B2B"/>
    <w:rsid w:val="001F5EC8"/>
    <w:rsid w:val="001F6741"/>
    <w:rsid w:val="001F6A51"/>
    <w:rsid w:val="00203027"/>
    <w:rsid w:val="00203369"/>
    <w:rsid w:val="00203ED7"/>
    <w:rsid w:val="00203FD4"/>
    <w:rsid w:val="00204549"/>
    <w:rsid w:val="0020611D"/>
    <w:rsid w:val="002066A6"/>
    <w:rsid w:val="00206DAA"/>
    <w:rsid w:val="00206F6E"/>
    <w:rsid w:val="0020781D"/>
    <w:rsid w:val="0020793B"/>
    <w:rsid w:val="00207B1E"/>
    <w:rsid w:val="00207B70"/>
    <w:rsid w:val="00207F57"/>
    <w:rsid w:val="00210446"/>
    <w:rsid w:val="00210959"/>
    <w:rsid w:val="00210DED"/>
    <w:rsid w:val="002114A5"/>
    <w:rsid w:val="00211B81"/>
    <w:rsid w:val="00212761"/>
    <w:rsid w:val="00212819"/>
    <w:rsid w:val="00212D90"/>
    <w:rsid w:val="00213839"/>
    <w:rsid w:val="0021425F"/>
    <w:rsid w:val="00214984"/>
    <w:rsid w:val="002150E1"/>
    <w:rsid w:val="0021538B"/>
    <w:rsid w:val="00215BD4"/>
    <w:rsid w:val="00215D63"/>
    <w:rsid w:val="00216749"/>
    <w:rsid w:val="0022073E"/>
    <w:rsid w:val="00221A75"/>
    <w:rsid w:val="00221D64"/>
    <w:rsid w:val="0022218E"/>
    <w:rsid w:val="0022274A"/>
    <w:rsid w:val="00222AB6"/>
    <w:rsid w:val="002230F8"/>
    <w:rsid w:val="00223720"/>
    <w:rsid w:val="00224DB2"/>
    <w:rsid w:val="00225330"/>
    <w:rsid w:val="00226A4B"/>
    <w:rsid w:val="00227574"/>
    <w:rsid w:val="00227783"/>
    <w:rsid w:val="00230736"/>
    <w:rsid w:val="00231400"/>
    <w:rsid w:val="002316D0"/>
    <w:rsid w:val="002337F5"/>
    <w:rsid w:val="00234519"/>
    <w:rsid w:val="00235817"/>
    <w:rsid w:val="00235978"/>
    <w:rsid w:val="00235C04"/>
    <w:rsid w:val="00235D4B"/>
    <w:rsid w:val="0023684A"/>
    <w:rsid w:val="002377CA"/>
    <w:rsid w:val="0024021B"/>
    <w:rsid w:val="002413C7"/>
    <w:rsid w:val="0024187A"/>
    <w:rsid w:val="00241D7C"/>
    <w:rsid w:val="0024238D"/>
    <w:rsid w:val="00242E05"/>
    <w:rsid w:val="0024382B"/>
    <w:rsid w:val="00243AF9"/>
    <w:rsid w:val="00243CF5"/>
    <w:rsid w:val="002441EA"/>
    <w:rsid w:val="0024487C"/>
    <w:rsid w:val="00245D97"/>
    <w:rsid w:val="00250776"/>
    <w:rsid w:val="002511A2"/>
    <w:rsid w:val="0025251E"/>
    <w:rsid w:val="00253525"/>
    <w:rsid w:val="00253672"/>
    <w:rsid w:val="002541DF"/>
    <w:rsid w:val="00255169"/>
    <w:rsid w:val="00255381"/>
    <w:rsid w:val="00255740"/>
    <w:rsid w:val="002603D2"/>
    <w:rsid w:val="0026067E"/>
    <w:rsid w:val="00260B5F"/>
    <w:rsid w:val="00260FD9"/>
    <w:rsid w:val="00262455"/>
    <w:rsid w:val="0026246B"/>
    <w:rsid w:val="002624B3"/>
    <w:rsid w:val="002627D0"/>
    <w:rsid w:val="00262F41"/>
    <w:rsid w:val="00263701"/>
    <w:rsid w:val="00263D85"/>
    <w:rsid w:val="00263FBA"/>
    <w:rsid w:val="00264F87"/>
    <w:rsid w:val="002653D7"/>
    <w:rsid w:val="0026628B"/>
    <w:rsid w:val="00266EC8"/>
    <w:rsid w:val="00267262"/>
    <w:rsid w:val="002677B3"/>
    <w:rsid w:val="002701A5"/>
    <w:rsid w:val="002717B4"/>
    <w:rsid w:val="002717CF"/>
    <w:rsid w:val="00271BCD"/>
    <w:rsid w:val="00271E59"/>
    <w:rsid w:val="00271F1B"/>
    <w:rsid w:val="00271F4A"/>
    <w:rsid w:val="00272951"/>
    <w:rsid w:val="00272C84"/>
    <w:rsid w:val="00272D2A"/>
    <w:rsid w:val="00272E73"/>
    <w:rsid w:val="00272F44"/>
    <w:rsid w:val="00275194"/>
    <w:rsid w:val="00275401"/>
    <w:rsid w:val="00275C2D"/>
    <w:rsid w:val="00275EE1"/>
    <w:rsid w:val="0027603D"/>
    <w:rsid w:val="0027724A"/>
    <w:rsid w:val="0027759F"/>
    <w:rsid w:val="00277B32"/>
    <w:rsid w:val="00277C45"/>
    <w:rsid w:val="00280464"/>
    <w:rsid w:val="00280E04"/>
    <w:rsid w:val="0028133A"/>
    <w:rsid w:val="00281598"/>
    <w:rsid w:val="00282E64"/>
    <w:rsid w:val="00283500"/>
    <w:rsid w:val="002837DA"/>
    <w:rsid w:val="0028386E"/>
    <w:rsid w:val="00283F18"/>
    <w:rsid w:val="00284082"/>
    <w:rsid w:val="00284EAB"/>
    <w:rsid w:val="00286F60"/>
    <w:rsid w:val="00286FC2"/>
    <w:rsid w:val="00287367"/>
    <w:rsid w:val="00287667"/>
    <w:rsid w:val="002901A8"/>
    <w:rsid w:val="002917D3"/>
    <w:rsid w:val="00291E21"/>
    <w:rsid w:val="00292AE7"/>
    <w:rsid w:val="00293136"/>
    <w:rsid w:val="00293983"/>
    <w:rsid w:val="0029403D"/>
    <w:rsid w:val="002944BE"/>
    <w:rsid w:val="00294AA3"/>
    <w:rsid w:val="002965F4"/>
    <w:rsid w:val="00296659"/>
    <w:rsid w:val="00297106"/>
    <w:rsid w:val="002971A2"/>
    <w:rsid w:val="002A053C"/>
    <w:rsid w:val="002A07F4"/>
    <w:rsid w:val="002A0E91"/>
    <w:rsid w:val="002A1F8F"/>
    <w:rsid w:val="002A26EF"/>
    <w:rsid w:val="002A2878"/>
    <w:rsid w:val="002A33AF"/>
    <w:rsid w:val="002A3421"/>
    <w:rsid w:val="002A397D"/>
    <w:rsid w:val="002A39CF"/>
    <w:rsid w:val="002A52B5"/>
    <w:rsid w:val="002A5325"/>
    <w:rsid w:val="002A5697"/>
    <w:rsid w:val="002A5B7D"/>
    <w:rsid w:val="002A72B3"/>
    <w:rsid w:val="002A7725"/>
    <w:rsid w:val="002B0368"/>
    <w:rsid w:val="002B0D17"/>
    <w:rsid w:val="002B0F1D"/>
    <w:rsid w:val="002B115D"/>
    <w:rsid w:val="002B11B7"/>
    <w:rsid w:val="002B187A"/>
    <w:rsid w:val="002B1E1A"/>
    <w:rsid w:val="002B2BCF"/>
    <w:rsid w:val="002B3903"/>
    <w:rsid w:val="002B3BB4"/>
    <w:rsid w:val="002B4466"/>
    <w:rsid w:val="002B59E6"/>
    <w:rsid w:val="002B5E3B"/>
    <w:rsid w:val="002B60C3"/>
    <w:rsid w:val="002B6ABC"/>
    <w:rsid w:val="002B6CC6"/>
    <w:rsid w:val="002C0B6A"/>
    <w:rsid w:val="002C0C72"/>
    <w:rsid w:val="002C265D"/>
    <w:rsid w:val="002C342D"/>
    <w:rsid w:val="002C3671"/>
    <w:rsid w:val="002C383B"/>
    <w:rsid w:val="002C3FC4"/>
    <w:rsid w:val="002C4091"/>
    <w:rsid w:val="002C4496"/>
    <w:rsid w:val="002C4B23"/>
    <w:rsid w:val="002C6948"/>
    <w:rsid w:val="002C6B4B"/>
    <w:rsid w:val="002C6E04"/>
    <w:rsid w:val="002C76F1"/>
    <w:rsid w:val="002C7E81"/>
    <w:rsid w:val="002C7F59"/>
    <w:rsid w:val="002D0076"/>
    <w:rsid w:val="002D047C"/>
    <w:rsid w:val="002D07D4"/>
    <w:rsid w:val="002D08AF"/>
    <w:rsid w:val="002D16CE"/>
    <w:rsid w:val="002D1943"/>
    <w:rsid w:val="002D225C"/>
    <w:rsid w:val="002D24F3"/>
    <w:rsid w:val="002D3110"/>
    <w:rsid w:val="002D4407"/>
    <w:rsid w:val="002D4C23"/>
    <w:rsid w:val="002D4FF5"/>
    <w:rsid w:val="002D6164"/>
    <w:rsid w:val="002D6C92"/>
    <w:rsid w:val="002D7488"/>
    <w:rsid w:val="002E0AC3"/>
    <w:rsid w:val="002E1FE3"/>
    <w:rsid w:val="002E41CE"/>
    <w:rsid w:val="002E524F"/>
    <w:rsid w:val="002E5C4F"/>
    <w:rsid w:val="002E6B74"/>
    <w:rsid w:val="002E6E76"/>
    <w:rsid w:val="002E7AC0"/>
    <w:rsid w:val="002F02A0"/>
    <w:rsid w:val="002F0BD5"/>
    <w:rsid w:val="002F159F"/>
    <w:rsid w:val="002F26DA"/>
    <w:rsid w:val="002F37F9"/>
    <w:rsid w:val="002F4F76"/>
    <w:rsid w:val="002F6031"/>
    <w:rsid w:val="002F6B1B"/>
    <w:rsid w:val="003001E7"/>
    <w:rsid w:val="00300E57"/>
    <w:rsid w:val="00301960"/>
    <w:rsid w:val="00302604"/>
    <w:rsid w:val="0030306F"/>
    <w:rsid w:val="003034F9"/>
    <w:rsid w:val="003040BF"/>
    <w:rsid w:val="003044F1"/>
    <w:rsid w:val="00306484"/>
    <w:rsid w:val="003067FD"/>
    <w:rsid w:val="003104C6"/>
    <w:rsid w:val="00310A02"/>
    <w:rsid w:val="00311536"/>
    <w:rsid w:val="003116A3"/>
    <w:rsid w:val="003116F6"/>
    <w:rsid w:val="0031233C"/>
    <w:rsid w:val="00312B4B"/>
    <w:rsid w:val="00312BD6"/>
    <w:rsid w:val="00312EFF"/>
    <w:rsid w:val="00313D67"/>
    <w:rsid w:val="00314374"/>
    <w:rsid w:val="00314A0B"/>
    <w:rsid w:val="00314D87"/>
    <w:rsid w:val="00315580"/>
    <w:rsid w:val="003179A1"/>
    <w:rsid w:val="0032092F"/>
    <w:rsid w:val="00320F46"/>
    <w:rsid w:val="00321218"/>
    <w:rsid w:val="0032252E"/>
    <w:rsid w:val="00322807"/>
    <w:rsid w:val="00323F2E"/>
    <w:rsid w:val="00324A45"/>
    <w:rsid w:val="0032558F"/>
    <w:rsid w:val="00325A09"/>
    <w:rsid w:val="00326634"/>
    <w:rsid w:val="00326AB3"/>
    <w:rsid w:val="00327047"/>
    <w:rsid w:val="003271CF"/>
    <w:rsid w:val="00327D42"/>
    <w:rsid w:val="003309FE"/>
    <w:rsid w:val="00330ABE"/>
    <w:rsid w:val="00331CF2"/>
    <w:rsid w:val="00331D94"/>
    <w:rsid w:val="0033200F"/>
    <w:rsid w:val="00333407"/>
    <w:rsid w:val="0033371A"/>
    <w:rsid w:val="00333EDA"/>
    <w:rsid w:val="00335E3B"/>
    <w:rsid w:val="0033602F"/>
    <w:rsid w:val="00336C9A"/>
    <w:rsid w:val="00337220"/>
    <w:rsid w:val="00337FC3"/>
    <w:rsid w:val="0034080D"/>
    <w:rsid w:val="003417EB"/>
    <w:rsid w:val="003463B5"/>
    <w:rsid w:val="0035079D"/>
    <w:rsid w:val="00351A11"/>
    <w:rsid w:val="00351B73"/>
    <w:rsid w:val="003527E9"/>
    <w:rsid w:val="00352EDD"/>
    <w:rsid w:val="003533CC"/>
    <w:rsid w:val="003537A4"/>
    <w:rsid w:val="00353A11"/>
    <w:rsid w:val="003551EB"/>
    <w:rsid w:val="003560EB"/>
    <w:rsid w:val="00356C0B"/>
    <w:rsid w:val="00356FA9"/>
    <w:rsid w:val="0035767C"/>
    <w:rsid w:val="00357752"/>
    <w:rsid w:val="00361021"/>
    <w:rsid w:val="00361C6C"/>
    <w:rsid w:val="00362884"/>
    <w:rsid w:val="00362AAD"/>
    <w:rsid w:val="0036359A"/>
    <w:rsid w:val="003665CA"/>
    <w:rsid w:val="00367143"/>
    <w:rsid w:val="00367287"/>
    <w:rsid w:val="00367C45"/>
    <w:rsid w:val="00367EF1"/>
    <w:rsid w:val="0037093F"/>
    <w:rsid w:val="00370C03"/>
    <w:rsid w:val="00370D30"/>
    <w:rsid w:val="003711E3"/>
    <w:rsid w:val="0037134F"/>
    <w:rsid w:val="00371AEF"/>
    <w:rsid w:val="00374365"/>
    <w:rsid w:val="00374614"/>
    <w:rsid w:val="00374641"/>
    <w:rsid w:val="00375C8F"/>
    <w:rsid w:val="00375E12"/>
    <w:rsid w:val="00375E8A"/>
    <w:rsid w:val="00376018"/>
    <w:rsid w:val="00376270"/>
    <w:rsid w:val="00380433"/>
    <w:rsid w:val="00381C0A"/>
    <w:rsid w:val="003841DB"/>
    <w:rsid w:val="003852C5"/>
    <w:rsid w:val="00385469"/>
    <w:rsid w:val="003859A1"/>
    <w:rsid w:val="00386610"/>
    <w:rsid w:val="00387CA7"/>
    <w:rsid w:val="00392BB8"/>
    <w:rsid w:val="00392C0B"/>
    <w:rsid w:val="003932BA"/>
    <w:rsid w:val="00393568"/>
    <w:rsid w:val="00394E52"/>
    <w:rsid w:val="003952EB"/>
    <w:rsid w:val="00395EA8"/>
    <w:rsid w:val="00396296"/>
    <w:rsid w:val="00396E24"/>
    <w:rsid w:val="003970C1"/>
    <w:rsid w:val="00397CBC"/>
    <w:rsid w:val="003A06DA"/>
    <w:rsid w:val="003A077F"/>
    <w:rsid w:val="003A1995"/>
    <w:rsid w:val="003A1C1A"/>
    <w:rsid w:val="003A1FD5"/>
    <w:rsid w:val="003A22DD"/>
    <w:rsid w:val="003A2402"/>
    <w:rsid w:val="003A31C2"/>
    <w:rsid w:val="003A4B78"/>
    <w:rsid w:val="003A5BC2"/>
    <w:rsid w:val="003A61B6"/>
    <w:rsid w:val="003A676B"/>
    <w:rsid w:val="003A6B87"/>
    <w:rsid w:val="003A78A8"/>
    <w:rsid w:val="003A7C01"/>
    <w:rsid w:val="003B02E4"/>
    <w:rsid w:val="003B1425"/>
    <w:rsid w:val="003B1A72"/>
    <w:rsid w:val="003B1F07"/>
    <w:rsid w:val="003B25BC"/>
    <w:rsid w:val="003B30DB"/>
    <w:rsid w:val="003B3151"/>
    <w:rsid w:val="003B325B"/>
    <w:rsid w:val="003B39D6"/>
    <w:rsid w:val="003B3BEE"/>
    <w:rsid w:val="003B3D8C"/>
    <w:rsid w:val="003B578D"/>
    <w:rsid w:val="003B5DA8"/>
    <w:rsid w:val="003B5EBF"/>
    <w:rsid w:val="003B5F2F"/>
    <w:rsid w:val="003B6620"/>
    <w:rsid w:val="003B6ED5"/>
    <w:rsid w:val="003B7787"/>
    <w:rsid w:val="003B7B7A"/>
    <w:rsid w:val="003C2105"/>
    <w:rsid w:val="003C2531"/>
    <w:rsid w:val="003C26AD"/>
    <w:rsid w:val="003C3965"/>
    <w:rsid w:val="003C3BBF"/>
    <w:rsid w:val="003C3C77"/>
    <w:rsid w:val="003C3F5D"/>
    <w:rsid w:val="003C525C"/>
    <w:rsid w:val="003C55D4"/>
    <w:rsid w:val="003C623A"/>
    <w:rsid w:val="003C74AE"/>
    <w:rsid w:val="003C7CB8"/>
    <w:rsid w:val="003D01BB"/>
    <w:rsid w:val="003D101E"/>
    <w:rsid w:val="003D1386"/>
    <w:rsid w:val="003D2F7E"/>
    <w:rsid w:val="003D39AB"/>
    <w:rsid w:val="003D4F99"/>
    <w:rsid w:val="003D52D2"/>
    <w:rsid w:val="003D5F06"/>
    <w:rsid w:val="003D645C"/>
    <w:rsid w:val="003D68F7"/>
    <w:rsid w:val="003D6E90"/>
    <w:rsid w:val="003D7744"/>
    <w:rsid w:val="003D7F7F"/>
    <w:rsid w:val="003E1B77"/>
    <w:rsid w:val="003E1FE4"/>
    <w:rsid w:val="003E2599"/>
    <w:rsid w:val="003E25B8"/>
    <w:rsid w:val="003E26F0"/>
    <w:rsid w:val="003E2D61"/>
    <w:rsid w:val="003E31ED"/>
    <w:rsid w:val="003E3235"/>
    <w:rsid w:val="003E3726"/>
    <w:rsid w:val="003E37F7"/>
    <w:rsid w:val="003E4008"/>
    <w:rsid w:val="003E5190"/>
    <w:rsid w:val="003E5A5D"/>
    <w:rsid w:val="003E6388"/>
    <w:rsid w:val="003E63B7"/>
    <w:rsid w:val="003E6E1E"/>
    <w:rsid w:val="003E6E2F"/>
    <w:rsid w:val="003E7441"/>
    <w:rsid w:val="003E7F61"/>
    <w:rsid w:val="003F0000"/>
    <w:rsid w:val="003F02B8"/>
    <w:rsid w:val="003F05CF"/>
    <w:rsid w:val="003F0713"/>
    <w:rsid w:val="003F0854"/>
    <w:rsid w:val="003F3270"/>
    <w:rsid w:val="003F32D7"/>
    <w:rsid w:val="003F4681"/>
    <w:rsid w:val="003F4CA0"/>
    <w:rsid w:val="003F6FBF"/>
    <w:rsid w:val="003F7539"/>
    <w:rsid w:val="003F755A"/>
    <w:rsid w:val="003F7D25"/>
    <w:rsid w:val="003F7F3E"/>
    <w:rsid w:val="00400120"/>
    <w:rsid w:val="00402292"/>
    <w:rsid w:val="00403075"/>
    <w:rsid w:val="00403B8B"/>
    <w:rsid w:val="00403C09"/>
    <w:rsid w:val="0040406B"/>
    <w:rsid w:val="00404A48"/>
    <w:rsid w:val="00404ADE"/>
    <w:rsid w:val="00405E52"/>
    <w:rsid w:val="00406E92"/>
    <w:rsid w:val="004074E0"/>
    <w:rsid w:val="00410B4B"/>
    <w:rsid w:val="004123BE"/>
    <w:rsid w:val="00413F32"/>
    <w:rsid w:val="004155AF"/>
    <w:rsid w:val="00415867"/>
    <w:rsid w:val="00415A85"/>
    <w:rsid w:val="00421371"/>
    <w:rsid w:val="004216A6"/>
    <w:rsid w:val="004229D4"/>
    <w:rsid w:val="004230E6"/>
    <w:rsid w:val="0042330F"/>
    <w:rsid w:val="00423341"/>
    <w:rsid w:val="00423519"/>
    <w:rsid w:val="00423599"/>
    <w:rsid w:val="00424962"/>
    <w:rsid w:val="0042497E"/>
    <w:rsid w:val="00424BCF"/>
    <w:rsid w:val="004262AC"/>
    <w:rsid w:val="00426459"/>
    <w:rsid w:val="0042652E"/>
    <w:rsid w:val="00426859"/>
    <w:rsid w:val="00426A3E"/>
    <w:rsid w:val="00426E72"/>
    <w:rsid w:val="004304B7"/>
    <w:rsid w:val="004306A6"/>
    <w:rsid w:val="00430C72"/>
    <w:rsid w:val="004317BC"/>
    <w:rsid w:val="004321F6"/>
    <w:rsid w:val="004322C8"/>
    <w:rsid w:val="004335F8"/>
    <w:rsid w:val="00434B9C"/>
    <w:rsid w:val="00434BAA"/>
    <w:rsid w:val="00434F48"/>
    <w:rsid w:val="0043628F"/>
    <w:rsid w:val="00436309"/>
    <w:rsid w:val="00436624"/>
    <w:rsid w:val="00436B0D"/>
    <w:rsid w:val="00437161"/>
    <w:rsid w:val="00437AEB"/>
    <w:rsid w:val="00441584"/>
    <w:rsid w:val="004425C3"/>
    <w:rsid w:val="00442653"/>
    <w:rsid w:val="00442FA1"/>
    <w:rsid w:val="00443602"/>
    <w:rsid w:val="00443A57"/>
    <w:rsid w:val="0044436A"/>
    <w:rsid w:val="004479DD"/>
    <w:rsid w:val="00447B81"/>
    <w:rsid w:val="00450A3D"/>
    <w:rsid w:val="00450ADE"/>
    <w:rsid w:val="00450F8A"/>
    <w:rsid w:val="0045169C"/>
    <w:rsid w:val="00451847"/>
    <w:rsid w:val="0045225A"/>
    <w:rsid w:val="0045266F"/>
    <w:rsid w:val="00452745"/>
    <w:rsid w:val="004539EB"/>
    <w:rsid w:val="004543BC"/>
    <w:rsid w:val="00454642"/>
    <w:rsid w:val="004547B6"/>
    <w:rsid w:val="004553EF"/>
    <w:rsid w:val="004559BA"/>
    <w:rsid w:val="00455CDC"/>
    <w:rsid w:val="004560FF"/>
    <w:rsid w:val="0045719B"/>
    <w:rsid w:val="004571CB"/>
    <w:rsid w:val="00457528"/>
    <w:rsid w:val="00461C43"/>
    <w:rsid w:val="00461EEB"/>
    <w:rsid w:val="00462DEA"/>
    <w:rsid w:val="00463435"/>
    <w:rsid w:val="00465601"/>
    <w:rsid w:val="0046593E"/>
    <w:rsid w:val="00465C21"/>
    <w:rsid w:val="004660AA"/>
    <w:rsid w:val="004661A0"/>
    <w:rsid w:val="004662B1"/>
    <w:rsid w:val="00466863"/>
    <w:rsid w:val="00466BE5"/>
    <w:rsid w:val="004675A7"/>
    <w:rsid w:val="00467A88"/>
    <w:rsid w:val="00467BBC"/>
    <w:rsid w:val="004713CD"/>
    <w:rsid w:val="00474467"/>
    <w:rsid w:val="00474A1E"/>
    <w:rsid w:val="00474AE4"/>
    <w:rsid w:val="0047543A"/>
    <w:rsid w:val="004754FD"/>
    <w:rsid w:val="004757CE"/>
    <w:rsid w:val="0047595D"/>
    <w:rsid w:val="00475EDA"/>
    <w:rsid w:val="00476EA7"/>
    <w:rsid w:val="00477B29"/>
    <w:rsid w:val="0048006B"/>
    <w:rsid w:val="00481BB6"/>
    <w:rsid w:val="00481D0F"/>
    <w:rsid w:val="00481E93"/>
    <w:rsid w:val="0048244D"/>
    <w:rsid w:val="00482F00"/>
    <w:rsid w:val="00482F7E"/>
    <w:rsid w:val="00483392"/>
    <w:rsid w:val="004833CC"/>
    <w:rsid w:val="00484735"/>
    <w:rsid w:val="0048598C"/>
    <w:rsid w:val="00485ED7"/>
    <w:rsid w:val="00486A26"/>
    <w:rsid w:val="0048765E"/>
    <w:rsid w:val="00487ABD"/>
    <w:rsid w:val="004912FD"/>
    <w:rsid w:val="00491C9C"/>
    <w:rsid w:val="00492823"/>
    <w:rsid w:val="0049298A"/>
    <w:rsid w:val="00492E4B"/>
    <w:rsid w:val="00492E92"/>
    <w:rsid w:val="0049336F"/>
    <w:rsid w:val="00493653"/>
    <w:rsid w:val="00493C02"/>
    <w:rsid w:val="00495459"/>
    <w:rsid w:val="004965AF"/>
    <w:rsid w:val="004968A4"/>
    <w:rsid w:val="00496E8E"/>
    <w:rsid w:val="004A09B9"/>
    <w:rsid w:val="004A10A8"/>
    <w:rsid w:val="004A1A01"/>
    <w:rsid w:val="004A28DA"/>
    <w:rsid w:val="004A2947"/>
    <w:rsid w:val="004A2AFA"/>
    <w:rsid w:val="004A384F"/>
    <w:rsid w:val="004A3F26"/>
    <w:rsid w:val="004A4F5C"/>
    <w:rsid w:val="004A565E"/>
    <w:rsid w:val="004A6685"/>
    <w:rsid w:val="004A693B"/>
    <w:rsid w:val="004A6B57"/>
    <w:rsid w:val="004A6BD5"/>
    <w:rsid w:val="004A7083"/>
    <w:rsid w:val="004A733B"/>
    <w:rsid w:val="004A7C06"/>
    <w:rsid w:val="004B080D"/>
    <w:rsid w:val="004B0CFB"/>
    <w:rsid w:val="004B0E60"/>
    <w:rsid w:val="004B109E"/>
    <w:rsid w:val="004B15CE"/>
    <w:rsid w:val="004B173E"/>
    <w:rsid w:val="004B21A7"/>
    <w:rsid w:val="004B2A1E"/>
    <w:rsid w:val="004B2BC0"/>
    <w:rsid w:val="004B2C2B"/>
    <w:rsid w:val="004B3B81"/>
    <w:rsid w:val="004B44A4"/>
    <w:rsid w:val="004B4F26"/>
    <w:rsid w:val="004B5D9E"/>
    <w:rsid w:val="004B64FA"/>
    <w:rsid w:val="004B66A9"/>
    <w:rsid w:val="004B67F5"/>
    <w:rsid w:val="004B69F9"/>
    <w:rsid w:val="004B7EEE"/>
    <w:rsid w:val="004C0531"/>
    <w:rsid w:val="004C184C"/>
    <w:rsid w:val="004C190A"/>
    <w:rsid w:val="004C1945"/>
    <w:rsid w:val="004C22FE"/>
    <w:rsid w:val="004C238C"/>
    <w:rsid w:val="004C4AF8"/>
    <w:rsid w:val="004C4BF9"/>
    <w:rsid w:val="004C53F7"/>
    <w:rsid w:val="004C5A30"/>
    <w:rsid w:val="004C6698"/>
    <w:rsid w:val="004C67CA"/>
    <w:rsid w:val="004C68B8"/>
    <w:rsid w:val="004C6951"/>
    <w:rsid w:val="004C6A0D"/>
    <w:rsid w:val="004C7079"/>
    <w:rsid w:val="004C74EB"/>
    <w:rsid w:val="004C767B"/>
    <w:rsid w:val="004C785F"/>
    <w:rsid w:val="004D02E4"/>
    <w:rsid w:val="004D07E8"/>
    <w:rsid w:val="004D08E9"/>
    <w:rsid w:val="004D0C6C"/>
    <w:rsid w:val="004D19BA"/>
    <w:rsid w:val="004D1F55"/>
    <w:rsid w:val="004D26F8"/>
    <w:rsid w:val="004D3326"/>
    <w:rsid w:val="004D43BE"/>
    <w:rsid w:val="004D4773"/>
    <w:rsid w:val="004D4B43"/>
    <w:rsid w:val="004D4DED"/>
    <w:rsid w:val="004D5DA3"/>
    <w:rsid w:val="004D5E83"/>
    <w:rsid w:val="004D6EA5"/>
    <w:rsid w:val="004D7465"/>
    <w:rsid w:val="004D7A36"/>
    <w:rsid w:val="004E14F7"/>
    <w:rsid w:val="004E196F"/>
    <w:rsid w:val="004E1B2F"/>
    <w:rsid w:val="004E1D50"/>
    <w:rsid w:val="004E32F7"/>
    <w:rsid w:val="004E48CD"/>
    <w:rsid w:val="004E4F3C"/>
    <w:rsid w:val="004E54AE"/>
    <w:rsid w:val="004E5E21"/>
    <w:rsid w:val="004E5ECA"/>
    <w:rsid w:val="004E78B7"/>
    <w:rsid w:val="004E7C9A"/>
    <w:rsid w:val="004E7CF8"/>
    <w:rsid w:val="004F0080"/>
    <w:rsid w:val="004F124C"/>
    <w:rsid w:val="004F26AC"/>
    <w:rsid w:val="004F2B97"/>
    <w:rsid w:val="004F2BC2"/>
    <w:rsid w:val="004F3529"/>
    <w:rsid w:val="004F3AF9"/>
    <w:rsid w:val="004F4194"/>
    <w:rsid w:val="004F47F8"/>
    <w:rsid w:val="004F4F28"/>
    <w:rsid w:val="004F5B4C"/>
    <w:rsid w:val="004F5C40"/>
    <w:rsid w:val="004F6221"/>
    <w:rsid w:val="004F79C9"/>
    <w:rsid w:val="004F7E29"/>
    <w:rsid w:val="005007B6"/>
    <w:rsid w:val="00500C1B"/>
    <w:rsid w:val="005013CD"/>
    <w:rsid w:val="00501FED"/>
    <w:rsid w:val="005038B4"/>
    <w:rsid w:val="00504EE9"/>
    <w:rsid w:val="005059BE"/>
    <w:rsid w:val="0050686C"/>
    <w:rsid w:val="00506A63"/>
    <w:rsid w:val="005070A2"/>
    <w:rsid w:val="00507862"/>
    <w:rsid w:val="00510FC1"/>
    <w:rsid w:val="005113B0"/>
    <w:rsid w:val="005114C4"/>
    <w:rsid w:val="00511587"/>
    <w:rsid w:val="005130CC"/>
    <w:rsid w:val="00513A6D"/>
    <w:rsid w:val="005146D5"/>
    <w:rsid w:val="0051543E"/>
    <w:rsid w:val="005155B0"/>
    <w:rsid w:val="005159FA"/>
    <w:rsid w:val="005159FF"/>
    <w:rsid w:val="0051605F"/>
    <w:rsid w:val="0051621C"/>
    <w:rsid w:val="005169DE"/>
    <w:rsid w:val="00517139"/>
    <w:rsid w:val="0052019E"/>
    <w:rsid w:val="00520357"/>
    <w:rsid w:val="005203F9"/>
    <w:rsid w:val="00520C12"/>
    <w:rsid w:val="00521243"/>
    <w:rsid w:val="00521BA6"/>
    <w:rsid w:val="00521E73"/>
    <w:rsid w:val="005225BE"/>
    <w:rsid w:val="00523041"/>
    <w:rsid w:val="00524339"/>
    <w:rsid w:val="005244D1"/>
    <w:rsid w:val="005256B8"/>
    <w:rsid w:val="00525983"/>
    <w:rsid w:val="005275A9"/>
    <w:rsid w:val="005301BB"/>
    <w:rsid w:val="00530A34"/>
    <w:rsid w:val="00531389"/>
    <w:rsid w:val="0053337A"/>
    <w:rsid w:val="00535126"/>
    <w:rsid w:val="00535DF6"/>
    <w:rsid w:val="00536596"/>
    <w:rsid w:val="00537486"/>
    <w:rsid w:val="00537910"/>
    <w:rsid w:val="00537BCE"/>
    <w:rsid w:val="00537D1D"/>
    <w:rsid w:val="00540711"/>
    <w:rsid w:val="00540FFD"/>
    <w:rsid w:val="00541C04"/>
    <w:rsid w:val="005439CB"/>
    <w:rsid w:val="00544029"/>
    <w:rsid w:val="00544BB8"/>
    <w:rsid w:val="0054617B"/>
    <w:rsid w:val="005479A1"/>
    <w:rsid w:val="00547B2C"/>
    <w:rsid w:val="00547D30"/>
    <w:rsid w:val="00552B25"/>
    <w:rsid w:val="00552E34"/>
    <w:rsid w:val="005537D3"/>
    <w:rsid w:val="00554B4B"/>
    <w:rsid w:val="00554B68"/>
    <w:rsid w:val="00554BC7"/>
    <w:rsid w:val="00554D9A"/>
    <w:rsid w:val="005551C7"/>
    <w:rsid w:val="005559D7"/>
    <w:rsid w:val="00555A2F"/>
    <w:rsid w:val="00555F22"/>
    <w:rsid w:val="00556329"/>
    <w:rsid w:val="00556398"/>
    <w:rsid w:val="0055648C"/>
    <w:rsid w:val="00557861"/>
    <w:rsid w:val="00557E0A"/>
    <w:rsid w:val="00560212"/>
    <w:rsid w:val="00561BB3"/>
    <w:rsid w:val="0056448B"/>
    <w:rsid w:val="0056543B"/>
    <w:rsid w:val="005655EE"/>
    <w:rsid w:val="005660D6"/>
    <w:rsid w:val="00566DCE"/>
    <w:rsid w:val="00566E10"/>
    <w:rsid w:val="00566E2C"/>
    <w:rsid w:val="00567902"/>
    <w:rsid w:val="00570236"/>
    <w:rsid w:val="00572DF5"/>
    <w:rsid w:val="005732AA"/>
    <w:rsid w:val="005736B1"/>
    <w:rsid w:val="0057399F"/>
    <w:rsid w:val="00573A20"/>
    <w:rsid w:val="005742A3"/>
    <w:rsid w:val="00575023"/>
    <w:rsid w:val="005755B6"/>
    <w:rsid w:val="005755C6"/>
    <w:rsid w:val="005755C9"/>
    <w:rsid w:val="00575CEE"/>
    <w:rsid w:val="00576255"/>
    <w:rsid w:val="005768F7"/>
    <w:rsid w:val="0057787E"/>
    <w:rsid w:val="005809F9"/>
    <w:rsid w:val="00580B3F"/>
    <w:rsid w:val="00580D76"/>
    <w:rsid w:val="0058151B"/>
    <w:rsid w:val="0058171D"/>
    <w:rsid w:val="0058186E"/>
    <w:rsid w:val="00582D0F"/>
    <w:rsid w:val="00583387"/>
    <w:rsid w:val="00584776"/>
    <w:rsid w:val="00584884"/>
    <w:rsid w:val="00585395"/>
    <w:rsid w:val="00585F11"/>
    <w:rsid w:val="005863F7"/>
    <w:rsid w:val="0058696C"/>
    <w:rsid w:val="00587D0F"/>
    <w:rsid w:val="0059054E"/>
    <w:rsid w:val="00590AF5"/>
    <w:rsid w:val="005952B7"/>
    <w:rsid w:val="005953A7"/>
    <w:rsid w:val="00596537"/>
    <w:rsid w:val="00596F50"/>
    <w:rsid w:val="00597A54"/>
    <w:rsid w:val="00597C2A"/>
    <w:rsid w:val="00597C38"/>
    <w:rsid w:val="005A0448"/>
    <w:rsid w:val="005A1498"/>
    <w:rsid w:val="005A2E0E"/>
    <w:rsid w:val="005A33DC"/>
    <w:rsid w:val="005A414A"/>
    <w:rsid w:val="005A62A4"/>
    <w:rsid w:val="005A64CC"/>
    <w:rsid w:val="005A69EB"/>
    <w:rsid w:val="005A6A0A"/>
    <w:rsid w:val="005A6FB5"/>
    <w:rsid w:val="005A72D9"/>
    <w:rsid w:val="005B0477"/>
    <w:rsid w:val="005B0AB8"/>
    <w:rsid w:val="005B0CF3"/>
    <w:rsid w:val="005B144B"/>
    <w:rsid w:val="005B19A8"/>
    <w:rsid w:val="005B2476"/>
    <w:rsid w:val="005B3DF4"/>
    <w:rsid w:val="005B57E5"/>
    <w:rsid w:val="005B5F2C"/>
    <w:rsid w:val="005B61FB"/>
    <w:rsid w:val="005B6D4E"/>
    <w:rsid w:val="005B7781"/>
    <w:rsid w:val="005C04C1"/>
    <w:rsid w:val="005C081E"/>
    <w:rsid w:val="005C21D8"/>
    <w:rsid w:val="005C3224"/>
    <w:rsid w:val="005C3793"/>
    <w:rsid w:val="005C3ACB"/>
    <w:rsid w:val="005C474D"/>
    <w:rsid w:val="005C505C"/>
    <w:rsid w:val="005C5293"/>
    <w:rsid w:val="005C5FF5"/>
    <w:rsid w:val="005C67E3"/>
    <w:rsid w:val="005C6908"/>
    <w:rsid w:val="005C6B4A"/>
    <w:rsid w:val="005C7165"/>
    <w:rsid w:val="005C750A"/>
    <w:rsid w:val="005C7556"/>
    <w:rsid w:val="005C768D"/>
    <w:rsid w:val="005C7814"/>
    <w:rsid w:val="005D042A"/>
    <w:rsid w:val="005D1E3D"/>
    <w:rsid w:val="005D2941"/>
    <w:rsid w:val="005D2A0B"/>
    <w:rsid w:val="005D3EAA"/>
    <w:rsid w:val="005D3F6E"/>
    <w:rsid w:val="005D42F6"/>
    <w:rsid w:val="005D5383"/>
    <w:rsid w:val="005D59C9"/>
    <w:rsid w:val="005D5B03"/>
    <w:rsid w:val="005D7A7E"/>
    <w:rsid w:val="005E10BE"/>
    <w:rsid w:val="005E12D9"/>
    <w:rsid w:val="005E1354"/>
    <w:rsid w:val="005E154A"/>
    <w:rsid w:val="005E1690"/>
    <w:rsid w:val="005E2876"/>
    <w:rsid w:val="005E2B24"/>
    <w:rsid w:val="005E3C29"/>
    <w:rsid w:val="005E531B"/>
    <w:rsid w:val="005E552E"/>
    <w:rsid w:val="005E597F"/>
    <w:rsid w:val="005E6605"/>
    <w:rsid w:val="005E6C7C"/>
    <w:rsid w:val="005E6D80"/>
    <w:rsid w:val="005E6F8D"/>
    <w:rsid w:val="005E6FA4"/>
    <w:rsid w:val="005E79FE"/>
    <w:rsid w:val="005E7AF3"/>
    <w:rsid w:val="005E7B05"/>
    <w:rsid w:val="005F0FCD"/>
    <w:rsid w:val="005F17FE"/>
    <w:rsid w:val="005F1922"/>
    <w:rsid w:val="005F1DEA"/>
    <w:rsid w:val="005F22F0"/>
    <w:rsid w:val="005F2D7A"/>
    <w:rsid w:val="005F312C"/>
    <w:rsid w:val="005F3A9C"/>
    <w:rsid w:val="005F3BA1"/>
    <w:rsid w:val="005F4121"/>
    <w:rsid w:val="005F517F"/>
    <w:rsid w:val="005F5424"/>
    <w:rsid w:val="005F5C25"/>
    <w:rsid w:val="005F61D4"/>
    <w:rsid w:val="005F72D7"/>
    <w:rsid w:val="005F7BA6"/>
    <w:rsid w:val="005F7CB7"/>
    <w:rsid w:val="005F7D18"/>
    <w:rsid w:val="00600963"/>
    <w:rsid w:val="006018D2"/>
    <w:rsid w:val="00601C15"/>
    <w:rsid w:val="00601EFC"/>
    <w:rsid w:val="0060325E"/>
    <w:rsid w:val="006035F9"/>
    <w:rsid w:val="00604AAD"/>
    <w:rsid w:val="006054A2"/>
    <w:rsid w:val="0060624C"/>
    <w:rsid w:val="00606A5E"/>
    <w:rsid w:val="00606A9F"/>
    <w:rsid w:val="00607A80"/>
    <w:rsid w:val="00611334"/>
    <w:rsid w:val="006116CF"/>
    <w:rsid w:val="00611D98"/>
    <w:rsid w:val="00612FBD"/>
    <w:rsid w:val="00613047"/>
    <w:rsid w:val="00613151"/>
    <w:rsid w:val="006136A4"/>
    <w:rsid w:val="006139F2"/>
    <w:rsid w:val="00613F20"/>
    <w:rsid w:val="00614E58"/>
    <w:rsid w:val="00615039"/>
    <w:rsid w:val="00615786"/>
    <w:rsid w:val="00615816"/>
    <w:rsid w:val="006162D1"/>
    <w:rsid w:val="0061715D"/>
    <w:rsid w:val="00617632"/>
    <w:rsid w:val="00617FCF"/>
    <w:rsid w:val="00620025"/>
    <w:rsid w:val="00621FA7"/>
    <w:rsid w:val="00622200"/>
    <w:rsid w:val="00622BC4"/>
    <w:rsid w:val="006235CC"/>
    <w:rsid w:val="006248A5"/>
    <w:rsid w:val="00625172"/>
    <w:rsid w:val="006251B3"/>
    <w:rsid w:val="0062569C"/>
    <w:rsid w:val="0062571A"/>
    <w:rsid w:val="00625773"/>
    <w:rsid w:val="00625F1B"/>
    <w:rsid w:val="006263CA"/>
    <w:rsid w:val="0062673D"/>
    <w:rsid w:val="00626928"/>
    <w:rsid w:val="00627CF6"/>
    <w:rsid w:val="00627E3A"/>
    <w:rsid w:val="0063177E"/>
    <w:rsid w:val="00631790"/>
    <w:rsid w:val="006319E6"/>
    <w:rsid w:val="00632029"/>
    <w:rsid w:val="00634E4B"/>
    <w:rsid w:val="0063576D"/>
    <w:rsid w:val="006358D6"/>
    <w:rsid w:val="00635D0B"/>
    <w:rsid w:val="00636742"/>
    <w:rsid w:val="006372DC"/>
    <w:rsid w:val="00640A77"/>
    <w:rsid w:val="006418D9"/>
    <w:rsid w:val="00641D10"/>
    <w:rsid w:val="00641DAF"/>
    <w:rsid w:val="00641EBB"/>
    <w:rsid w:val="00641F61"/>
    <w:rsid w:val="0064203F"/>
    <w:rsid w:val="006420F8"/>
    <w:rsid w:val="0064301D"/>
    <w:rsid w:val="006432CB"/>
    <w:rsid w:val="0064340C"/>
    <w:rsid w:val="00643843"/>
    <w:rsid w:val="00643864"/>
    <w:rsid w:val="00643B78"/>
    <w:rsid w:val="00644A47"/>
    <w:rsid w:val="00645E6A"/>
    <w:rsid w:val="00646116"/>
    <w:rsid w:val="00646C8B"/>
    <w:rsid w:val="00647360"/>
    <w:rsid w:val="006474FB"/>
    <w:rsid w:val="006476CB"/>
    <w:rsid w:val="00647CA4"/>
    <w:rsid w:val="00651236"/>
    <w:rsid w:val="00651405"/>
    <w:rsid w:val="006520B3"/>
    <w:rsid w:val="0065312E"/>
    <w:rsid w:val="00654275"/>
    <w:rsid w:val="0065431A"/>
    <w:rsid w:val="00654845"/>
    <w:rsid w:val="00655253"/>
    <w:rsid w:val="00655277"/>
    <w:rsid w:val="006574E3"/>
    <w:rsid w:val="0065789D"/>
    <w:rsid w:val="00661921"/>
    <w:rsid w:val="00661986"/>
    <w:rsid w:val="00661F68"/>
    <w:rsid w:val="00662770"/>
    <w:rsid w:val="00662EFC"/>
    <w:rsid w:val="00663D36"/>
    <w:rsid w:val="00664F7E"/>
    <w:rsid w:val="006652C0"/>
    <w:rsid w:val="00665A66"/>
    <w:rsid w:val="00665F03"/>
    <w:rsid w:val="00666612"/>
    <w:rsid w:val="006671DD"/>
    <w:rsid w:val="00667914"/>
    <w:rsid w:val="006679BB"/>
    <w:rsid w:val="006708DA"/>
    <w:rsid w:val="0067189D"/>
    <w:rsid w:val="006719E0"/>
    <w:rsid w:val="00673889"/>
    <w:rsid w:val="00673B18"/>
    <w:rsid w:val="00673DCB"/>
    <w:rsid w:val="00673F2E"/>
    <w:rsid w:val="00675CA3"/>
    <w:rsid w:val="006767D0"/>
    <w:rsid w:val="0067777E"/>
    <w:rsid w:val="006806C9"/>
    <w:rsid w:val="00680B06"/>
    <w:rsid w:val="006810D8"/>
    <w:rsid w:val="006825D4"/>
    <w:rsid w:val="00682759"/>
    <w:rsid w:val="00682A45"/>
    <w:rsid w:val="00682FF6"/>
    <w:rsid w:val="0068370F"/>
    <w:rsid w:val="006839E5"/>
    <w:rsid w:val="00683D45"/>
    <w:rsid w:val="006847E5"/>
    <w:rsid w:val="006851F2"/>
    <w:rsid w:val="0068564F"/>
    <w:rsid w:val="00685F39"/>
    <w:rsid w:val="006865A9"/>
    <w:rsid w:val="00687041"/>
    <w:rsid w:val="00687A02"/>
    <w:rsid w:val="00687D50"/>
    <w:rsid w:val="00687EFB"/>
    <w:rsid w:val="0069031A"/>
    <w:rsid w:val="006903E0"/>
    <w:rsid w:val="00690706"/>
    <w:rsid w:val="00690D19"/>
    <w:rsid w:val="00691850"/>
    <w:rsid w:val="00691B40"/>
    <w:rsid w:val="0069361A"/>
    <w:rsid w:val="006940E6"/>
    <w:rsid w:val="006947B9"/>
    <w:rsid w:val="00695EA5"/>
    <w:rsid w:val="006973E8"/>
    <w:rsid w:val="006A03D7"/>
    <w:rsid w:val="006A0765"/>
    <w:rsid w:val="006A098F"/>
    <w:rsid w:val="006A0FBD"/>
    <w:rsid w:val="006A24B0"/>
    <w:rsid w:val="006A3832"/>
    <w:rsid w:val="006A3CF5"/>
    <w:rsid w:val="006A4129"/>
    <w:rsid w:val="006A465D"/>
    <w:rsid w:val="006A48D1"/>
    <w:rsid w:val="006A499C"/>
    <w:rsid w:val="006A4D7A"/>
    <w:rsid w:val="006A4EAD"/>
    <w:rsid w:val="006A5960"/>
    <w:rsid w:val="006A5DDB"/>
    <w:rsid w:val="006A636B"/>
    <w:rsid w:val="006A6BA3"/>
    <w:rsid w:val="006A7852"/>
    <w:rsid w:val="006A7FEB"/>
    <w:rsid w:val="006B068F"/>
    <w:rsid w:val="006B111E"/>
    <w:rsid w:val="006B1147"/>
    <w:rsid w:val="006B1385"/>
    <w:rsid w:val="006B18B5"/>
    <w:rsid w:val="006B2371"/>
    <w:rsid w:val="006B30A4"/>
    <w:rsid w:val="006B3474"/>
    <w:rsid w:val="006B3903"/>
    <w:rsid w:val="006B3A3F"/>
    <w:rsid w:val="006B5782"/>
    <w:rsid w:val="006B795B"/>
    <w:rsid w:val="006B7E50"/>
    <w:rsid w:val="006C0124"/>
    <w:rsid w:val="006C0251"/>
    <w:rsid w:val="006C0354"/>
    <w:rsid w:val="006C3176"/>
    <w:rsid w:val="006C4A54"/>
    <w:rsid w:val="006C4B3F"/>
    <w:rsid w:val="006C4BE3"/>
    <w:rsid w:val="006C5147"/>
    <w:rsid w:val="006C64F0"/>
    <w:rsid w:val="006C6959"/>
    <w:rsid w:val="006C6D7F"/>
    <w:rsid w:val="006C70E0"/>
    <w:rsid w:val="006C780E"/>
    <w:rsid w:val="006D048E"/>
    <w:rsid w:val="006D0AC8"/>
    <w:rsid w:val="006D169A"/>
    <w:rsid w:val="006D16EC"/>
    <w:rsid w:val="006D1B13"/>
    <w:rsid w:val="006D20D7"/>
    <w:rsid w:val="006D289B"/>
    <w:rsid w:val="006D311A"/>
    <w:rsid w:val="006D380C"/>
    <w:rsid w:val="006D4B02"/>
    <w:rsid w:val="006D4E8E"/>
    <w:rsid w:val="006D5CFF"/>
    <w:rsid w:val="006D669A"/>
    <w:rsid w:val="006D6E73"/>
    <w:rsid w:val="006D6FBE"/>
    <w:rsid w:val="006D717C"/>
    <w:rsid w:val="006D73C1"/>
    <w:rsid w:val="006D7820"/>
    <w:rsid w:val="006D7CD4"/>
    <w:rsid w:val="006E15CE"/>
    <w:rsid w:val="006E4294"/>
    <w:rsid w:val="006E49FF"/>
    <w:rsid w:val="006E6297"/>
    <w:rsid w:val="006E6AAE"/>
    <w:rsid w:val="006E741C"/>
    <w:rsid w:val="006E7FDB"/>
    <w:rsid w:val="006F02D3"/>
    <w:rsid w:val="006F0AAE"/>
    <w:rsid w:val="006F209F"/>
    <w:rsid w:val="006F2411"/>
    <w:rsid w:val="006F28C3"/>
    <w:rsid w:val="006F297F"/>
    <w:rsid w:val="006F3A56"/>
    <w:rsid w:val="006F3B1C"/>
    <w:rsid w:val="006F4753"/>
    <w:rsid w:val="006F4DFD"/>
    <w:rsid w:val="006F683A"/>
    <w:rsid w:val="006F6B8D"/>
    <w:rsid w:val="006F7910"/>
    <w:rsid w:val="00700F0F"/>
    <w:rsid w:val="0070202D"/>
    <w:rsid w:val="00702B5D"/>
    <w:rsid w:val="007039F2"/>
    <w:rsid w:val="00703F4D"/>
    <w:rsid w:val="00704B85"/>
    <w:rsid w:val="007107C5"/>
    <w:rsid w:val="00710ACC"/>
    <w:rsid w:val="00711416"/>
    <w:rsid w:val="00712108"/>
    <w:rsid w:val="00712ED0"/>
    <w:rsid w:val="00713013"/>
    <w:rsid w:val="00713E58"/>
    <w:rsid w:val="00714AF8"/>
    <w:rsid w:val="007154DC"/>
    <w:rsid w:val="007162F3"/>
    <w:rsid w:val="00717358"/>
    <w:rsid w:val="00720203"/>
    <w:rsid w:val="007202D7"/>
    <w:rsid w:val="007208B6"/>
    <w:rsid w:val="00720BD8"/>
    <w:rsid w:val="00721F5E"/>
    <w:rsid w:val="00723480"/>
    <w:rsid w:val="00723B22"/>
    <w:rsid w:val="00724AF9"/>
    <w:rsid w:val="00724EF5"/>
    <w:rsid w:val="007258CE"/>
    <w:rsid w:val="00725FFF"/>
    <w:rsid w:val="007260CA"/>
    <w:rsid w:val="00726335"/>
    <w:rsid w:val="007267E3"/>
    <w:rsid w:val="00731A1D"/>
    <w:rsid w:val="00732D68"/>
    <w:rsid w:val="00732FCE"/>
    <w:rsid w:val="00733AEA"/>
    <w:rsid w:val="00733B0D"/>
    <w:rsid w:val="00734474"/>
    <w:rsid w:val="007348DC"/>
    <w:rsid w:val="00734A12"/>
    <w:rsid w:val="00735127"/>
    <w:rsid w:val="0073519C"/>
    <w:rsid w:val="007351C6"/>
    <w:rsid w:val="00737E48"/>
    <w:rsid w:val="00737FA2"/>
    <w:rsid w:val="007406C2"/>
    <w:rsid w:val="0074111F"/>
    <w:rsid w:val="007413FE"/>
    <w:rsid w:val="00741963"/>
    <w:rsid w:val="00741A34"/>
    <w:rsid w:val="00741D43"/>
    <w:rsid w:val="00742A18"/>
    <w:rsid w:val="0074336B"/>
    <w:rsid w:val="007441A7"/>
    <w:rsid w:val="007448B4"/>
    <w:rsid w:val="00745B33"/>
    <w:rsid w:val="00745CEE"/>
    <w:rsid w:val="00746E25"/>
    <w:rsid w:val="007478F4"/>
    <w:rsid w:val="00750A9B"/>
    <w:rsid w:val="00750D57"/>
    <w:rsid w:val="00752A33"/>
    <w:rsid w:val="007540AF"/>
    <w:rsid w:val="00755405"/>
    <w:rsid w:val="00755468"/>
    <w:rsid w:val="0075587F"/>
    <w:rsid w:val="00756AEF"/>
    <w:rsid w:val="00756FDA"/>
    <w:rsid w:val="00757A75"/>
    <w:rsid w:val="00760C66"/>
    <w:rsid w:val="00761A23"/>
    <w:rsid w:val="00762545"/>
    <w:rsid w:val="00762683"/>
    <w:rsid w:val="007626DA"/>
    <w:rsid w:val="007628F3"/>
    <w:rsid w:val="0076317B"/>
    <w:rsid w:val="0076461C"/>
    <w:rsid w:val="0076497C"/>
    <w:rsid w:val="00764FD6"/>
    <w:rsid w:val="007651E2"/>
    <w:rsid w:val="00766586"/>
    <w:rsid w:val="00770517"/>
    <w:rsid w:val="00770BC2"/>
    <w:rsid w:val="007714F0"/>
    <w:rsid w:val="00771BC4"/>
    <w:rsid w:val="00771BC8"/>
    <w:rsid w:val="00771E30"/>
    <w:rsid w:val="007732AE"/>
    <w:rsid w:val="007737C4"/>
    <w:rsid w:val="00773AC6"/>
    <w:rsid w:val="00774734"/>
    <w:rsid w:val="0077514D"/>
    <w:rsid w:val="0077521D"/>
    <w:rsid w:val="00775417"/>
    <w:rsid w:val="0077642C"/>
    <w:rsid w:val="00776542"/>
    <w:rsid w:val="00776689"/>
    <w:rsid w:val="00776C11"/>
    <w:rsid w:val="00777160"/>
    <w:rsid w:val="0077783B"/>
    <w:rsid w:val="00777BEC"/>
    <w:rsid w:val="00777E37"/>
    <w:rsid w:val="00777E65"/>
    <w:rsid w:val="007804A3"/>
    <w:rsid w:val="00780963"/>
    <w:rsid w:val="00780ED0"/>
    <w:rsid w:val="00782445"/>
    <w:rsid w:val="007827E9"/>
    <w:rsid w:val="00782B12"/>
    <w:rsid w:val="0078366B"/>
    <w:rsid w:val="0078367F"/>
    <w:rsid w:val="00783B51"/>
    <w:rsid w:val="007858C3"/>
    <w:rsid w:val="00785A55"/>
    <w:rsid w:val="00785F1B"/>
    <w:rsid w:val="0078682A"/>
    <w:rsid w:val="00787978"/>
    <w:rsid w:val="00790C39"/>
    <w:rsid w:val="0079190D"/>
    <w:rsid w:val="007923DB"/>
    <w:rsid w:val="00792CF5"/>
    <w:rsid w:val="00795485"/>
    <w:rsid w:val="007955AC"/>
    <w:rsid w:val="007A0126"/>
    <w:rsid w:val="007A01F5"/>
    <w:rsid w:val="007A1F44"/>
    <w:rsid w:val="007A2099"/>
    <w:rsid w:val="007A2D8B"/>
    <w:rsid w:val="007A30E9"/>
    <w:rsid w:val="007A3B90"/>
    <w:rsid w:val="007A3DB9"/>
    <w:rsid w:val="007A3EB2"/>
    <w:rsid w:val="007A497A"/>
    <w:rsid w:val="007A4F15"/>
    <w:rsid w:val="007A5998"/>
    <w:rsid w:val="007A5FBD"/>
    <w:rsid w:val="007A6536"/>
    <w:rsid w:val="007B009F"/>
    <w:rsid w:val="007B0303"/>
    <w:rsid w:val="007B05B3"/>
    <w:rsid w:val="007B0B93"/>
    <w:rsid w:val="007B0D8F"/>
    <w:rsid w:val="007B3BFC"/>
    <w:rsid w:val="007B3E53"/>
    <w:rsid w:val="007B4486"/>
    <w:rsid w:val="007B6329"/>
    <w:rsid w:val="007B7BDF"/>
    <w:rsid w:val="007C0EC2"/>
    <w:rsid w:val="007C1785"/>
    <w:rsid w:val="007C1EC9"/>
    <w:rsid w:val="007C1FE6"/>
    <w:rsid w:val="007C1FFE"/>
    <w:rsid w:val="007C20F1"/>
    <w:rsid w:val="007C2785"/>
    <w:rsid w:val="007C3675"/>
    <w:rsid w:val="007C3D42"/>
    <w:rsid w:val="007C3D9B"/>
    <w:rsid w:val="007C5682"/>
    <w:rsid w:val="007C676A"/>
    <w:rsid w:val="007C7CD0"/>
    <w:rsid w:val="007C7D68"/>
    <w:rsid w:val="007D0207"/>
    <w:rsid w:val="007D030F"/>
    <w:rsid w:val="007D04DE"/>
    <w:rsid w:val="007D07CD"/>
    <w:rsid w:val="007D0BD6"/>
    <w:rsid w:val="007D1073"/>
    <w:rsid w:val="007D21AA"/>
    <w:rsid w:val="007D253D"/>
    <w:rsid w:val="007D271F"/>
    <w:rsid w:val="007D34D5"/>
    <w:rsid w:val="007D3B08"/>
    <w:rsid w:val="007D3DA7"/>
    <w:rsid w:val="007D4DAA"/>
    <w:rsid w:val="007D5214"/>
    <w:rsid w:val="007D6658"/>
    <w:rsid w:val="007D6ED1"/>
    <w:rsid w:val="007D7291"/>
    <w:rsid w:val="007D7964"/>
    <w:rsid w:val="007D7E36"/>
    <w:rsid w:val="007E1604"/>
    <w:rsid w:val="007E16C0"/>
    <w:rsid w:val="007E1C95"/>
    <w:rsid w:val="007E27A3"/>
    <w:rsid w:val="007E32CF"/>
    <w:rsid w:val="007E3740"/>
    <w:rsid w:val="007E37F6"/>
    <w:rsid w:val="007E3B6F"/>
    <w:rsid w:val="007E5DFA"/>
    <w:rsid w:val="007E7132"/>
    <w:rsid w:val="007F00E8"/>
    <w:rsid w:val="007F166D"/>
    <w:rsid w:val="007F251F"/>
    <w:rsid w:val="007F26F6"/>
    <w:rsid w:val="007F2A89"/>
    <w:rsid w:val="007F2C0A"/>
    <w:rsid w:val="007F2F6E"/>
    <w:rsid w:val="007F3888"/>
    <w:rsid w:val="007F41A6"/>
    <w:rsid w:val="007F4484"/>
    <w:rsid w:val="007F464C"/>
    <w:rsid w:val="007F4D62"/>
    <w:rsid w:val="007F4DF9"/>
    <w:rsid w:val="007F4E8D"/>
    <w:rsid w:val="007F5220"/>
    <w:rsid w:val="007F61C0"/>
    <w:rsid w:val="007F7084"/>
    <w:rsid w:val="00802E27"/>
    <w:rsid w:val="00803A24"/>
    <w:rsid w:val="00803D52"/>
    <w:rsid w:val="008048B9"/>
    <w:rsid w:val="008052C9"/>
    <w:rsid w:val="008058CA"/>
    <w:rsid w:val="0080590B"/>
    <w:rsid w:val="00806074"/>
    <w:rsid w:val="00806662"/>
    <w:rsid w:val="0080722C"/>
    <w:rsid w:val="008072D5"/>
    <w:rsid w:val="00807FD2"/>
    <w:rsid w:val="00810085"/>
    <w:rsid w:val="008107FF"/>
    <w:rsid w:val="00810D37"/>
    <w:rsid w:val="00810E12"/>
    <w:rsid w:val="00811682"/>
    <w:rsid w:val="00813EB8"/>
    <w:rsid w:val="008144AB"/>
    <w:rsid w:val="00816145"/>
    <w:rsid w:val="008163CE"/>
    <w:rsid w:val="00816457"/>
    <w:rsid w:val="008168B5"/>
    <w:rsid w:val="00817222"/>
    <w:rsid w:val="0082085D"/>
    <w:rsid w:val="008210FC"/>
    <w:rsid w:val="00821897"/>
    <w:rsid w:val="00821C84"/>
    <w:rsid w:val="00822024"/>
    <w:rsid w:val="00822936"/>
    <w:rsid w:val="00822A53"/>
    <w:rsid w:val="00823998"/>
    <w:rsid w:val="00824FBA"/>
    <w:rsid w:val="00825F0C"/>
    <w:rsid w:val="00825F14"/>
    <w:rsid w:val="00826CDC"/>
    <w:rsid w:val="00830BE8"/>
    <w:rsid w:val="00830EB0"/>
    <w:rsid w:val="00831ACE"/>
    <w:rsid w:val="008328E5"/>
    <w:rsid w:val="00832EFA"/>
    <w:rsid w:val="00833AB6"/>
    <w:rsid w:val="00833CCD"/>
    <w:rsid w:val="00834126"/>
    <w:rsid w:val="008341BD"/>
    <w:rsid w:val="00835CFE"/>
    <w:rsid w:val="00836585"/>
    <w:rsid w:val="008367CB"/>
    <w:rsid w:val="008367E6"/>
    <w:rsid w:val="00836B7C"/>
    <w:rsid w:val="0083715D"/>
    <w:rsid w:val="008372AF"/>
    <w:rsid w:val="00837415"/>
    <w:rsid w:val="00837A05"/>
    <w:rsid w:val="00837C86"/>
    <w:rsid w:val="008400BA"/>
    <w:rsid w:val="00840526"/>
    <w:rsid w:val="008405F0"/>
    <w:rsid w:val="008408FD"/>
    <w:rsid w:val="0084227B"/>
    <w:rsid w:val="00842655"/>
    <w:rsid w:val="00843F9F"/>
    <w:rsid w:val="008441B2"/>
    <w:rsid w:val="0084473E"/>
    <w:rsid w:val="00845CF9"/>
    <w:rsid w:val="0084653C"/>
    <w:rsid w:val="0084670D"/>
    <w:rsid w:val="0085063C"/>
    <w:rsid w:val="00850E31"/>
    <w:rsid w:val="00852603"/>
    <w:rsid w:val="00852F28"/>
    <w:rsid w:val="008533EA"/>
    <w:rsid w:val="00853F92"/>
    <w:rsid w:val="008558C5"/>
    <w:rsid w:val="00855CB6"/>
    <w:rsid w:val="00856FAB"/>
    <w:rsid w:val="0086015C"/>
    <w:rsid w:val="00861461"/>
    <w:rsid w:val="008618C6"/>
    <w:rsid w:val="00861AA6"/>
    <w:rsid w:val="00861AB8"/>
    <w:rsid w:val="00862203"/>
    <w:rsid w:val="00863D8D"/>
    <w:rsid w:val="0086584E"/>
    <w:rsid w:val="00866522"/>
    <w:rsid w:val="00866D0E"/>
    <w:rsid w:val="00867CE3"/>
    <w:rsid w:val="00870B8B"/>
    <w:rsid w:val="00871385"/>
    <w:rsid w:val="00871572"/>
    <w:rsid w:val="00871ADD"/>
    <w:rsid w:val="00871B5D"/>
    <w:rsid w:val="00871D7D"/>
    <w:rsid w:val="00872032"/>
    <w:rsid w:val="0087207E"/>
    <w:rsid w:val="0087307F"/>
    <w:rsid w:val="0087315D"/>
    <w:rsid w:val="008733C5"/>
    <w:rsid w:val="008735B9"/>
    <w:rsid w:val="008738FB"/>
    <w:rsid w:val="0087495C"/>
    <w:rsid w:val="00874ADD"/>
    <w:rsid w:val="008758DD"/>
    <w:rsid w:val="008759E1"/>
    <w:rsid w:val="00875B1B"/>
    <w:rsid w:val="0088062A"/>
    <w:rsid w:val="00881467"/>
    <w:rsid w:val="0088181F"/>
    <w:rsid w:val="008827DA"/>
    <w:rsid w:val="0088288E"/>
    <w:rsid w:val="00882D53"/>
    <w:rsid w:val="00883A91"/>
    <w:rsid w:val="008842EC"/>
    <w:rsid w:val="0088435B"/>
    <w:rsid w:val="00884AF0"/>
    <w:rsid w:val="00885010"/>
    <w:rsid w:val="00885115"/>
    <w:rsid w:val="00887D6D"/>
    <w:rsid w:val="00890770"/>
    <w:rsid w:val="008910E6"/>
    <w:rsid w:val="0089142A"/>
    <w:rsid w:val="0089152F"/>
    <w:rsid w:val="008915AA"/>
    <w:rsid w:val="00891845"/>
    <w:rsid w:val="00893232"/>
    <w:rsid w:val="0089356D"/>
    <w:rsid w:val="008937BE"/>
    <w:rsid w:val="0089483D"/>
    <w:rsid w:val="008956E7"/>
    <w:rsid w:val="00895A2C"/>
    <w:rsid w:val="00895E5F"/>
    <w:rsid w:val="00896750"/>
    <w:rsid w:val="00897269"/>
    <w:rsid w:val="00897AE0"/>
    <w:rsid w:val="008A0542"/>
    <w:rsid w:val="008A1B55"/>
    <w:rsid w:val="008A1EE0"/>
    <w:rsid w:val="008A269A"/>
    <w:rsid w:val="008A2B6E"/>
    <w:rsid w:val="008A2EE0"/>
    <w:rsid w:val="008A45D9"/>
    <w:rsid w:val="008A48A8"/>
    <w:rsid w:val="008A56BC"/>
    <w:rsid w:val="008A6D00"/>
    <w:rsid w:val="008B044A"/>
    <w:rsid w:val="008B0501"/>
    <w:rsid w:val="008B0538"/>
    <w:rsid w:val="008B1A80"/>
    <w:rsid w:val="008B1D17"/>
    <w:rsid w:val="008B32F6"/>
    <w:rsid w:val="008B33CE"/>
    <w:rsid w:val="008B4202"/>
    <w:rsid w:val="008B4ACB"/>
    <w:rsid w:val="008B4C6B"/>
    <w:rsid w:val="008B5CB1"/>
    <w:rsid w:val="008C0B3F"/>
    <w:rsid w:val="008C3916"/>
    <w:rsid w:val="008C4F3E"/>
    <w:rsid w:val="008C5DD8"/>
    <w:rsid w:val="008C65AC"/>
    <w:rsid w:val="008C70CC"/>
    <w:rsid w:val="008D2A05"/>
    <w:rsid w:val="008D3305"/>
    <w:rsid w:val="008D37F0"/>
    <w:rsid w:val="008D48EA"/>
    <w:rsid w:val="008D4B5D"/>
    <w:rsid w:val="008D5A09"/>
    <w:rsid w:val="008D5FBC"/>
    <w:rsid w:val="008D5FDD"/>
    <w:rsid w:val="008D622D"/>
    <w:rsid w:val="008D636C"/>
    <w:rsid w:val="008D6B7F"/>
    <w:rsid w:val="008D722C"/>
    <w:rsid w:val="008E0792"/>
    <w:rsid w:val="008E1636"/>
    <w:rsid w:val="008E200D"/>
    <w:rsid w:val="008E2175"/>
    <w:rsid w:val="008E2262"/>
    <w:rsid w:val="008E258E"/>
    <w:rsid w:val="008E2CD8"/>
    <w:rsid w:val="008E37FA"/>
    <w:rsid w:val="008E651F"/>
    <w:rsid w:val="008E6F62"/>
    <w:rsid w:val="008E7D2D"/>
    <w:rsid w:val="008F0108"/>
    <w:rsid w:val="008F0AFA"/>
    <w:rsid w:val="008F0B93"/>
    <w:rsid w:val="008F15C7"/>
    <w:rsid w:val="008F19CC"/>
    <w:rsid w:val="008F2057"/>
    <w:rsid w:val="008F207F"/>
    <w:rsid w:val="008F2174"/>
    <w:rsid w:val="008F2A8C"/>
    <w:rsid w:val="008F2EFC"/>
    <w:rsid w:val="008F3645"/>
    <w:rsid w:val="008F4D37"/>
    <w:rsid w:val="008F5237"/>
    <w:rsid w:val="008F5717"/>
    <w:rsid w:val="008F6702"/>
    <w:rsid w:val="008F6C17"/>
    <w:rsid w:val="00900C08"/>
    <w:rsid w:val="00901618"/>
    <w:rsid w:val="00901A05"/>
    <w:rsid w:val="00901C54"/>
    <w:rsid w:val="00902490"/>
    <w:rsid w:val="00902A41"/>
    <w:rsid w:val="00902E91"/>
    <w:rsid w:val="00903DB0"/>
    <w:rsid w:val="00905139"/>
    <w:rsid w:val="009054EC"/>
    <w:rsid w:val="009057AE"/>
    <w:rsid w:val="0090645A"/>
    <w:rsid w:val="00906671"/>
    <w:rsid w:val="009066C7"/>
    <w:rsid w:val="00906AA7"/>
    <w:rsid w:val="00907941"/>
    <w:rsid w:val="00907B13"/>
    <w:rsid w:val="00911565"/>
    <w:rsid w:val="00911AB6"/>
    <w:rsid w:val="00911E3E"/>
    <w:rsid w:val="00913973"/>
    <w:rsid w:val="00914184"/>
    <w:rsid w:val="0091463D"/>
    <w:rsid w:val="0091613B"/>
    <w:rsid w:val="00916171"/>
    <w:rsid w:val="00922002"/>
    <w:rsid w:val="0092257A"/>
    <w:rsid w:val="009226A3"/>
    <w:rsid w:val="009231D3"/>
    <w:rsid w:val="00923D11"/>
    <w:rsid w:val="00926D80"/>
    <w:rsid w:val="00926F2C"/>
    <w:rsid w:val="00927854"/>
    <w:rsid w:val="00930348"/>
    <w:rsid w:val="00930887"/>
    <w:rsid w:val="00930D33"/>
    <w:rsid w:val="00930EF3"/>
    <w:rsid w:val="0093117C"/>
    <w:rsid w:val="009335C3"/>
    <w:rsid w:val="009338AE"/>
    <w:rsid w:val="00934529"/>
    <w:rsid w:val="009346CF"/>
    <w:rsid w:val="00934A42"/>
    <w:rsid w:val="00935E8C"/>
    <w:rsid w:val="009371A7"/>
    <w:rsid w:val="009405DF"/>
    <w:rsid w:val="00941476"/>
    <w:rsid w:val="00943793"/>
    <w:rsid w:val="00944381"/>
    <w:rsid w:val="0094582D"/>
    <w:rsid w:val="009470B8"/>
    <w:rsid w:val="0094782D"/>
    <w:rsid w:val="00950066"/>
    <w:rsid w:val="00950A2A"/>
    <w:rsid w:val="00951C5D"/>
    <w:rsid w:val="00951CBF"/>
    <w:rsid w:val="00951E9E"/>
    <w:rsid w:val="00952B79"/>
    <w:rsid w:val="00952D53"/>
    <w:rsid w:val="00952E10"/>
    <w:rsid w:val="009531E7"/>
    <w:rsid w:val="00953510"/>
    <w:rsid w:val="009551F6"/>
    <w:rsid w:val="0095524D"/>
    <w:rsid w:val="00955AF2"/>
    <w:rsid w:val="0095645E"/>
    <w:rsid w:val="00956FF0"/>
    <w:rsid w:val="009578F2"/>
    <w:rsid w:val="00960933"/>
    <w:rsid w:val="00960A4F"/>
    <w:rsid w:val="009617FE"/>
    <w:rsid w:val="009626AF"/>
    <w:rsid w:val="00962A04"/>
    <w:rsid w:val="00962B51"/>
    <w:rsid w:val="0096451E"/>
    <w:rsid w:val="009645D3"/>
    <w:rsid w:val="0096468D"/>
    <w:rsid w:val="00965CA4"/>
    <w:rsid w:val="00966843"/>
    <w:rsid w:val="00966D44"/>
    <w:rsid w:val="00966F53"/>
    <w:rsid w:val="00967CDB"/>
    <w:rsid w:val="00970263"/>
    <w:rsid w:val="00970CD5"/>
    <w:rsid w:val="00971147"/>
    <w:rsid w:val="009714B6"/>
    <w:rsid w:val="00971D80"/>
    <w:rsid w:val="00973F94"/>
    <w:rsid w:val="00974D53"/>
    <w:rsid w:val="0097530E"/>
    <w:rsid w:val="00975C43"/>
    <w:rsid w:val="00975C84"/>
    <w:rsid w:val="00975FA9"/>
    <w:rsid w:val="009761AD"/>
    <w:rsid w:val="009768E4"/>
    <w:rsid w:val="00976AA3"/>
    <w:rsid w:val="009770B4"/>
    <w:rsid w:val="00977B4C"/>
    <w:rsid w:val="00977CF4"/>
    <w:rsid w:val="00977FB9"/>
    <w:rsid w:val="00981662"/>
    <w:rsid w:val="00981F93"/>
    <w:rsid w:val="0098249F"/>
    <w:rsid w:val="009829DE"/>
    <w:rsid w:val="00982BB4"/>
    <w:rsid w:val="0098337E"/>
    <w:rsid w:val="00983F92"/>
    <w:rsid w:val="009848CF"/>
    <w:rsid w:val="00985745"/>
    <w:rsid w:val="00985C05"/>
    <w:rsid w:val="0098789E"/>
    <w:rsid w:val="00991C2B"/>
    <w:rsid w:val="009924EA"/>
    <w:rsid w:val="00992992"/>
    <w:rsid w:val="00992E42"/>
    <w:rsid w:val="009932A0"/>
    <w:rsid w:val="00994778"/>
    <w:rsid w:val="00994BD6"/>
    <w:rsid w:val="00995979"/>
    <w:rsid w:val="009963DF"/>
    <w:rsid w:val="009963F1"/>
    <w:rsid w:val="009964F9"/>
    <w:rsid w:val="00996CFD"/>
    <w:rsid w:val="00996DF0"/>
    <w:rsid w:val="00997E1E"/>
    <w:rsid w:val="00997EAF"/>
    <w:rsid w:val="009A0AA8"/>
    <w:rsid w:val="009A4636"/>
    <w:rsid w:val="009A4877"/>
    <w:rsid w:val="009A4F5C"/>
    <w:rsid w:val="009A62C1"/>
    <w:rsid w:val="009A6F6C"/>
    <w:rsid w:val="009B000C"/>
    <w:rsid w:val="009B0231"/>
    <w:rsid w:val="009B0BE8"/>
    <w:rsid w:val="009B0C41"/>
    <w:rsid w:val="009B1386"/>
    <w:rsid w:val="009B1C26"/>
    <w:rsid w:val="009B1FE4"/>
    <w:rsid w:val="009B2094"/>
    <w:rsid w:val="009B2311"/>
    <w:rsid w:val="009B2756"/>
    <w:rsid w:val="009B2B6A"/>
    <w:rsid w:val="009B39D9"/>
    <w:rsid w:val="009B4C56"/>
    <w:rsid w:val="009B5289"/>
    <w:rsid w:val="009B53C5"/>
    <w:rsid w:val="009B5C49"/>
    <w:rsid w:val="009B6814"/>
    <w:rsid w:val="009B6E42"/>
    <w:rsid w:val="009B7DB1"/>
    <w:rsid w:val="009C02F7"/>
    <w:rsid w:val="009C0600"/>
    <w:rsid w:val="009C0B6C"/>
    <w:rsid w:val="009C18D6"/>
    <w:rsid w:val="009C1B11"/>
    <w:rsid w:val="009C1E65"/>
    <w:rsid w:val="009C25A5"/>
    <w:rsid w:val="009C2919"/>
    <w:rsid w:val="009C29E7"/>
    <w:rsid w:val="009C34C4"/>
    <w:rsid w:val="009C4CF8"/>
    <w:rsid w:val="009C5357"/>
    <w:rsid w:val="009C67C7"/>
    <w:rsid w:val="009C76CC"/>
    <w:rsid w:val="009D0688"/>
    <w:rsid w:val="009D080B"/>
    <w:rsid w:val="009D088C"/>
    <w:rsid w:val="009D08CB"/>
    <w:rsid w:val="009D12CF"/>
    <w:rsid w:val="009D150C"/>
    <w:rsid w:val="009D1578"/>
    <w:rsid w:val="009D1E0F"/>
    <w:rsid w:val="009D2BEA"/>
    <w:rsid w:val="009D41B3"/>
    <w:rsid w:val="009D4E77"/>
    <w:rsid w:val="009D53E4"/>
    <w:rsid w:val="009D62CD"/>
    <w:rsid w:val="009D6E00"/>
    <w:rsid w:val="009D730D"/>
    <w:rsid w:val="009D7B3C"/>
    <w:rsid w:val="009D7C5D"/>
    <w:rsid w:val="009E1206"/>
    <w:rsid w:val="009E13BD"/>
    <w:rsid w:val="009E19E2"/>
    <w:rsid w:val="009E1CAF"/>
    <w:rsid w:val="009E1F34"/>
    <w:rsid w:val="009E339E"/>
    <w:rsid w:val="009E41D0"/>
    <w:rsid w:val="009E47C2"/>
    <w:rsid w:val="009E4A6B"/>
    <w:rsid w:val="009E4B08"/>
    <w:rsid w:val="009E5850"/>
    <w:rsid w:val="009E5C8E"/>
    <w:rsid w:val="009E6526"/>
    <w:rsid w:val="009E7376"/>
    <w:rsid w:val="009F0A51"/>
    <w:rsid w:val="009F1435"/>
    <w:rsid w:val="009F1739"/>
    <w:rsid w:val="009F2825"/>
    <w:rsid w:val="009F3E21"/>
    <w:rsid w:val="009F457D"/>
    <w:rsid w:val="009F4833"/>
    <w:rsid w:val="009F4BED"/>
    <w:rsid w:val="009F4C78"/>
    <w:rsid w:val="009F5FB5"/>
    <w:rsid w:val="009F61C4"/>
    <w:rsid w:val="009F65E4"/>
    <w:rsid w:val="009F680F"/>
    <w:rsid w:val="009F73A4"/>
    <w:rsid w:val="009F7434"/>
    <w:rsid w:val="009F7CC7"/>
    <w:rsid w:val="009F7CFF"/>
    <w:rsid w:val="00A01280"/>
    <w:rsid w:val="00A015BB"/>
    <w:rsid w:val="00A01998"/>
    <w:rsid w:val="00A01BCC"/>
    <w:rsid w:val="00A029C8"/>
    <w:rsid w:val="00A04723"/>
    <w:rsid w:val="00A04A32"/>
    <w:rsid w:val="00A05D06"/>
    <w:rsid w:val="00A06E09"/>
    <w:rsid w:val="00A06EB4"/>
    <w:rsid w:val="00A07D2A"/>
    <w:rsid w:val="00A07E55"/>
    <w:rsid w:val="00A1001D"/>
    <w:rsid w:val="00A10231"/>
    <w:rsid w:val="00A1064D"/>
    <w:rsid w:val="00A11094"/>
    <w:rsid w:val="00A12CE3"/>
    <w:rsid w:val="00A13585"/>
    <w:rsid w:val="00A13909"/>
    <w:rsid w:val="00A13D97"/>
    <w:rsid w:val="00A142F6"/>
    <w:rsid w:val="00A14532"/>
    <w:rsid w:val="00A15283"/>
    <w:rsid w:val="00A16536"/>
    <w:rsid w:val="00A16728"/>
    <w:rsid w:val="00A20306"/>
    <w:rsid w:val="00A20D4B"/>
    <w:rsid w:val="00A2157F"/>
    <w:rsid w:val="00A216C6"/>
    <w:rsid w:val="00A22339"/>
    <w:rsid w:val="00A223E0"/>
    <w:rsid w:val="00A22804"/>
    <w:rsid w:val="00A2364A"/>
    <w:rsid w:val="00A236CF"/>
    <w:rsid w:val="00A240E7"/>
    <w:rsid w:val="00A24EA9"/>
    <w:rsid w:val="00A262D2"/>
    <w:rsid w:val="00A27734"/>
    <w:rsid w:val="00A27C16"/>
    <w:rsid w:val="00A3001C"/>
    <w:rsid w:val="00A30381"/>
    <w:rsid w:val="00A319A7"/>
    <w:rsid w:val="00A321A3"/>
    <w:rsid w:val="00A32EAE"/>
    <w:rsid w:val="00A33047"/>
    <w:rsid w:val="00A344B1"/>
    <w:rsid w:val="00A346B1"/>
    <w:rsid w:val="00A34E79"/>
    <w:rsid w:val="00A35978"/>
    <w:rsid w:val="00A35A0A"/>
    <w:rsid w:val="00A35B0C"/>
    <w:rsid w:val="00A3685E"/>
    <w:rsid w:val="00A36891"/>
    <w:rsid w:val="00A37008"/>
    <w:rsid w:val="00A40411"/>
    <w:rsid w:val="00A4054A"/>
    <w:rsid w:val="00A40FDA"/>
    <w:rsid w:val="00A41141"/>
    <w:rsid w:val="00A41C67"/>
    <w:rsid w:val="00A4205D"/>
    <w:rsid w:val="00A42617"/>
    <w:rsid w:val="00A4303A"/>
    <w:rsid w:val="00A43068"/>
    <w:rsid w:val="00A442D2"/>
    <w:rsid w:val="00A44C41"/>
    <w:rsid w:val="00A46A8C"/>
    <w:rsid w:val="00A46C3E"/>
    <w:rsid w:val="00A53481"/>
    <w:rsid w:val="00A53C45"/>
    <w:rsid w:val="00A53D4B"/>
    <w:rsid w:val="00A53DAC"/>
    <w:rsid w:val="00A540F5"/>
    <w:rsid w:val="00A544B7"/>
    <w:rsid w:val="00A547ED"/>
    <w:rsid w:val="00A54CD5"/>
    <w:rsid w:val="00A54D1A"/>
    <w:rsid w:val="00A550F2"/>
    <w:rsid w:val="00A55317"/>
    <w:rsid w:val="00A55AD7"/>
    <w:rsid w:val="00A562C4"/>
    <w:rsid w:val="00A57B5E"/>
    <w:rsid w:val="00A620D8"/>
    <w:rsid w:val="00A623AC"/>
    <w:rsid w:val="00A62CC4"/>
    <w:rsid w:val="00A62D84"/>
    <w:rsid w:val="00A62DF6"/>
    <w:rsid w:val="00A63EF5"/>
    <w:rsid w:val="00A64E61"/>
    <w:rsid w:val="00A6691E"/>
    <w:rsid w:val="00A67423"/>
    <w:rsid w:val="00A67CF2"/>
    <w:rsid w:val="00A701CD"/>
    <w:rsid w:val="00A715A9"/>
    <w:rsid w:val="00A74082"/>
    <w:rsid w:val="00A74739"/>
    <w:rsid w:val="00A74D4A"/>
    <w:rsid w:val="00A756FF"/>
    <w:rsid w:val="00A761E8"/>
    <w:rsid w:val="00A762D7"/>
    <w:rsid w:val="00A76C9C"/>
    <w:rsid w:val="00A775FB"/>
    <w:rsid w:val="00A77718"/>
    <w:rsid w:val="00A803F4"/>
    <w:rsid w:val="00A80BC6"/>
    <w:rsid w:val="00A80D17"/>
    <w:rsid w:val="00A8106A"/>
    <w:rsid w:val="00A813D3"/>
    <w:rsid w:val="00A81A89"/>
    <w:rsid w:val="00A81FF8"/>
    <w:rsid w:val="00A826D3"/>
    <w:rsid w:val="00A83089"/>
    <w:rsid w:val="00A83D31"/>
    <w:rsid w:val="00A84600"/>
    <w:rsid w:val="00A84D3B"/>
    <w:rsid w:val="00A85250"/>
    <w:rsid w:val="00A8554F"/>
    <w:rsid w:val="00A857B8"/>
    <w:rsid w:val="00A85A61"/>
    <w:rsid w:val="00A85C81"/>
    <w:rsid w:val="00A87A0D"/>
    <w:rsid w:val="00A87D2D"/>
    <w:rsid w:val="00A87F35"/>
    <w:rsid w:val="00A900B6"/>
    <w:rsid w:val="00A905B4"/>
    <w:rsid w:val="00A91C52"/>
    <w:rsid w:val="00A91CB7"/>
    <w:rsid w:val="00A92949"/>
    <w:rsid w:val="00A92D16"/>
    <w:rsid w:val="00A939F8"/>
    <w:rsid w:val="00A93E19"/>
    <w:rsid w:val="00A94722"/>
    <w:rsid w:val="00A94EAF"/>
    <w:rsid w:val="00A952C6"/>
    <w:rsid w:val="00A953FA"/>
    <w:rsid w:val="00A96DE7"/>
    <w:rsid w:val="00A97982"/>
    <w:rsid w:val="00A97F3E"/>
    <w:rsid w:val="00AA02A7"/>
    <w:rsid w:val="00AA0440"/>
    <w:rsid w:val="00AA0A01"/>
    <w:rsid w:val="00AA3020"/>
    <w:rsid w:val="00AA575B"/>
    <w:rsid w:val="00AA5D40"/>
    <w:rsid w:val="00AA5E2E"/>
    <w:rsid w:val="00AA648F"/>
    <w:rsid w:val="00AA7F1A"/>
    <w:rsid w:val="00AB0093"/>
    <w:rsid w:val="00AB065D"/>
    <w:rsid w:val="00AB07E4"/>
    <w:rsid w:val="00AB221C"/>
    <w:rsid w:val="00AB256B"/>
    <w:rsid w:val="00AB264E"/>
    <w:rsid w:val="00AB2C17"/>
    <w:rsid w:val="00AB3487"/>
    <w:rsid w:val="00AB4261"/>
    <w:rsid w:val="00AB482D"/>
    <w:rsid w:val="00AB483E"/>
    <w:rsid w:val="00AB5002"/>
    <w:rsid w:val="00AB51A6"/>
    <w:rsid w:val="00AB5B77"/>
    <w:rsid w:val="00AB5EA3"/>
    <w:rsid w:val="00AB6DBE"/>
    <w:rsid w:val="00AB72A7"/>
    <w:rsid w:val="00AB7C57"/>
    <w:rsid w:val="00AC0360"/>
    <w:rsid w:val="00AC1C23"/>
    <w:rsid w:val="00AC297E"/>
    <w:rsid w:val="00AC374F"/>
    <w:rsid w:val="00AC3EB7"/>
    <w:rsid w:val="00AC42EA"/>
    <w:rsid w:val="00AC45FB"/>
    <w:rsid w:val="00AC4C85"/>
    <w:rsid w:val="00AC4CA7"/>
    <w:rsid w:val="00AC4D6F"/>
    <w:rsid w:val="00AC4F04"/>
    <w:rsid w:val="00AC50F3"/>
    <w:rsid w:val="00AC53B6"/>
    <w:rsid w:val="00AC55B7"/>
    <w:rsid w:val="00AC5C1F"/>
    <w:rsid w:val="00AC6062"/>
    <w:rsid w:val="00AC63B0"/>
    <w:rsid w:val="00AC6423"/>
    <w:rsid w:val="00AC65C8"/>
    <w:rsid w:val="00AC680C"/>
    <w:rsid w:val="00AC6DF8"/>
    <w:rsid w:val="00AC7235"/>
    <w:rsid w:val="00AD0026"/>
    <w:rsid w:val="00AD02A8"/>
    <w:rsid w:val="00AD20B2"/>
    <w:rsid w:val="00AD20DD"/>
    <w:rsid w:val="00AD24E7"/>
    <w:rsid w:val="00AD26D6"/>
    <w:rsid w:val="00AD366C"/>
    <w:rsid w:val="00AD397A"/>
    <w:rsid w:val="00AD4171"/>
    <w:rsid w:val="00AD4252"/>
    <w:rsid w:val="00AD479A"/>
    <w:rsid w:val="00AD47F0"/>
    <w:rsid w:val="00AD5693"/>
    <w:rsid w:val="00AD575C"/>
    <w:rsid w:val="00AD6B42"/>
    <w:rsid w:val="00AD70DA"/>
    <w:rsid w:val="00AD78D4"/>
    <w:rsid w:val="00AE031E"/>
    <w:rsid w:val="00AE157A"/>
    <w:rsid w:val="00AE1A5F"/>
    <w:rsid w:val="00AE1CE8"/>
    <w:rsid w:val="00AE21A8"/>
    <w:rsid w:val="00AE2B85"/>
    <w:rsid w:val="00AE39E5"/>
    <w:rsid w:val="00AE5851"/>
    <w:rsid w:val="00AE6BE4"/>
    <w:rsid w:val="00AF02DC"/>
    <w:rsid w:val="00AF1004"/>
    <w:rsid w:val="00AF1601"/>
    <w:rsid w:val="00AF39C6"/>
    <w:rsid w:val="00AF42EA"/>
    <w:rsid w:val="00AF461C"/>
    <w:rsid w:val="00AF54AD"/>
    <w:rsid w:val="00AF56E7"/>
    <w:rsid w:val="00AF687A"/>
    <w:rsid w:val="00AF6DBC"/>
    <w:rsid w:val="00AF76F2"/>
    <w:rsid w:val="00AF7A3F"/>
    <w:rsid w:val="00AF7BD0"/>
    <w:rsid w:val="00B039FF"/>
    <w:rsid w:val="00B03D77"/>
    <w:rsid w:val="00B04D08"/>
    <w:rsid w:val="00B04FA3"/>
    <w:rsid w:val="00B058E6"/>
    <w:rsid w:val="00B05C9D"/>
    <w:rsid w:val="00B05F92"/>
    <w:rsid w:val="00B07A19"/>
    <w:rsid w:val="00B07B3F"/>
    <w:rsid w:val="00B10E1D"/>
    <w:rsid w:val="00B11A4F"/>
    <w:rsid w:val="00B120D5"/>
    <w:rsid w:val="00B128B1"/>
    <w:rsid w:val="00B12E56"/>
    <w:rsid w:val="00B149A7"/>
    <w:rsid w:val="00B14A8B"/>
    <w:rsid w:val="00B14E50"/>
    <w:rsid w:val="00B16960"/>
    <w:rsid w:val="00B16A6B"/>
    <w:rsid w:val="00B2006F"/>
    <w:rsid w:val="00B209CD"/>
    <w:rsid w:val="00B20B9D"/>
    <w:rsid w:val="00B20E42"/>
    <w:rsid w:val="00B2128E"/>
    <w:rsid w:val="00B213C6"/>
    <w:rsid w:val="00B21614"/>
    <w:rsid w:val="00B21E3F"/>
    <w:rsid w:val="00B22CBF"/>
    <w:rsid w:val="00B234C1"/>
    <w:rsid w:val="00B2367D"/>
    <w:rsid w:val="00B23A84"/>
    <w:rsid w:val="00B23BFF"/>
    <w:rsid w:val="00B24212"/>
    <w:rsid w:val="00B24DC0"/>
    <w:rsid w:val="00B25737"/>
    <w:rsid w:val="00B25825"/>
    <w:rsid w:val="00B25992"/>
    <w:rsid w:val="00B263B1"/>
    <w:rsid w:val="00B26763"/>
    <w:rsid w:val="00B271B6"/>
    <w:rsid w:val="00B27A00"/>
    <w:rsid w:val="00B27BE5"/>
    <w:rsid w:val="00B306D3"/>
    <w:rsid w:val="00B3217D"/>
    <w:rsid w:val="00B32BF3"/>
    <w:rsid w:val="00B331E9"/>
    <w:rsid w:val="00B337A3"/>
    <w:rsid w:val="00B33D44"/>
    <w:rsid w:val="00B34857"/>
    <w:rsid w:val="00B34CF5"/>
    <w:rsid w:val="00B35721"/>
    <w:rsid w:val="00B35F43"/>
    <w:rsid w:val="00B36FA9"/>
    <w:rsid w:val="00B3701F"/>
    <w:rsid w:val="00B3721C"/>
    <w:rsid w:val="00B37CA7"/>
    <w:rsid w:val="00B40B9E"/>
    <w:rsid w:val="00B42EE9"/>
    <w:rsid w:val="00B43933"/>
    <w:rsid w:val="00B43971"/>
    <w:rsid w:val="00B43CC9"/>
    <w:rsid w:val="00B442F3"/>
    <w:rsid w:val="00B44FED"/>
    <w:rsid w:val="00B4776F"/>
    <w:rsid w:val="00B47CAE"/>
    <w:rsid w:val="00B51993"/>
    <w:rsid w:val="00B523DE"/>
    <w:rsid w:val="00B524A5"/>
    <w:rsid w:val="00B53EB4"/>
    <w:rsid w:val="00B554D1"/>
    <w:rsid w:val="00B55536"/>
    <w:rsid w:val="00B56409"/>
    <w:rsid w:val="00B564B2"/>
    <w:rsid w:val="00B5671F"/>
    <w:rsid w:val="00B56AB6"/>
    <w:rsid w:val="00B56B76"/>
    <w:rsid w:val="00B5726C"/>
    <w:rsid w:val="00B6084F"/>
    <w:rsid w:val="00B61218"/>
    <w:rsid w:val="00B6140E"/>
    <w:rsid w:val="00B61858"/>
    <w:rsid w:val="00B62262"/>
    <w:rsid w:val="00B6293F"/>
    <w:rsid w:val="00B62F46"/>
    <w:rsid w:val="00B63631"/>
    <w:rsid w:val="00B63EC0"/>
    <w:rsid w:val="00B640D5"/>
    <w:rsid w:val="00B65D71"/>
    <w:rsid w:val="00B668D7"/>
    <w:rsid w:val="00B66E85"/>
    <w:rsid w:val="00B6719C"/>
    <w:rsid w:val="00B676D0"/>
    <w:rsid w:val="00B70155"/>
    <w:rsid w:val="00B70690"/>
    <w:rsid w:val="00B70BB5"/>
    <w:rsid w:val="00B714CD"/>
    <w:rsid w:val="00B71D98"/>
    <w:rsid w:val="00B71F6B"/>
    <w:rsid w:val="00B72682"/>
    <w:rsid w:val="00B734DC"/>
    <w:rsid w:val="00B73FCE"/>
    <w:rsid w:val="00B741BF"/>
    <w:rsid w:val="00B746EC"/>
    <w:rsid w:val="00B74E2C"/>
    <w:rsid w:val="00B75696"/>
    <w:rsid w:val="00B756B0"/>
    <w:rsid w:val="00B75BC6"/>
    <w:rsid w:val="00B7650C"/>
    <w:rsid w:val="00B7751F"/>
    <w:rsid w:val="00B77C70"/>
    <w:rsid w:val="00B802BA"/>
    <w:rsid w:val="00B806DF"/>
    <w:rsid w:val="00B81483"/>
    <w:rsid w:val="00B81D69"/>
    <w:rsid w:val="00B824E7"/>
    <w:rsid w:val="00B83100"/>
    <w:rsid w:val="00B83241"/>
    <w:rsid w:val="00B836FA"/>
    <w:rsid w:val="00B839E2"/>
    <w:rsid w:val="00B83A16"/>
    <w:rsid w:val="00B84D0E"/>
    <w:rsid w:val="00B85EC9"/>
    <w:rsid w:val="00B87090"/>
    <w:rsid w:val="00B87CA6"/>
    <w:rsid w:val="00B87ED1"/>
    <w:rsid w:val="00B90004"/>
    <w:rsid w:val="00B901F9"/>
    <w:rsid w:val="00B919DF"/>
    <w:rsid w:val="00B91A24"/>
    <w:rsid w:val="00B91B26"/>
    <w:rsid w:val="00B920C9"/>
    <w:rsid w:val="00B96F72"/>
    <w:rsid w:val="00B96F8C"/>
    <w:rsid w:val="00B974B8"/>
    <w:rsid w:val="00B97547"/>
    <w:rsid w:val="00B97692"/>
    <w:rsid w:val="00BA0106"/>
    <w:rsid w:val="00BA0DBA"/>
    <w:rsid w:val="00BA2602"/>
    <w:rsid w:val="00BA3918"/>
    <w:rsid w:val="00BA44F6"/>
    <w:rsid w:val="00BA507F"/>
    <w:rsid w:val="00BA5B78"/>
    <w:rsid w:val="00BA5DFA"/>
    <w:rsid w:val="00BA64CB"/>
    <w:rsid w:val="00BA6600"/>
    <w:rsid w:val="00BA7131"/>
    <w:rsid w:val="00BA7462"/>
    <w:rsid w:val="00BB08F3"/>
    <w:rsid w:val="00BB1140"/>
    <w:rsid w:val="00BB1A74"/>
    <w:rsid w:val="00BB210D"/>
    <w:rsid w:val="00BB3B8E"/>
    <w:rsid w:val="00BB3E43"/>
    <w:rsid w:val="00BB42F9"/>
    <w:rsid w:val="00BB4453"/>
    <w:rsid w:val="00BB4624"/>
    <w:rsid w:val="00BB4B12"/>
    <w:rsid w:val="00BB4F3A"/>
    <w:rsid w:val="00BB5308"/>
    <w:rsid w:val="00BB5486"/>
    <w:rsid w:val="00BB5B69"/>
    <w:rsid w:val="00BB5D6A"/>
    <w:rsid w:val="00BB69CD"/>
    <w:rsid w:val="00BB69E1"/>
    <w:rsid w:val="00BB6D52"/>
    <w:rsid w:val="00BB7378"/>
    <w:rsid w:val="00BB7B6F"/>
    <w:rsid w:val="00BB7F0C"/>
    <w:rsid w:val="00BC00BE"/>
    <w:rsid w:val="00BC08B9"/>
    <w:rsid w:val="00BC0D11"/>
    <w:rsid w:val="00BC10D6"/>
    <w:rsid w:val="00BC34BB"/>
    <w:rsid w:val="00BC3D8F"/>
    <w:rsid w:val="00BC3EE8"/>
    <w:rsid w:val="00BC4110"/>
    <w:rsid w:val="00BC4955"/>
    <w:rsid w:val="00BC4BEB"/>
    <w:rsid w:val="00BC4E43"/>
    <w:rsid w:val="00BC4F9E"/>
    <w:rsid w:val="00BC51A1"/>
    <w:rsid w:val="00BC69E8"/>
    <w:rsid w:val="00BC7880"/>
    <w:rsid w:val="00BC7A67"/>
    <w:rsid w:val="00BC7F9A"/>
    <w:rsid w:val="00BD19A9"/>
    <w:rsid w:val="00BD1AA0"/>
    <w:rsid w:val="00BD3422"/>
    <w:rsid w:val="00BD351A"/>
    <w:rsid w:val="00BD455B"/>
    <w:rsid w:val="00BD555B"/>
    <w:rsid w:val="00BD61AF"/>
    <w:rsid w:val="00BD6A17"/>
    <w:rsid w:val="00BD79A5"/>
    <w:rsid w:val="00BD7A3F"/>
    <w:rsid w:val="00BD7C6B"/>
    <w:rsid w:val="00BE06BC"/>
    <w:rsid w:val="00BE1921"/>
    <w:rsid w:val="00BE1ACF"/>
    <w:rsid w:val="00BE1ECD"/>
    <w:rsid w:val="00BE2456"/>
    <w:rsid w:val="00BE2D28"/>
    <w:rsid w:val="00BE386D"/>
    <w:rsid w:val="00BE39B4"/>
    <w:rsid w:val="00BE447D"/>
    <w:rsid w:val="00BE5BD0"/>
    <w:rsid w:val="00BE5CBD"/>
    <w:rsid w:val="00BE5DCF"/>
    <w:rsid w:val="00BE71AD"/>
    <w:rsid w:val="00BE7405"/>
    <w:rsid w:val="00BF0B13"/>
    <w:rsid w:val="00BF0DAE"/>
    <w:rsid w:val="00BF1936"/>
    <w:rsid w:val="00BF1CB4"/>
    <w:rsid w:val="00BF2194"/>
    <w:rsid w:val="00BF2DD7"/>
    <w:rsid w:val="00BF2E97"/>
    <w:rsid w:val="00BF4895"/>
    <w:rsid w:val="00BF49E4"/>
    <w:rsid w:val="00BF5601"/>
    <w:rsid w:val="00BF771E"/>
    <w:rsid w:val="00C01756"/>
    <w:rsid w:val="00C017F0"/>
    <w:rsid w:val="00C01D12"/>
    <w:rsid w:val="00C031BE"/>
    <w:rsid w:val="00C03D79"/>
    <w:rsid w:val="00C04B8D"/>
    <w:rsid w:val="00C060E4"/>
    <w:rsid w:val="00C06729"/>
    <w:rsid w:val="00C12A76"/>
    <w:rsid w:val="00C12D1F"/>
    <w:rsid w:val="00C149B5"/>
    <w:rsid w:val="00C14B90"/>
    <w:rsid w:val="00C15037"/>
    <w:rsid w:val="00C15079"/>
    <w:rsid w:val="00C150F2"/>
    <w:rsid w:val="00C1638D"/>
    <w:rsid w:val="00C16EF0"/>
    <w:rsid w:val="00C16FEC"/>
    <w:rsid w:val="00C1751B"/>
    <w:rsid w:val="00C20212"/>
    <w:rsid w:val="00C223CE"/>
    <w:rsid w:val="00C22995"/>
    <w:rsid w:val="00C23C05"/>
    <w:rsid w:val="00C2400A"/>
    <w:rsid w:val="00C2446E"/>
    <w:rsid w:val="00C24830"/>
    <w:rsid w:val="00C25E42"/>
    <w:rsid w:val="00C318E3"/>
    <w:rsid w:val="00C31BF3"/>
    <w:rsid w:val="00C3471D"/>
    <w:rsid w:val="00C36306"/>
    <w:rsid w:val="00C36946"/>
    <w:rsid w:val="00C37940"/>
    <w:rsid w:val="00C37AA3"/>
    <w:rsid w:val="00C37F39"/>
    <w:rsid w:val="00C41444"/>
    <w:rsid w:val="00C41A8A"/>
    <w:rsid w:val="00C41E9A"/>
    <w:rsid w:val="00C41F13"/>
    <w:rsid w:val="00C42B6C"/>
    <w:rsid w:val="00C43A3D"/>
    <w:rsid w:val="00C466DC"/>
    <w:rsid w:val="00C466E6"/>
    <w:rsid w:val="00C469CA"/>
    <w:rsid w:val="00C47ABC"/>
    <w:rsid w:val="00C502FF"/>
    <w:rsid w:val="00C50306"/>
    <w:rsid w:val="00C50D70"/>
    <w:rsid w:val="00C50DF2"/>
    <w:rsid w:val="00C511E5"/>
    <w:rsid w:val="00C513DD"/>
    <w:rsid w:val="00C5180E"/>
    <w:rsid w:val="00C52063"/>
    <w:rsid w:val="00C529B4"/>
    <w:rsid w:val="00C52B00"/>
    <w:rsid w:val="00C53189"/>
    <w:rsid w:val="00C53358"/>
    <w:rsid w:val="00C5358F"/>
    <w:rsid w:val="00C554C8"/>
    <w:rsid w:val="00C55DBC"/>
    <w:rsid w:val="00C55E52"/>
    <w:rsid w:val="00C56B09"/>
    <w:rsid w:val="00C56D6C"/>
    <w:rsid w:val="00C57377"/>
    <w:rsid w:val="00C57F80"/>
    <w:rsid w:val="00C602C4"/>
    <w:rsid w:val="00C609C2"/>
    <w:rsid w:val="00C626A5"/>
    <w:rsid w:val="00C635E2"/>
    <w:rsid w:val="00C6422E"/>
    <w:rsid w:val="00C6432B"/>
    <w:rsid w:val="00C64679"/>
    <w:rsid w:val="00C65971"/>
    <w:rsid w:val="00C660F9"/>
    <w:rsid w:val="00C665EF"/>
    <w:rsid w:val="00C6673C"/>
    <w:rsid w:val="00C66917"/>
    <w:rsid w:val="00C672DA"/>
    <w:rsid w:val="00C67799"/>
    <w:rsid w:val="00C67DFA"/>
    <w:rsid w:val="00C70386"/>
    <w:rsid w:val="00C70809"/>
    <w:rsid w:val="00C70B5D"/>
    <w:rsid w:val="00C71913"/>
    <w:rsid w:val="00C72955"/>
    <w:rsid w:val="00C7335D"/>
    <w:rsid w:val="00C738B2"/>
    <w:rsid w:val="00C73B69"/>
    <w:rsid w:val="00C73DA4"/>
    <w:rsid w:val="00C75805"/>
    <w:rsid w:val="00C75EC0"/>
    <w:rsid w:val="00C75F1E"/>
    <w:rsid w:val="00C75FB7"/>
    <w:rsid w:val="00C76FAA"/>
    <w:rsid w:val="00C77507"/>
    <w:rsid w:val="00C80B7A"/>
    <w:rsid w:val="00C80CDE"/>
    <w:rsid w:val="00C81328"/>
    <w:rsid w:val="00C81992"/>
    <w:rsid w:val="00C831AE"/>
    <w:rsid w:val="00C838B9"/>
    <w:rsid w:val="00C83D08"/>
    <w:rsid w:val="00C848BF"/>
    <w:rsid w:val="00C85376"/>
    <w:rsid w:val="00C868B8"/>
    <w:rsid w:val="00C86B8B"/>
    <w:rsid w:val="00C879EB"/>
    <w:rsid w:val="00C901C7"/>
    <w:rsid w:val="00C906AD"/>
    <w:rsid w:val="00C91E71"/>
    <w:rsid w:val="00C92339"/>
    <w:rsid w:val="00C924C0"/>
    <w:rsid w:val="00C92705"/>
    <w:rsid w:val="00C9274E"/>
    <w:rsid w:val="00C929ED"/>
    <w:rsid w:val="00C92F48"/>
    <w:rsid w:val="00C93A58"/>
    <w:rsid w:val="00C93C10"/>
    <w:rsid w:val="00C93C8B"/>
    <w:rsid w:val="00C94B33"/>
    <w:rsid w:val="00C95729"/>
    <w:rsid w:val="00C95B57"/>
    <w:rsid w:val="00CA07DF"/>
    <w:rsid w:val="00CA0BAB"/>
    <w:rsid w:val="00CA111A"/>
    <w:rsid w:val="00CA1141"/>
    <w:rsid w:val="00CA1CDF"/>
    <w:rsid w:val="00CA1D8D"/>
    <w:rsid w:val="00CA23C8"/>
    <w:rsid w:val="00CA2534"/>
    <w:rsid w:val="00CA36D3"/>
    <w:rsid w:val="00CA3DC7"/>
    <w:rsid w:val="00CA46D1"/>
    <w:rsid w:val="00CA5FF3"/>
    <w:rsid w:val="00CA720B"/>
    <w:rsid w:val="00CB02B4"/>
    <w:rsid w:val="00CB0EB1"/>
    <w:rsid w:val="00CB1439"/>
    <w:rsid w:val="00CB1700"/>
    <w:rsid w:val="00CB20BB"/>
    <w:rsid w:val="00CB3878"/>
    <w:rsid w:val="00CB4B6C"/>
    <w:rsid w:val="00CB5803"/>
    <w:rsid w:val="00CB6655"/>
    <w:rsid w:val="00CC0893"/>
    <w:rsid w:val="00CC202F"/>
    <w:rsid w:val="00CC27FD"/>
    <w:rsid w:val="00CC335A"/>
    <w:rsid w:val="00CC3683"/>
    <w:rsid w:val="00CC3915"/>
    <w:rsid w:val="00CC4497"/>
    <w:rsid w:val="00CC58B4"/>
    <w:rsid w:val="00CC5CB3"/>
    <w:rsid w:val="00CC6137"/>
    <w:rsid w:val="00CC685A"/>
    <w:rsid w:val="00CC6B91"/>
    <w:rsid w:val="00CC6B93"/>
    <w:rsid w:val="00CC6F30"/>
    <w:rsid w:val="00CC74EA"/>
    <w:rsid w:val="00CC7F50"/>
    <w:rsid w:val="00CD0139"/>
    <w:rsid w:val="00CD1954"/>
    <w:rsid w:val="00CD2092"/>
    <w:rsid w:val="00CD20F7"/>
    <w:rsid w:val="00CD3196"/>
    <w:rsid w:val="00CD32C5"/>
    <w:rsid w:val="00CD40BB"/>
    <w:rsid w:val="00CD41E9"/>
    <w:rsid w:val="00CD45B9"/>
    <w:rsid w:val="00CD4D8C"/>
    <w:rsid w:val="00CD52A7"/>
    <w:rsid w:val="00CD67D0"/>
    <w:rsid w:val="00CD69BC"/>
    <w:rsid w:val="00CE0A5B"/>
    <w:rsid w:val="00CE2CA6"/>
    <w:rsid w:val="00CE3037"/>
    <w:rsid w:val="00CE33DB"/>
    <w:rsid w:val="00CE362C"/>
    <w:rsid w:val="00CE3FE6"/>
    <w:rsid w:val="00CE4B9B"/>
    <w:rsid w:val="00CE50D9"/>
    <w:rsid w:val="00CE537C"/>
    <w:rsid w:val="00CE54FA"/>
    <w:rsid w:val="00CE57E6"/>
    <w:rsid w:val="00CE58A0"/>
    <w:rsid w:val="00CE6035"/>
    <w:rsid w:val="00CE62A8"/>
    <w:rsid w:val="00CE6689"/>
    <w:rsid w:val="00CE682E"/>
    <w:rsid w:val="00CE6BB3"/>
    <w:rsid w:val="00CE70F8"/>
    <w:rsid w:val="00CE7BAD"/>
    <w:rsid w:val="00CF00B0"/>
    <w:rsid w:val="00CF07DB"/>
    <w:rsid w:val="00CF0FF7"/>
    <w:rsid w:val="00CF1639"/>
    <w:rsid w:val="00CF18D6"/>
    <w:rsid w:val="00CF19F4"/>
    <w:rsid w:val="00CF3471"/>
    <w:rsid w:val="00CF35F3"/>
    <w:rsid w:val="00CF3F6D"/>
    <w:rsid w:val="00CF76B8"/>
    <w:rsid w:val="00CF76DB"/>
    <w:rsid w:val="00CF7F94"/>
    <w:rsid w:val="00D00B37"/>
    <w:rsid w:val="00D00E46"/>
    <w:rsid w:val="00D012FD"/>
    <w:rsid w:val="00D0245E"/>
    <w:rsid w:val="00D02FDC"/>
    <w:rsid w:val="00D03614"/>
    <w:rsid w:val="00D03684"/>
    <w:rsid w:val="00D04C42"/>
    <w:rsid w:val="00D04E58"/>
    <w:rsid w:val="00D05211"/>
    <w:rsid w:val="00D05254"/>
    <w:rsid w:val="00D05F30"/>
    <w:rsid w:val="00D069C5"/>
    <w:rsid w:val="00D06C85"/>
    <w:rsid w:val="00D06E32"/>
    <w:rsid w:val="00D06F2C"/>
    <w:rsid w:val="00D07094"/>
    <w:rsid w:val="00D073F7"/>
    <w:rsid w:val="00D0785A"/>
    <w:rsid w:val="00D0785B"/>
    <w:rsid w:val="00D0789E"/>
    <w:rsid w:val="00D07C2F"/>
    <w:rsid w:val="00D1072C"/>
    <w:rsid w:val="00D1176A"/>
    <w:rsid w:val="00D11B31"/>
    <w:rsid w:val="00D11DD2"/>
    <w:rsid w:val="00D12DAD"/>
    <w:rsid w:val="00D13224"/>
    <w:rsid w:val="00D13AD7"/>
    <w:rsid w:val="00D14031"/>
    <w:rsid w:val="00D15419"/>
    <w:rsid w:val="00D15463"/>
    <w:rsid w:val="00D161C7"/>
    <w:rsid w:val="00D17368"/>
    <w:rsid w:val="00D17861"/>
    <w:rsid w:val="00D208B8"/>
    <w:rsid w:val="00D21476"/>
    <w:rsid w:val="00D219DF"/>
    <w:rsid w:val="00D21AFF"/>
    <w:rsid w:val="00D239CA"/>
    <w:rsid w:val="00D23A37"/>
    <w:rsid w:val="00D24081"/>
    <w:rsid w:val="00D2435C"/>
    <w:rsid w:val="00D248A6"/>
    <w:rsid w:val="00D24905"/>
    <w:rsid w:val="00D25736"/>
    <w:rsid w:val="00D25C0B"/>
    <w:rsid w:val="00D268D8"/>
    <w:rsid w:val="00D269DC"/>
    <w:rsid w:val="00D30DAD"/>
    <w:rsid w:val="00D312D5"/>
    <w:rsid w:val="00D332E1"/>
    <w:rsid w:val="00D3376A"/>
    <w:rsid w:val="00D3401C"/>
    <w:rsid w:val="00D34963"/>
    <w:rsid w:val="00D3581A"/>
    <w:rsid w:val="00D35D0D"/>
    <w:rsid w:val="00D372B1"/>
    <w:rsid w:val="00D41394"/>
    <w:rsid w:val="00D415A5"/>
    <w:rsid w:val="00D41C63"/>
    <w:rsid w:val="00D41CDA"/>
    <w:rsid w:val="00D41FCD"/>
    <w:rsid w:val="00D42A5B"/>
    <w:rsid w:val="00D43191"/>
    <w:rsid w:val="00D43322"/>
    <w:rsid w:val="00D43CF1"/>
    <w:rsid w:val="00D441C0"/>
    <w:rsid w:val="00D459DC"/>
    <w:rsid w:val="00D47141"/>
    <w:rsid w:val="00D4756B"/>
    <w:rsid w:val="00D4793B"/>
    <w:rsid w:val="00D47EA2"/>
    <w:rsid w:val="00D50A57"/>
    <w:rsid w:val="00D50B4C"/>
    <w:rsid w:val="00D50FE9"/>
    <w:rsid w:val="00D51111"/>
    <w:rsid w:val="00D523D9"/>
    <w:rsid w:val="00D53645"/>
    <w:rsid w:val="00D545D6"/>
    <w:rsid w:val="00D562B4"/>
    <w:rsid w:val="00D57111"/>
    <w:rsid w:val="00D60723"/>
    <w:rsid w:val="00D60CE7"/>
    <w:rsid w:val="00D611EC"/>
    <w:rsid w:val="00D61DB4"/>
    <w:rsid w:val="00D62E9F"/>
    <w:rsid w:val="00D646D9"/>
    <w:rsid w:val="00D648AF"/>
    <w:rsid w:val="00D65DD3"/>
    <w:rsid w:val="00D66430"/>
    <w:rsid w:val="00D67857"/>
    <w:rsid w:val="00D703D1"/>
    <w:rsid w:val="00D7084B"/>
    <w:rsid w:val="00D7103B"/>
    <w:rsid w:val="00D7174C"/>
    <w:rsid w:val="00D71B7E"/>
    <w:rsid w:val="00D73E2F"/>
    <w:rsid w:val="00D73E57"/>
    <w:rsid w:val="00D74361"/>
    <w:rsid w:val="00D74A7C"/>
    <w:rsid w:val="00D7645D"/>
    <w:rsid w:val="00D768E0"/>
    <w:rsid w:val="00D76F28"/>
    <w:rsid w:val="00D7703B"/>
    <w:rsid w:val="00D8059E"/>
    <w:rsid w:val="00D80831"/>
    <w:rsid w:val="00D81084"/>
    <w:rsid w:val="00D82D1A"/>
    <w:rsid w:val="00D83129"/>
    <w:rsid w:val="00D83D54"/>
    <w:rsid w:val="00D84657"/>
    <w:rsid w:val="00D850EA"/>
    <w:rsid w:val="00D85327"/>
    <w:rsid w:val="00D86C0C"/>
    <w:rsid w:val="00D872B9"/>
    <w:rsid w:val="00D87CC8"/>
    <w:rsid w:val="00D9010E"/>
    <w:rsid w:val="00D91828"/>
    <w:rsid w:val="00D91892"/>
    <w:rsid w:val="00D91CDD"/>
    <w:rsid w:val="00D924DD"/>
    <w:rsid w:val="00D93741"/>
    <w:rsid w:val="00D93E45"/>
    <w:rsid w:val="00D93E4C"/>
    <w:rsid w:val="00D94101"/>
    <w:rsid w:val="00D95A9C"/>
    <w:rsid w:val="00D95F22"/>
    <w:rsid w:val="00D960A7"/>
    <w:rsid w:val="00D96169"/>
    <w:rsid w:val="00D96D0B"/>
    <w:rsid w:val="00D97207"/>
    <w:rsid w:val="00DA0B7E"/>
    <w:rsid w:val="00DA0C93"/>
    <w:rsid w:val="00DA0FF5"/>
    <w:rsid w:val="00DA26DA"/>
    <w:rsid w:val="00DA2BF4"/>
    <w:rsid w:val="00DA2FF7"/>
    <w:rsid w:val="00DA374C"/>
    <w:rsid w:val="00DA3B51"/>
    <w:rsid w:val="00DA4378"/>
    <w:rsid w:val="00DA437B"/>
    <w:rsid w:val="00DA566E"/>
    <w:rsid w:val="00DA6691"/>
    <w:rsid w:val="00DA66BA"/>
    <w:rsid w:val="00DA7218"/>
    <w:rsid w:val="00DA7EB7"/>
    <w:rsid w:val="00DB277E"/>
    <w:rsid w:val="00DB371D"/>
    <w:rsid w:val="00DB4224"/>
    <w:rsid w:val="00DB4DF1"/>
    <w:rsid w:val="00DB4F1E"/>
    <w:rsid w:val="00DB5C53"/>
    <w:rsid w:val="00DB6D32"/>
    <w:rsid w:val="00DB745E"/>
    <w:rsid w:val="00DB7A72"/>
    <w:rsid w:val="00DC04E5"/>
    <w:rsid w:val="00DC1654"/>
    <w:rsid w:val="00DC3ECD"/>
    <w:rsid w:val="00DC480B"/>
    <w:rsid w:val="00DC4B40"/>
    <w:rsid w:val="00DC5E8D"/>
    <w:rsid w:val="00DC695C"/>
    <w:rsid w:val="00DC744D"/>
    <w:rsid w:val="00DC758F"/>
    <w:rsid w:val="00DD3118"/>
    <w:rsid w:val="00DD673B"/>
    <w:rsid w:val="00DD6DED"/>
    <w:rsid w:val="00DD7228"/>
    <w:rsid w:val="00DE01E4"/>
    <w:rsid w:val="00DE26B9"/>
    <w:rsid w:val="00DE34AD"/>
    <w:rsid w:val="00DE35B0"/>
    <w:rsid w:val="00DE3837"/>
    <w:rsid w:val="00DE39A6"/>
    <w:rsid w:val="00DE409E"/>
    <w:rsid w:val="00DE4838"/>
    <w:rsid w:val="00DE5013"/>
    <w:rsid w:val="00DE5641"/>
    <w:rsid w:val="00DE5F25"/>
    <w:rsid w:val="00DE6D36"/>
    <w:rsid w:val="00DE7D83"/>
    <w:rsid w:val="00DF085F"/>
    <w:rsid w:val="00DF1665"/>
    <w:rsid w:val="00DF330B"/>
    <w:rsid w:val="00DF36D7"/>
    <w:rsid w:val="00DF3B41"/>
    <w:rsid w:val="00DF7C5C"/>
    <w:rsid w:val="00DF7FB6"/>
    <w:rsid w:val="00E004B3"/>
    <w:rsid w:val="00E0077A"/>
    <w:rsid w:val="00E00D77"/>
    <w:rsid w:val="00E00DA6"/>
    <w:rsid w:val="00E012C0"/>
    <w:rsid w:val="00E01728"/>
    <w:rsid w:val="00E01934"/>
    <w:rsid w:val="00E01B2A"/>
    <w:rsid w:val="00E027AC"/>
    <w:rsid w:val="00E02A3F"/>
    <w:rsid w:val="00E03132"/>
    <w:rsid w:val="00E05525"/>
    <w:rsid w:val="00E06375"/>
    <w:rsid w:val="00E06843"/>
    <w:rsid w:val="00E071D0"/>
    <w:rsid w:val="00E07A13"/>
    <w:rsid w:val="00E07DB4"/>
    <w:rsid w:val="00E10EA1"/>
    <w:rsid w:val="00E110DC"/>
    <w:rsid w:val="00E11DBD"/>
    <w:rsid w:val="00E1206D"/>
    <w:rsid w:val="00E12634"/>
    <w:rsid w:val="00E133B5"/>
    <w:rsid w:val="00E13675"/>
    <w:rsid w:val="00E145C4"/>
    <w:rsid w:val="00E14C19"/>
    <w:rsid w:val="00E15164"/>
    <w:rsid w:val="00E15FBF"/>
    <w:rsid w:val="00E16CDA"/>
    <w:rsid w:val="00E1744E"/>
    <w:rsid w:val="00E17800"/>
    <w:rsid w:val="00E17BF4"/>
    <w:rsid w:val="00E2052C"/>
    <w:rsid w:val="00E21BC6"/>
    <w:rsid w:val="00E22B05"/>
    <w:rsid w:val="00E2368C"/>
    <w:rsid w:val="00E237C1"/>
    <w:rsid w:val="00E24327"/>
    <w:rsid w:val="00E24620"/>
    <w:rsid w:val="00E24E6B"/>
    <w:rsid w:val="00E24EC6"/>
    <w:rsid w:val="00E25747"/>
    <w:rsid w:val="00E26638"/>
    <w:rsid w:val="00E26649"/>
    <w:rsid w:val="00E271DD"/>
    <w:rsid w:val="00E27E74"/>
    <w:rsid w:val="00E301C4"/>
    <w:rsid w:val="00E303A0"/>
    <w:rsid w:val="00E30689"/>
    <w:rsid w:val="00E30955"/>
    <w:rsid w:val="00E31229"/>
    <w:rsid w:val="00E318C4"/>
    <w:rsid w:val="00E31BE6"/>
    <w:rsid w:val="00E327A0"/>
    <w:rsid w:val="00E332A9"/>
    <w:rsid w:val="00E34AC4"/>
    <w:rsid w:val="00E36677"/>
    <w:rsid w:val="00E3717B"/>
    <w:rsid w:val="00E3720D"/>
    <w:rsid w:val="00E37B62"/>
    <w:rsid w:val="00E40375"/>
    <w:rsid w:val="00E4055B"/>
    <w:rsid w:val="00E40B1A"/>
    <w:rsid w:val="00E40D73"/>
    <w:rsid w:val="00E41E0C"/>
    <w:rsid w:val="00E41E73"/>
    <w:rsid w:val="00E426CF"/>
    <w:rsid w:val="00E42BB7"/>
    <w:rsid w:val="00E4500D"/>
    <w:rsid w:val="00E4561E"/>
    <w:rsid w:val="00E46DEB"/>
    <w:rsid w:val="00E47078"/>
    <w:rsid w:val="00E47BFC"/>
    <w:rsid w:val="00E5004B"/>
    <w:rsid w:val="00E515F2"/>
    <w:rsid w:val="00E52D12"/>
    <w:rsid w:val="00E5436C"/>
    <w:rsid w:val="00E543F7"/>
    <w:rsid w:val="00E571F9"/>
    <w:rsid w:val="00E57363"/>
    <w:rsid w:val="00E60E22"/>
    <w:rsid w:val="00E6127D"/>
    <w:rsid w:val="00E61B4D"/>
    <w:rsid w:val="00E62FD8"/>
    <w:rsid w:val="00E63863"/>
    <w:rsid w:val="00E6416F"/>
    <w:rsid w:val="00E6451B"/>
    <w:rsid w:val="00E64646"/>
    <w:rsid w:val="00E6507E"/>
    <w:rsid w:val="00E65394"/>
    <w:rsid w:val="00E65CA7"/>
    <w:rsid w:val="00E65DDA"/>
    <w:rsid w:val="00E66AF6"/>
    <w:rsid w:val="00E70113"/>
    <w:rsid w:val="00E7087A"/>
    <w:rsid w:val="00E70ABC"/>
    <w:rsid w:val="00E70BA5"/>
    <w:rsid w:val="00E7160D"/>
    <w:rsid w:val="00E71C46"/>
    <w:rsid w:val="00E7244B"/>
    <w:rsid w:val="00E736DB"/>
    <w:rsid w:val="00E73E20"/>
    <w:rsid w:val="00E74056"/>
    <w:rsid w:val="00E7448B"/>
    <w:rsid w:val="00E74E1A"/>
    <w:rsid w:val="00E75C72"/>
    <w:rsid w:val="00E7610B"/>
    <w:rsid w:val="00E7645A"/>
    <w:rsid w:val="00E7655C"/>
    <w:rsid w:val="00E76A34"/>
    <w:rsid w:val="00E77D42"/>
    <w:rsid w:val="00E804DB"/>
    <w:rsid w:val="00E80B2D"/>
    <w:rsid w:val="00E81B1C"/>
    <w:rsid w:val="00E83282"/>
    <w:rsid w:val="00E83485"/>
    <w:rsid w:val="00E834B9"/>
    <w:rsid w:val="00E84359"/>
    <w:rsid w:val="00E85A9C"/>
    <w:rsid w:val="00E85BFF"/>
    <w:rsid w:val="00E8613D"/>
    <w:rsid w:val="00E86574"/>
    <w:rsid w:val="00E86AEF"/>
    <w:rsid w:val="00E87934"/>
    <w:rsid w:val="00E87DD4"/>
    <w:rsid w:val="00E87E1F"/>
    <w:rsid w:val="00E91B83"/>
    <w:rsid w:val="00E92904"/>
    <w:rsid w:val="00E932AA"/>
    <w:rsid w:val="00E9334D"/>
    <w:rsid w:val="00E940E1"/>
    <w:rsid w:val="00E94F67"/>
    <w:rsid w:val="00E956B2"/>
    <w:rsid w:val="00E95FD9"/>
    <w:rsid w:val="00E96B3B"/>
    <w:rsid w:val="00E97027"/>
    <w:rsid w:val="00E97805"/>
    <w:rsid w:val="00E9794A"/>
    <w:rsid w:val="00EA1292"/>
    <w:rsid w:val="00EA2B03"/>
    <w:rsid w:val="00EA2FF6"/>
    <w:rsid w:val="00EA30FC"/>
    <w:rsid w:val="00EA4882"/>
    <w:rsid w:val="00EA5169"/>
    <w:rsid w:val="00EA5264"/>
    <w:rsid w:val="00EA55DE"/>
    <w:rsid w:val="00EA56AC"/>
    <w:rsid w:val="00EA57C7"/>
    <w:rsid w:val="00EA583B"/>
    <w:rsid w:val="00EA5980"/>
    <w:rsid w:val="00EA59C4"/>
    <w:rsid w:val="00EA5B2F"/>
    <w:rsid w:val="00EA5F9C"/>
    <w:rsid w:val="00EB02D5"/>
    <w:rsid w:val="00EB09C8"/>
    <w:rsid w:val="00EB14F4"/>
    <w:rsid w:val="00EB1535"/>
    <w:rsid w:val="00EB1A02"/>
    <w:rsid w:val="00EB1F89"/>
    <w:rsid w:val="00EB2E86"/>
    <w:rsid w:val="00EB3082"/>
    <w:rsid w:val="00EB367B"/>
    <w:rsid w:val="00EB3F07"/>
    <w:rsid w:val="00EB4908"/>
    <w:rsid w:val="00EB4F74"/>
    <w:rsid w:val="00EB568C"/>
    <w:rsid w:val="00EB5869"/>
    <w:rsid w:val="00EB5F14"/>
    <w:rsid w:val="00EB648E"/>
    <w:rsid w:val="00EB65E7"/>
    <w:rsid w:val="00EB6A01"/>
    <w:rsid w:val="00EB79BB"/>
    <w:rsid w:val="00EC0003"/>
    <w:rsid w:val="00EC01A4"/>
    <w:rsid w:val="00EC1E8A"/>
    <w:rsid w:val="00EC24A8"/>
    <w:rsid w:val="00EC27BB"/>
    <w:rsid w:val="00EC3EBF"/>
    <w:rsid w:val="00EC4265"/>
    <w:rsid w:val="00EC4876"/>
    <w:rsid w:val="00EC4C09"/>
    <w:rsid w:val="00EC55FE"/>
    <w:rsid w:val="00EC60CB"/>
    <w:rsid w:val="00EC684C"/>
    <w:rsid w:val="00EC7DA5"/>
    <w:rsid w:val="00ED0514"/>
    <w:rsid w:val="00ED0F02"/>
    <w:rsid w:val="00ED0FB9"/>
    <w:rsid w:val="00ED3DB8"/>
    <w:rsid w:val="00ED4DE9"/>
    <w:rsid w:val="00ED5212"/>
    <w:rsid w:val="00ED5606"/>
    <w:rsid w:val="00ED6426"/>
    <w:rsid w:val="00ED67D3"/>
    <w:rsid w:val="00ED6808"/>
    <w:rsid w:val="00ED6BE5"/>
    <w:rsid w:val="00EE1E02"/>
    <w:rsid w:val="00EE2C1B"/>
    <w:rsid w:val="00EE313F"/>
    <w:rsid w:val="00EE4CD5"/>
    <w:rsid w:val="00EE5AD1"/>
    <w:rsid w:val="00EE5D5A"/>
    <w:rsid w:val="00EE67E2"/>
    <w:rsid w:val="00EE7077"/>
    <w:rsid w:val="00EE794B"/>
    <w:rsid w:val="00EF0242"/>
    <w:rsid w:val="00EF0FBD"/>
    <w:rsid w:val="00EF12AE"/>
    <w:rsid w:val="00EF163B"/>
    <w:rsid w:val="00EF1C9E"/>
    <w:rsid w:val="00EF2B9B"/>
    <w:rsid w:val="00EF3597"/>
    <w:rsid w:val="00EF3F45"/>
    <w:rsid w:val="00EF46A8"/>
    <w:rsid w:val="00EF5598"/>
    <w:rsid w:val="00EF68B1"/>
    <w:rsid w:val="00EF7489"/>
    <w:rsid w:val="00F0170C"/>
    <w:rsid w:val="00F01935"/>
    <w:rsid w:val="00F025ED"/>
    <w:rsid w:val="00F02F05"/>
    <w:rsid w:val="00F039EE"/>
    <w:rsid w:val="00F0462B"/>
    <w:rsid w:val="00F0518E"/>
    <w:rsid w:val="00F054B1"/>
    <w:rsid w:val="00F06565"/>
    <w:rsid w:val="00F06F00"/>
    <w:rsid w:val="00F07B2C"/>
    <w:rsid w:val="00F07ED0"/>
    <w:rsid w:val="00F119F7"/>
    <w:rsid w:val="00F129FE"/>
    <w:rsid w:val="00F12D9E"/>
    <w:rsid w:val="00F139D2"/>
    <w:rsid w:val="00F14441"/>
    <w:rsid w:val="00F14E29"/>
    <w:rsid w:val="00F15589"/>
    <w:rsid w:val="00F1566C"/>
    <w:rsid w:val="00F16F3F"/>
    <w:rsid w:val="00F1770B"/>
    <w:rsid w:val="00F17852"/>
    <w:rsid w:val="00F2013F"/>
    <w:rsid w:val="00F21269"/>
    <w:rsid w:val="00F21BAB"/>
    <w:rsid w:val="00F22B09"/>
    <w:rsid w:val="00F23379"/>
    <w:rsid w:val="00F2402F"/>
    <w:rsid w:val="00F2428F"/>
    <w:rsid w:val="00F24A69"/>
    <w:rsid w:val="00F25DFD"/>
    <w:rsid w:val="00F2716B"/>
    <w:rsid w:val="00F27AE8"/>
    <w:rsid w:val="00F3039C"/>
    <w:rsid w:val="00F31BE5"/>
    <w:rsid w:val="00F32239"/>
    <w:rsid w:val="00F3281D"/>
    <w:rsid w:val="00F331A5"/>
    <w:rsid w:val="00F3387D"/>
    <w:rsid w:val="00F343AA"/>
    <w:rsid w:val="00F34424"/>
    <w:rsid w:val="00F345C8"/>
    <w:rsid w:val="00F34718"/>
    <w:rsid w:val="00F34F7D"/>
    <w:rsid w:val="00F351DA"/>
    <w:rsid w:val="00F35814"/>
    <w:rsid w:val="00F35C1F"/>
    <w:rsid w:val="00F35D15"/>
    <w:rsid w:val="00F35D1E"/>
    <w:rsid w:val="00F361D8"/>
    <w:rsid w:val="00F37A4F"/>
    <w:rsid w:val="00F37BB9"/>
    <w:rsid w:val="00F4006D"/>
    <w:rsid w:val="00F403CB"/>
    <w:rsid w:val="00F408C7"/>
    <w:rsid w:val="00F417E9"/>
    <w:rsid w:val="00F424B7"/>
    <w:rsid w:val="00F431A4"/>
    <w:rsid w:val="00F44221"/>
    <w:rsid w:val="00F4423F"/>
    <w:rsid w:val="00F45D11"/>
    <w:rsid w:val="00F45F21"/>
    <w:rsid w:val="00F46311"/>
    <w:rsid w:val="00F46F7C"/>
    <w:rsid w:val="00F475FC"/>
    <w:rsid w:val="00F5003E"/>
    <w:rsid w:val="00F50AFC"/>
    <w:rsid w:val="00F50DE8"/>
    <w:rsid w:val="00F512F3"/>
    <w:rsid w:val="00F52DA6"/>
    <w:rsid w:val="00F55315"/>
    <w:rsid w:val="00F55A25"/>
    <w:rsid w:val="00F5678B"/>
    <w:rsid w:val="00F56A37"/>
    <w:rsid w:val="00F578BF"/>
    <w:rsid w:val="00F57A80"/>
    <w:rsid w:val="00F605B4"/>
    <w:rsid w:val="00F61396"/>
    <w:rsid w:val="00F613F3"/>
    <w:rsid w:val="00F61879"/>
    <w:rsid w:val="00F61CAA"/>
    <w:rsid w:val="00F61D65"/>
    <w:rsid w:val="00F61DDB"/>
    <w:rsid w:val="00F61E54"/>
    <w:rsid w:val="00F6276B"/>
    <w:rsid w:val="00F6294A"/>
    <w:rsid w:val="00F63049"/>
    <w:rsid w:val="00F630C3"/>
    <w:rsid w:val="00F63255"/>
    <w:rsid w:val="00F63A31"/>
    <w:rsid w:val="00F64238"/>
    <w:rsid w:val="00F65425"/>
    <w:rsid w:val="00F65B01"/>
    <w:rsid w:val="00F6613E"/>
    <w:rsid w:val="00F70545"/>
    <w:rsid w:val="00F71790"/>
    <w:rsid w:val="00F71D49"/>
    <w:rsid w:val="00F72302"/>
    <w:rsid w:val="00F739C0"/>
    <w:rsid w:val="00F73F10"/>
    <w:rsid w:val="00F742DC"/>
    <w:rsid w:val="00F75006"/>
    <w:rsid w:val="00F756F9"/>
    <w:rsid w:val="00F76A2B"/>
    <w:rsid w:val="00F77F08"/>
    <w:rsid w:val="00F80018"/>
    <w:rsid w:val="00F816E2"/>
    <w:rsid w:val="00F81EB4"/>
    <w:rsid w:val="00F82544"/>
    <w:rsid w:val="00F829DB"/>
    <w:rsid w:val="00F82A97"/>
    <w:rsid w:val="00F82F72"/>
    <w:rsid w:val="00F83213"/>
    <w:rsid w:val="00F8384C"/>
    <w:rsid w:val="00F83CAE"/>
    <w:rsid w:val="00F841EF"/>
    <w:rsid w:val="00F84595"/>
    <w:rsid w:val="00F85332"/>
    <w:rsid w:val="00F858A6"/>
    <w:rsid w:val="00F87C55"/>
    <w:rsid w:val="00F87DB8"/>
    <w:rsid w:val="00F90444"/>
    <w:rsid w:val="00F90632"/>
    <w:rsid w:val="00F907E9"/>
    <w:rsid w:val="00F90F30"/>
    <w:rsid w:val="00F91496"/>
    <w:rsid w:val="00F9506A"/>
    <w:rsid w:val="00F9570B"/>
    <w:rsid w:val="00F95799"/>
    <w:rsid w:val="00F97210"/>
    <w:rsid w:val="00F97315"/>
    <w:rsid w:val="00F97B36"/>
    <w:rsid w:val="00FA0DA9"/>
    <w:rsid w:val="00FA0DBF"/>
    <w:rsid w:val="00FA18E8"/>
    <w:rsid w:val="00FA1B89"/>
    <w:rsid w:val="00FA22DE"/>
    <w:rsid w:val="00FA2592"/>
    <w:rsid w:val="00FA346B"/>
    <w:rsid w:val="00FA35E3"/>
    <w:rsid w:val="00FA4D08"/>
    <w:rsid w:val="00FA540B"/>
    <w:rsid w:val="00FA73EB"/>
    <w:rsid w:val="00FA7CE8"/>
    <w:rsid w:val="00FA7F48"/>
    <w:rsid w:val="00FB1777"/>
    <w:rsid w:val="00FB25D2"/>
    <w:rsid w:val="00FB310E"/>
    <w:rsid w:val="00FB49B4"/>
    <w:rsid w:val="00FB4C6D"/>
    <w:rsid w:val="00FB505A"/>
    <w:rsid w:val="00FB5638"/>
    <w:rsid w:val="00FB58DA"/>
    <w:rsid w:val="00FB5A1C"/>
    <w:rsid w:val="00FB5D94"/>
    <w:rsid w:val="00FB678C"/>
    <w:rsid w:val="00FC01B2"/>
    <w:rsid w:val="00FC0D19"/>
    <w:rsid w:val="00FC0F46"/>
    <w:rsid w:val="00FC141F"/>
    <w:rsid w:val="00FC1B4C"/>
    <w:rsid w:val="00FC23D6"/>
    <w:rsid w:val="00FC3990"/>
    <w:rsid w:val="00FC3B9C"/>
    <w:rsid w:val="00FC3F64"/>
    <w:rsid w:val="00FC5047"/>
    <w:rsid w:val="00FC50D3"/>
    <w:rsid w:val="00FC5276"/>
    <w:rsid w:val="00FC5730"/>
    <w:rsid w:val="00FC642F"/>
    <w:rsid w:val="00FC67DD"/>
    <w:rsid w:val="00FC6943"/>
    <w:rsid w:val="00FC717F"/>
    <w:rsid w:val="00FC7B51"/>
    <w:rsid w:val="00FD133D"/>
    <w:rsid w:val="00FD3819"/>
    <w:rsid w:val="00FD3FFD"/>
    <w:rsid w:val="00FD52AC"/>
    <w:rsid w:val="00FD56F9"/>
    <w:rsid w:val="00FD6911"/>
    <w:rsid w:val="00FD697C"/>
    <w:rsid w:val="00FD7EFF"/>
    <w:rsid w:val="00FE0C8C"/>
    <w:rsid w:val="00FE1A46"/>
    <w:rsid w:val="00FE1EB1"/>
    <w:rsid w:val="00FE392F"/>
    <w:rsid w:val="00FE46BA"/>
    <w:rsid w:val="00FE50EF"/>
    <w:rsid w:val="00FE5F05"/>
    <w:rsid w:val="00FE678E"/>
    <w:rsid w:val="00FE6DA5"/>
    <w:rsid w:val="00FE7FC0"/>
    <w:rsid w:val="00FF0AE6"/>
    <w:rsid w:val="00FF35C5"/>
    <w:rsid w:val="00FF3AC0"/>
    <w:rsid w:val="00FF3AD7"/>
    <w:rsid w:val="00FF4861"/>
    <w:rsid w:val="00FF4B0A"/>
    <w:rsid w:val="00FF4E6A"/>
    <w:rsid w:val="00FF5036"/>
    <w:rsid w:val="00FF51B6"/>
    <w:rsid w:val="00FF655F"/>
    <w:rsid w:val="00FF687B"/>
    <w:rsid w:val="00FF6927"/>
    <w:rsid w:val="00FF6AE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3F83191A"/>
  <w15:docId w15:val="{0E71BE66-5936-486E-AF5A-A87783BE63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semiHidden="1" w:uiPriority="9" w:unhideWhenUsed="1" w:qFormat="1"/>
    <w:lsdException w:name="heading 7" w:semiHidden="1" w:uiPriority="9" w:unhideWhenUsed="1" w:qFormat="1"/>
    <w:lsdException w:name="heading 8" w:uiPriority="9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iPriority="0" w:unhideWhenUsed="1"/>
    <w:lsdException w:name="Default Paragraph Font" w:semiHidden="1" w:uiPriority="0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AF7A3F"/>
    <w:pPr>
      <w:spacing w:before="60" w:after="60"/>
    </w:pPr>
    <w:rPr>
      <w:rFonts w:ascii="Arial" w:hAnsi="Arial"/>
      <w:sz w:val="22"/>
      <w:szCs w:val="24"/>
    </w:rPr>
  </w:style>
  <w:style w:type="paragraph" w:styleId="Nagwek1">
    <w:name w:val="heading 1"/>
    <w:basedOn w:val="Normalny"/>
    <w:next w:val="NORMALPODST"/>
    <w:link w:val="Nagwek1Znak"/>
    <w:uiPriority w:val="9"/>
    <w:qFormat/>
    <w:rsid w:val="00014E66"/>
    <w:pPr>
      <w:keepNext/>
      <w:numPr>
        <w:numId w:val="8"/>
      </w:numPr>
      <w:tabs>
        <w:tab w:val="clear" w:pos="644"/>
        <w:tab w:val="num" w:pos="470"/>
      </w:tabs>
      <w:spacing w:before="280" w:after="100"/>
      <w:ind w:left="470"/>
      <w:outlineLvl w:val="0"/>
    </w:pPr>
    <w:rPr>
      <w:rFonts w:ascii="Arial Narrow" w:hAnsi="Arial Narrow"/>
      <w:b/>
      <w:bCs/>
      <w:kern w:val="32"/>
      <w:sz w:val="24"/>
      <w:szCs w:val="32"/>
    </w:rPr>
  </w:style>
  <w:style w:type="paragraph" w:styleId="Nagwek2">
    <w:name w:val="heading 2"/>
    <w:aliases w:val="Znak1"/>
    <w:basedOn w:val="Normalny"/>
    <w:next w:val="NORMALPODST"/>
    <w:link w:val="Nagwek2Znak"/>
    <w:uiPriority w:val="9"/>
    <w:qFormat/>
    <w:rsid w:val="00014E66"/>
    <w:pPr>
      <w:keepNext/>
      <w:numPr>
        <w:ilvl w:val="1"/>
        <w:numId w:val="8"/>
      </w:numPr>
      <w:spacing w:before="240" w:after="120"/>
      <w:outlineLvl w:val="1"/>
    </w:pPr>
    <w:rPr>
      <w:rFonts w:ascii="Arial Narrow" w:hAnsi="Arial Narrow"/>
      <w:b/>
      <w:bCs/>
      <w:iCs/>
      <w:szCs w:val="28"/>
    </w:rPr>
  </w:style>
  <w:style w:type="paragraph" w:styleId="Nagwek3">
    <w:name w:val="heading 3"/>
    <w:basedOn w:val="Normalny"/>
    <w:next w:val="Normalny"/>
    <w:link w:val="Nagwek3Znak"/>
    <w:uiPriority w:val="9"/>
    <w:qFormat/>
    <w:rsid w:val="00D42A5B"/>
    <w:pPr>
      <w:keepNext/>
      <w:spacing w:before="240"/>
      <w:outlineLvl w:val="2"/>
    </w:pPr>
    <w:rPr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uiPriority w:val="9"/>
    <w:qFormat/>
    <w:rsid w:val="00576255"/>
    <w:pPr>
      <w:keepNext/>
      <w:pBdr>
        <w:bottom w:val="single" w:sz="4" w:space="1" w:color="auto"/>
      </w:pBdr>
      <w:spacing w:before="320"/>
      <w:outlineLvl w:val="3"/>
    </w:pPr>
    <w:rPr>
      <w:b/>
      <w:bCs/>
      <w:sz w:val="26"/>
      <w:szCs w:val="26"/>
    </w:rPr>
  </w:style>
  <w:style w:type="paragraph" w:styleId="Nagwek5">
    <w:name w:val="heading 5"/>
    <w:basedOn w:val="Normalny"/>
    <w:next w:val="Normalny"/>
    <w:link w:val="Nagwek5Znak"/>
    <w:uiPriority w:val="9"/>
    <w:qFormat/>
    <w:rsid w:val="00D9010E"/>
    <w:pPr>
      <w:spacing w:before="240"/>
      <w:outlineLvl w:val="4"/>
    </w:pPr>
    <w:rPr>
      <w:rFonts w:ascii="Calibri" w:hAnsi="Calibri"/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BB08F3"/>
    <w:pPr>
      <w:spacing w:before="240"/>
      <w:outlineLvl w:val="5"/>
    </w:pPr>
    <w:rPr>
      <w:rFonts w:ascii="Calibri" w:hAnsi="Calibri"/>
      <w:b/>
      <w:bCs/>
      <w:szCs w:val="22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AD366C"/>
    <w:pPr>
      <w:keepNext/>
      <w:keepLines/>
      <w:spacing w:before="40" w:after="0"/>
      <w:jc w:val="both"/>
      <w:outlineLvl w:val="6"/>
    </w:pPr>
    <w:rPr>
      <w:rFonts w:asciiTheme="majorHAnsi" w:eastAsiaTheme="majorEastAsia" w:hAnsiTheme="majorHAnsi" w:cstheme="majorBidi"/>
      <w:i/>
      <w:iCs/>
      <w:color w:val="1F4D78" w:themeColor="accent1" w:themeShade="7F"/>
      <w:sz w:val="24"/>
      <w:szCs w:val="22"/>
    </w:rPr>
  </w:style>
  <w:style w:type="paragraph" w:styleId="Nagwek8">
    <w:name w:val="heading 8"/>
    <w:basedOn w:val="Normalny"/>
    <w:next w:val="Normalny"/>
    <w:link w:val="Nagwek8Znak"/>
    <w:uiPriority w:val="9"/>
    <w:qFormat/>
    <w:rsid w:val="007C7CD0"/>
    <w:pPr>
      <w:spacing w:before="240"/>
      <w:outlineLvl w:val="7"/>
    </w:pPr>
    <w:rPr>
      <w:rFonts w:ascii="Calibri" w:hAnsi="Calibri"/>
      <w:i/>
      <w:iCs/>
      <w:sz w:val="24"/>
    </w:rPr>
  </w:style>
  <w:style w:type="paragraph" w:styleId="Nagwek9">
    <w:name w:val="heading 9"/>
    <w:basedOn w:val="Normalny"/>
    <w:next w:val="Normalny"/>
    <w:link w:val="Nagwek9Znak"/>
    <w:uiPriority w:val="9"/>
    <w:unhideWhenUsed/>
    <w:qFormat/>
    <w:rsid w:val="00BB08F3"/>
    <w:pPr>
      <w:spacing w:before="240"/>
      <w:outlineLvl w:val="8"/>
    </w:pPr>
    <w:rPr>
      <w:rFonts w:ascii="Calibri Light" w:hAnsi="Calibri Light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link w:val="Nagwek1"/>
    <w:uiPriority w:val="9"/>
    <w:rsid w:val="00014E66"/>
    <w:rPr>
      <w:rFonts w:ascii="Arial Narrow" w:hAnsi="Arial Narrow"/>
      <w:b/>
      <w:bCs/>
      <w:kern w:val="32"/>
      <w:sz w:val="24"/>
      <w:szCs w:val="32"/>
    </w:rPr>
  </w:style>
  <w:style w:type="paragraph" w:customStyle="1" w:styleId="Punkty">
    <w:name w:val="Punkty"/>
    <w:basedOn w:val="Normalny"/>
    <w:next w:val="Zwykytekst"/>
    <w:rsid w:val="000A5CBB"/>
    <w:pPr>
      <w:numPr>
        <w:numId w:val="1"/>
      </w:numPr>
    </w:pPr>
    <w:rPr>
      <w:szCs w:val="20"/>
    </w:rPr>
  </w:style>
  <w:style w:type="paragraph" w:styleId="Zwykytekst">
    <w:name w:val="Plain Text"/>
    <w:basedOn w:val="Normalny"/>
    <w:link w:val="ZwykytekstZnak"/>
    <w:uiPriority w:val="99"/>
    <w:rsid w:val="000A5CBB"/>
    <w:rPr>
      <w:rFonts w:ascii="Courier New" w:hAnsi="Courier New"/>
      <w:sz w:val="20"/>
      <w:szCs w:val="20"/>
    </w:rPr>
  </w:style>
  <w:style w:type="table" w:styleId="Tabela-Siatka">
    <w:name w:val="Table Grid"/>
    <w:basedOn w:val="Standardowy"/>
    <w:uiPriority w:val="39"/>
    <w:rsid w:val="00EA526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landokumentu1">
    <w:name w:val="Plan dokumentu1"/>
    <w:basedOn w:val="Normalny"/>
    <w:link w:val="PlandokumentuZnak"/>
    <w:rsid w:val="00EB2E86"/>
    <w:pPr>
      <w:shd w:val="clear" w:color="auto" w:fill="000080"/>
    </w:pPr>
    <w:rPr>
      <w:rFonts w:ascii="Tahoma" w:hAnsi="Tahoma"/>
      <w:sz w:val="20"/>
      <w:szCs w:val="20"/>
    </w:rPr>
  </w:style>
  <w:style w:type="paragraph" w:styleId="Stopka">
    <w:name w:val="footer"/>
    <w:basedOn w:val="Normalny"/>
    <w:link w:val="StopkaZnak"/>
    <w:uiPriority w:val="99"/>
    <w:rsid w:val="001A61FF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1A61FF"/>
  </w:style>
  <w:style w:type="paragraph" w:styleId="Nagwek">
    <w:name w:val="header"/>
    <w:basedOn w:val="Normalny"/>
    <w:link w:val="NagwekZnak"/>
    <w:rsid w:val="001A61FF"/>
    <w:pPr>
      <w:tabs>
        <w:tab w:val="center" w:pos="4536"/>
        <w:tab w:val="right" w:pos="9072"/>
      </w:tabs>
    </w:pPr>
    <w:rPr>
      <w:rFonts w:ascii="Times New Roman" w:hAnsi="Times New Roman"/>
      <w:sz w:val="24"/>
    </w:rPr>
  </w:style>
  <w:style w:type="paragraph" w:styleId="Spistreci1">
    <w:name w:val="toc 1"/>
    <w:basedOn w:val="Tytu"/>
    <w:next w:val="Normalny"/>
    <w:autoRedefine/>
    <w:uiPriority w:val="39"/>
    <w:rsid w:val="00AB6DBE"/>
    <w:pPr>
      <w:tabs>
        <w:tab w:val="left" w:pos="113"/>
        <w:tab w:val="left" w:pos="284"/>
        <w:tab w:val="right" w:leader="dot" w:pos="8931"/>
      </w:tabs>
      <w:spacing w:before="60"/>
    </w:pPr>
    <w:rPr>
      <w:bCs w:val="0"/>
      <w:caps/>
      <w:sz w:val="18"/>
      <w:szCs w:val="20"/>
      <w:u w:val="single"/>
    </w:rPr>
  </w:style>
  <w:style w:type="character" w:styleId="Hipercze">
    <w:name w:val="Hyperlink"/>
    <w:uiPriority w:val="99"/>
    <w:rsid w:val="00B61858"/>
    <w:rPr>
      <w:color w:val="0000FF"/>
      <w:u w:val="single"/>
    </w:rPr>
  </w:style>
  <w:style w:type="paragraph" w:styleId="Spistreci2">
    <w:name w:val="toc 2"/>
    <w:basedOn w:val="Normalny"/>
    <w:next w:val="Normalny"/>
    <w:autoRedefine/>
    <w:uiPriority w:val="39"/>
    <w:rsid w:val="00DE5641"/>
    <w:pPr>
      <w:tabs>
        <w:tab w:val="left" w:leader="dot" w:pos="284"/>
        <w:tab w:val="left" w:pos="709"/>
        <w:tab w:val="right" w:leader="dot" w:pos="8931"/>
      </w:tabs>
      <w:ind w:left="284"/>
    </w:pPr>
    <w:rPr>
      <w:b/>
      <w:smallCaps/>
      <w:sz w:val="18"/>
      <w:szCs w:val="20"/>
    </w:rPr>
  </w:style>
  <w:style w:type="paragraph" w:customStyle="1" w:styleId="Spistreciopis">
    <w:name w:val="Spis treści opis"/>
    <w:basedOn w:val="Spistreci1"/>
    <w:autoRedefine/>
    <w:rsid w:val="004B64FA"/>
    <w:pPr>
      <w:tabs>
        <w:tab w:val="left" w:pos="-1800"/>
        <w:tab w:val="right" w:leader="dot" w:pos="9180"/>
      </w:tabs>
      <w:ind w:left="1260" w:right="534" w:hanging="360"/>
    </w:pPr>
  </w:style>
  <w:style w:type="paragraph" w:styleId="Tekstprzypisudolnego">
    <w:name w:val="footnote text"/>
    <w:basedOn w:val="Normalny"/>
    <w:link w:val="TekstprzypisudolnegoZnak"/>
    <w:rsid w:val="00DE3837"/>
    <w:rPr>
      <w:sz w:val="20"/>
      <w:szCs w:val="20"/>
    </w:rPr>
  </w:style>
  <w:style w:type="character" w:styleId="Odwoanieprzypisudolnego">
    <w:name w:val="footnote reference"/>
    <w:semiHidden/>
    <w:rsid w:val="00DE3837"/>
    <w:rPr>
      <w:vertAlign w:val="superscript"/>
    </w:rPr>
  </w:style>
  <w:style w:type="character" w:styleId="Odwoaniedokomentarza">
    <w:name w:val="annotation reference"/>
    <w:semiHidden/>
    <w:rsid w:val="00DE3837"/>
    <w:rPr>
      <w:sz w:val="16"/>
      <w:szCs w:val="16"/>
    </w:rPr>
  </w:style>
  <w:style w:type="paragraph" w:styleId="Tekstkomentarza">
    <w:name w:val="annotation text"/>
    <w:basedOn w:val="Normalny"/>
    <w:link w:val="TekstkomentarzaZnak"/>
    <w:semiHidden/>
    <w:rsid w:val="00DE3837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DE3837"/>
    <w:rPr>
      <w:b/>
      <w:bCs/>
    </w:rPr>
  </w:style>
  <w:style w:type="paragraph" w:styleId="Tekstdymka">
    <w:name w:val="Balloon Text"/>
    <w:basedOn w:val="Normalny"/>
    <w:link w:val="TekstdymkaZnak"/>
    <w:uiPriority w:val="99"/>
    <w:semiHidden/>
    <w:rsid w:val="00DE3837"/>
    <w:rPr>
      <w:rFonts w:ascii="Tahoma" w:hAnsi="Tahoma"/>
      <w:sz w:val="16"/>
      <w:szCs w:val="16"/>
    </w:rPr>
  </w:style>
  <w:style w:type="paragraph" w:customStyle="1" w:styleId="Index">
    <w:name w:val="Index"/>
    <w:basedOn w:val="Normalny"/>
    <w:rsid w:val="007C0EC2"/>
    <w:pPr>
      <w:suppressLineNumbers/>
      <w:suppressAutoHyphens/>
    </w:pPr>
    <w:rPr>
      <w:rFonts w:ascii="Tahoma" w:hAnsi="Tahoma" w:cs="Tahoma"/>
      <w:sz w:val="20"/>
      <w:lang w:eastAsia="ar-SA"/>
    </w:rPr>
  </w:style>
  <w:style w:type="paragraph" w:customStyle="1" w:styleId="Tekstpodstawowy31">
    <w:name w:val="Tekst podstawowy 31"/>
    <w:basedOn w:val="Normalny"/>
    <w:rsid w:val="005D042A"/>
    <w:pPr>
      <w:widowControl w:val="0"/>
      <w:suppressAutoHyphens/>
      <w:overflowPunct w:val="0"/>
      <w:autoSpaceDE w:val="0"/>
    </w:pPr>
    <w:rPr>
      <w:rFonts w:eastAsia="Arial Unicode MS"/>
      <w:kern w:val="1"/>
      <w:szCs w:val="20"/>
    </w:rPr>
  </w:style>
  <w:style w:type="paragraph" w:styleId="Tekstpodstawowywcity">
    <w:name w:val="Body Text Indent"/>
    <w:basedOn w:val="Normalny"/>
    <w:link w:val="TekstpodstawowywcityZnak"/>
    <w:rsid w:val="00D71B7E"/>
    <w:pPr>
      <w:suppressAutoHyphens/>
      <w:ind w:left="425"/>
    </w:pPr>
    <w:rPr>
      <w:kern w:val="1"/>
      <w:lang w:eastAsia="ar-SA"/>
    </w:rPr>
  </w:style>
  <w:style w:type="paragraph" w:customStyle="1" w:styleId="OP3">
    <w:name w:val="OP3"/>
    <w:basedOn w:val="Normalny"/>
    <w:rsid w:val="007732AE"/>
    <w:pPr>
      <w:tabs>
        <w:tab w:val="num" w:pos="502"/>
        <w:tab w:val="left" w:pos="992"/>
      </w:tabs>
      <w:suppressAutoHyphens/>
    </w:pPr>
    <w:rPr>
      <w:rFonts w:cs="Arial"/>
      <w:lang w:eastAsia="ar-SA"/>
    </w:rPr>
  </w:style>
  <w:style w:type="paragraph" w:styleId="Lista">
    <w:name w:val="List"/>
    <w:basedOn w:val="Tekstpodstawowy"/>
    <w:rsid w:val="000E1F94"/>
    <w:pPr>
      <w:widowControl w:val="0"/>
      <w:numPr>
        <w:numId w:val="2"/>
      </w:numPr>
      <w:suppressAutoHyphens/>
    </w:pPr>
    <w:rPr>
      <w:rFonts w:eastAsia="Arial Unicode MS" w:cs="Tahoma"/>
      <w:kern w:val="1"/>
      <w:lang w:eastAsia="ar-SA"/>
    </w:rPr>
  </w:style>
  <w:style w:type="paragraph" w:styleId="Tekstpodstawowy">
    <w:name w:val="Body Text"/>
    <w:basedOn w:val="Normalny"/>
    <w:link w:val="TekstpodstawowyZnak"/>
    <w:rsid w:val="000E1F94"/>
    <w:pPr>
      <w:spacing w:after="120"/>
    </w:pPr>
  </w:style>
  <w:style w:type="character" w:styleId="UyteHipercze">
    <w:name w:val="FollowedHyperlink"/>
    <w:uiPriority w:val="99"/>
    <w:rsid w:val="000260C4"/>
    <w:rPr>
      <w:color w:val="800080"/>
      <w:u w:val="single"/>
    </w:rPr>
  </w:style>
  <w:style w:type="paragraph" w:customStyle="1" w:styleId="Projekt">
    <w:name w:val="Projekt"/>
    <w:basedOn w:val="Normalny"/>
    <w:rsid w:val="00E1744E"/>
    <w:pPr>
      <w:spacing w:line="360" w:lineRule="auto"/>
      <w:jc w:val="both"/>
    </w:pPr>
    <w:rPr>
      <w:rFonts w:cs="Courier New"/>
      <w:kern w:val="1"/>
      <w:szCs w:val="20"/>
      <w:lang w:eastAsia="ar-SA"/>
    </w:rPr>
  </w:style>
  <w:style w:type="paragraph" w:customStyle="1" w:styleId="xl39">
    <w:name w:val="xl39"/>
    <w:basedOn w:val="Normalny"/>
    <w:rsid w:val="000B7367"/>
    <w:pPr>
      <w:pBdr>
        <w:right w:val="single" w:sz="4" w:space="0" w:color="000000"/>
      </w:pBdr>
      <w:spacing w:before="100" w:after="100"/>
    </w:pPr>
    <w:rPr>
      <w:rFonts w:ascii="Arial Unicode MS" w:eastAsia="Arial Unicode MS" w:hAnsi="Arial Unicode MS" w:cs="Courier New"/>
      <w:lang w:eastAsia="ar-SA"/>
    </w:rPr>
  </w:style>
  <w:style w:type="paragraph" w:styleId="Spistreci3">
    <w:name w:val="toc 3"/>
    <w:basedOn w:val="Normalny"/>
    <w:next w:val="Normalny"/>
    <w:autoRedefine/>
    <w:uiPriority w:val="39"/>
    <w:rsid w:val="00DE5641"/>
    <w:pPr>
      <w:tabs>
        <w:tab w:val="left" w:pos="851"/>
        <w:tab w:val="right" w:leader="dot" w:pos="8931"/>
      </w:tabs>
    </w:pPr>
    <w:rPr>
      <w:b/>
      <w:iCs/>
      <w:noProof/>
      <w:sz w:val="18"/>
      <w:szCs w:val="20"/>
    </w:rPr>
  </w:style>
  <w:style w:type="paragraph" w:customStyle="1" w:styleId="opisspis2">
    <w:name w:val="opis spis2"/>
    <w:basedOn w:val="Spistreciopis"/>
    <w:autoRedefine/>
    <w:rsid w:val="00253672"/>
    <w:pPr>
      <w:ind w:left="360"/>
    </w:pPr>
  </w:style>
  <w:style w:type="paragraph" w:customStyle="1" w:styleId="StylSpistreciopisZlewej0cmPrzed3ptPo3pt">
    <w:name w:val="Styl Spis treści opis + Z lewej:  0 cm Przed:  3 pt Po:  3 pt"/>
    <w:basedOn w:val="Spistreciopis"/>
    <w:autoRedefine/>
    <w:rsid w:val="0088181F"/>
    <w:pPr>
      <w:ind w:left="360"/>
    </w:pPr>
  </w:style>
  <w:style w:type="paragraph" w:styleId="Tekstpodstawowywcity3">
    <w:name w:val="Body Text Indent 3"/>
    <w:basedOn w:val="Normalny"/>
    <w:link w:val="Tekstpodstawowywcity3Znak"/>
    <w:rsid w:val="002316D0"/>
    <w:pPr>
      <w:spacing w:after="120"/>
      <w:ind w:left="283"/>
    </w:pPr>
    <w:rPr>
      <w:sz w:val="16"/>
      <w:szCs w:val="16"/>
    </w:rPr>
  </w:style>
  <w:style w:type="paragraph" w:styleId="Tekstpodstawowy3">
    <w:name w:val="Body Text 3"/>
    <w:basedOn w:val="Normalny"/>
    <w:link w:val="Tekstpodstawowy3Znak"/>
    <w:rsid w:val="002316D0"/>
    <w:pPr>
      <w:spacing w:after="120"/>
    </w:pPr>
    <w:rPr>
      <w:sz w:val="16"/>
      <w:szCs w:val="16"/>
    </w:rPr>
  </w:style>
  <w:style w:type="paragraph" w:customStyle="1" w:styleId="Tekstpodstawowy311">
    <w:name w:val="Tekst podstawowy 311"/>
    <w:basedOn w:val="Normalny"/>
    <w:rsid w:val="00F64238"/>
    <w:pPr>
      <w:suppressAutoHyphens/>
    </w:pPr>
    <w:rPr>
      <w:kern w:val="1"/>
      <w:sz w:val="26"/>
      <w:szCs w:val="20"/>
      <w:lang w:eastAsia="ar-SA"/>
    </w:rPr>
  </w:style>
  <w:style w:type="paragraph" w:customStyle="1" w:styleId="Zawartotabeli">
    <w:name w:val="Zawartość tabeli"/>
    <w:basedOn w:val="Normalny"/>
    <w:rsid w:val="00F45F21"/>
    <w:pPr>
      <w:suppressLineNumbers/>
    </w:pPr>
    <w:rPr>
      <w:rFonts w:cs="Wingdings"/>
      <w:sz w:val="20"/>
      <w:szCs w:val="20"/>
      <w:lang w:eastAsia="ar-SA"/>
    </w:rPr>
  </w:style>
  <w:style w:type="paragraph" w:customStyle="1" w:styleId="Standard">
    <w:name w:val="Standard"/>
    <w:rsid w:val="005E2B24"/>
    <w:pPr>
      <w:suppressAutoHyphens/>
    </w:pPr>
    <w:rPr>
      <w:rFonts w:cs="Wingdings"/>
      <w:sz w:val="24"/>
      <w:lang w:eastAsia="ar-SA"/>
    </w:rPr>
  </w:style>
  <w:style w:type="paragraph" w:customStyle="1" w:styleId="Tekstzwyky">
    <w:name w:val="Tekst zwykły"/>
    <w:basedOn w:val="Normalny"/>
    <w:rsid w:val="001A07A5"/>
    <w:pPr>
      <w:tabs>
        <w:tab w:val="left" w:pos="709"/>
      </w:tabs>
      <w:spacing w:before="120" w:line="312" w:lineRule="auto"/>
      <w:ind w:firstLine="709"/>
      <w:jc w:val="both"/>
    </w:pPr>
    <w:rPr>
      <w:rFonts w:cs="Wingdings"/>
      <w:szCs w:val="20"/>
      <w:lang w:eastAsia="ar-SA"/>
    </w:rPr>
  </w:style>
  <w:style w:type="paragraph" w:styleId="Tekstpodstawowywcity2">
    <w:name w:val="Body Text Indent 2"/>
    <w:basedOn w:val="Normalny"/>
    <w:link w:val="Tekstpodstawowywcity2Znak"/>
    <w:uiPriority w:val="99"/>
    <w:rsid w:val="00992992"/>
    <w:pPr>
      <w:spacing w:after="120" w:line="480" w:lineRule="auto"/>
      <w:ind w:left="283"/>
    </w:pPr>
  </w:style>
  <w:style w:type="character" w:customStyle="1" w:styleId="NagwekZnak">
    <w:name w:val="Nagłówek Znak"/>
    <w:link w:val="Nagwek"/>
    <w:rsid w:val="00BB3E43"/>
    <w:rPr>
      <w:sz w:val="24"/>
      <w:szCs w:val="24"/>
    </w:rPr>
  </w:style>
  <w:style w:type="paragraph" w:styleId="Tytu">
    <w:name w:val="Title"/>
    <w:basedOn w:val="Normalny"/>
    <w:next w:val="NORMALPODST"/>
    <w:link w:val="TytuZnak"/>
    <w:qFormat/>
    <w:rsid w:val="00E97805"/>
    <w:pPr>
      <w:tabs>
        <w:tab w:val="left" w:pos="426"/>
      </w:tabs>
      <w:spacing w:before="240"/>
      <w:outlineLvl w:val="0"/>
    </w:pPr>
    <w:rPr>
      <w:b/>
      <w:bCs/>
      <w:kern w:val="28"/>
      <w:sz w:val="28"/>
      <w:szCs w:val="32"/>
    </w:rPr>
  </w:style>
  <w:style w:type="paragraph" w:styleId="Spistreci4">
    <w:name w:val="toc 4"/>
    <w:basedOn w:val="Normalny"/>
    <w:next w:val="Normalny"/>
    <w:autoRedefine/>
    <w:uiPriority w:val="39"/>
    <w:rsid w:val="00D9010E"/>
    <w:pPr>
      <w:ind w:left="658"/>
    </w:pPr>
    <w:rPr>
      <w:sz w:val="20"/>
      <w:szCs w:val="18"/>
    </w:rPr>
  </w:style>
  <w:style w:type="paragraph" w:styleId="Spistreci5">
    <w:name w:val="toc 5"/>
    <w:basedOn w:val="Normalny"/>
    <w:next w:val="Normalny"/>
    <w:autoRedefine/>
    <w:uiPriority w:val="39"/>
    <w:rsid w:val="00226A4B"/>
    <w:pPr>
      <w:ind w:left="880"/>
    </w:pPr>
    <w:rPr>
      <w:sz w:val="18"/>
      <w:szCs w:val="18"/>
    </w:rPr>
  </w:style>
  <w:style w:type="paragraph" w:styleId="Spistreci6">
    <w:name w:val="toc 6"/>
    <w:basedOn w:val="Normalny"/>
    <w:next w:val="Normalny"/>
    <w:autoRedefine/>
    <w:uiPriority w:val="39"/>
    <w:rsid w:val="006F297F"/>
    <w:pPr>
      <w:ind w:left="1100"/>
    </w:pPr>
    <w:rPr>
      <w:rFonts w:ascii="Times New Roman" w:hAnsi="Times New Roman"/>
      <w:sz w:val="18"/>
      <w:szCs w:val="18"/>
    </w:rPr>
  </w:style>
  <w:style w:type="paragraph" w:styleId="Spistreci7">
    <w:name w:val="toc 7"/>
    <w:basedOn w:val="Normalny"/>
    <w:next w:val="Normalny"/>
    <w:autoRedefine/>
    <w:uiPriority w:val="39"/>
    <w:rsid w:val="006F297F"/>
    <w:pPr>
      <w:ind w:left="1320"/>
    </w:pPr>
    <w:rPr>
      <w:rFonts w:ascii="Times New Roman" w:hAnsi="Times New Roman"/>
      <w:sz w:val="18"/>
      <w:szCs w:val="18"/>
    </w:rPr>
  </w:style>
  <w:style w:type="paragraph" w:styleId="Spistreci8">
    <w:name w:val="toc 8"/>
    <w:basedOn w:val="Normalny"/>
    <w:next w:val="Normalny"/>
    <w:autoRedefine/>
    <w:uiPriority w:val="39"/>
    <w:rsid w:val="006F297F"/>
    <w:pPr>
      <w:ind w:left="1540"/>
    </w:pPr>
    <w:rPr>
      <w:rFonts w:ascii="Times New Roman" w:hAnsi="Times New Roman"/>
      <w:sz w:val="18"/>
      <w:szCs w:val="18"/>
    </w:rPr>
  </w:style>
  <w:style w:type="paragraph" w:styleId="Spistreci9">
    <w:name w:val="toc 9"/>
    <w:basedOn w:val="Normalny"/>
    <w:next w:val="Normalny"/>
    <w:autoRedefine/>
    <w:uiPriority w:val="39"/>
    <w:rsid w:val="006F297F"/>
    <w:pPr>
      <w:ind w:left="1760"/>
    </w:pPr>
    <w:rPr>
      <w:rFonts w:ascii="Times New Roman" w:hAnsi="Times New Roman"/>
      <w:sz w:val="18"/>
      <w:szCs w:val="18"/>
    </w:rPr>
  </w:style>
  <w:style w:type="paragraph" w:customStyle="1" w:styleId="normalny-kropki">
    <w:name w:val="normalny-kropki"/>
    <w:basedOn w:val="Normalny"/>
    <w:rsid w:val="00253525"/>
    <w:pPr>
      <w:numPr>
        <w:numId w:val="3"/>
      </w:numPr>
    </w:pPr>
    <w:rPr>
      <w:rFonts w:cs="Arial"/>
    </w:rPr>
  </w:style>
  <w:style w:type="paragraph" w:customStyle="1" w:styleId="naglowekbezpkt">
    <w:name w:val="naglowek bez pkt"/>
    <w:basedOn w:val="Nagwek1"/>
    <w:qFormat/>
    <w:rsid w:val="00BD555B"/>
    <w:pPr>
      <w:numPr>
        <w:numId w:val="0"/>
      </w:numPr>
      <w:pBdr>
        <w:bottom w:val="single" w:sz="4" w:space="1" w:color="auto"/>
      </w:pBdr>
      <w:spacing w:before="720"/>
    </w:pPr>
  </w:style>
  <w:style w:type="paragraph" w:customStyle="1" w:styleId="PRZEDTYTUL">
    <w:name w:val="PRZEDTYTUL"/>
    <w:basedOn w:val="Normalny"/>
    <w:qFormat/>
    <w:rsid w:val="00BD555B"/>
    <w:pPr>
      <w:shd w:val="clear" w:color="auto" w:fill="A6A6A6"/>
    </w:pPr>
    <w:rPr>
      <w:b/>
      <w:color w:val="FFFFFF"/>
      <w:sz w:val="28"/>
      <w:szCs w:val="28"/>
    </w:rPr>
  </w:style>
  <w:style w:type="paragraph" w:customStyle="1" w:styleId="normalnywykropkowany">
    <w:name w:val="normalny wykropkowany"/>
    <w:basedOn w:val="Normalny"/>
    <w:qFormat/>
    <w:rsid w:val="00E25747"/>
    <w:pPr>
      <w:numPr>
        <w:numId w:val="4"/>
      </w:numPr>
      <w:ind w:left="993" w:hanging="284"/>
    </w:pPr>
    <w:rPr>
      <w:rFonts w:cs="Arial"/>
      <w:szCs w:val="22"/>
    </w:rPr>
  </w:style>
  <w:style w:type="paragraph" w:customStyle="1" w:styleId="1Naglowek1">
    <w:name w:val="1 Naglowek 1"/>
    <w:basedOn w:val="Nagwek1"/>
    <w:rsid w:val="00E5004B"/>
    <w:pPr>
      <w:tabs>
        <w:tab w:val="left" w:pos="284"/>
      </w:tabs>
    </w:pPr>
  </w:style>
  <w:style w:type="character" w:customStyle="1" w:styleId="Nagwek5Znak">
    <w:name w:val="Nagłówek 5 Znak"/>
    <w:link w:val="Nagwek5"/>
    <w:uiPriority w:val="9"/>
    <w:rsid w:val="00D9010E"/>
    <w:rPr>
      <w:rFonts w:ascii="Calibri" w:eastAsia="Times New Roman" w:hAnsi="Calibri" w:cs="Times New Roman"/>
      <w:b/>
      <w:bCs/>
      <w:i/>
      <w:iCs/>
      <w:sz w:val="26"/>
      <w:szCs w:val="26"/>
    </w:rPr>
  </w:style>
  <w:style w:type="paragraph" w:customStyle="1" w:styleId="normalpodkreslony">
    <w:name w:val="normal_podkreslony"/>
    <w:basedOn w:val="Normalny"/>
    <w:next w:val="Normalny"/>
    <w:rsid w:val="00B74E2C"/>
    <w:rPr>
      <w:kern w:val="1"/>
      <w:u w:val="single"/>
      <w:lang w:eastAsia="ar-SA"/>
    </w:rPr>
  </w:style>
  <w:style w:type="paragraph" w:customStyle="1" w:styleId="normakkropki">
    <w:name w:val="normak_kropki"/>
    <w:basedOn w:val="Normalny"/>
    <w:qFormat/>
    <w:rsid w:val="0057399F"/>
    <w:pPr>
      <w:numPr>
        <w:numId w:val="5"/>
      </w:numPr>
      <w:spacing w:before="40" w:after="20"/>
    </w:pPr>
    <w:rPr>
      <w:rFonts w:cs="Arial"/>
      <w:kern w:val="1"/>
      <w:sz w:val="20"/>
      <w:szCs w:val="22"/>
    </w:rPr>
  </w:style>
  <w:style w:type="paragraph" w:customStyle="1" w:styleId="normalpodkreslenie">
    <w:name w:val="normal_podkreslenie"/>
    <w:basedOn w:val="Normalny"/>
    <w:qFormat/>
    <w:rsid w:val="00F578BF"/>
    <w:pPr>
      <w:spacing w:before="140"/>
      <w:ind w:left="284"/>
    </w:pPr>
    <w:rPr>
      <w:rFonts w:cs="Arial"/>
      <w:kern w:val="1"/>
      <w:sz w:val="20"/>
      <w:szCs w:val="22"/>
      <w:u w:val="single"/>
    </w:rPr>
  </w:style>
  <w:style w:type="paragraph" w:customStyle="1" w:styleId="normalnypodkreslony">
    <w:name w:val="normalny podkreslony"/>
    <w:basedOn w:val="Normalny"/>
    <w:autoRedefine/>
    <w:qFormat/>
    <w:rsid w:val="00AB0093"/>
    <w:pPr>
      <w:suppressAutoHyphens/>
    </w:pPr>
    <w:rPr>
      <w:kern w:val="1"/>
      <w:sz w:val="21"/>
      <w:szCs w:val="21"/>
      <w:u w:val="single"/>
      <w:lang w:eastAsia="ar-SA"/>
    </w:rPr>
  </w:style>
  <w:style w:type="paragraph" w:customStyle="1" w:styleId="Nagwek10">
    <w:name w:val="Nagłówek1"/>
    <w:basedOn w:val="Normalny"/>
    <w:next w:val="Tekstpodstawowy"/>
    <w:link w:val="Nagwek1Znak0"/>
    <w:rsid w:val="001926D0"/>
    <w:pPr>
      <w:keepNext/>
      <w:suppressAutoHyphens/>
      <w:spacing w:before="240" w:after="120"/>
    </w:pPr>
    <w:rPr>
      <w:rFonts w:eastAsia="Lucida Sans Unicode"/>
      <w:sz w:val="28"/>
      <w:szCs w:val="28"/>
      <w:lang w:eastAsia="ar-SA"/>
    </w:rPr>
  </w:style>
  <w:style w:type="character" w:customStyle="1" w:styleId="Nagwek1Znak0">
    <w:name w:val="Nagłówek1 Znak"/>
    <w:link w:val="Nagwek10"/>
    <w:rsid w:val="001926D0"/>
    <w:rPr>
      <w:rFonts w:ascii="Arial" w:eastAsia="Lucida Sans Unicode" w:hAnsi="Arial" w:cs="Tahoma"/>
      <w:sz w:val="28"/>
      <w:szCs w:val="28"/>
      <w:lang w:eastAsia="ar-SA"/>
    </w:rPr>
  </w:style>
  <w:style w:type="paragraph" w:customStyle="1" w:styleId="CZESCI">
    <w:name w:val="CZESCI"/>
    <w:basedOn w:val="Nagwek3"/>
    <w:next w:val="NORMALPODST"/>
    <w:qFormat/>
    <w:rsid w:val="00014E66"/>
    <w:pPr>
      <w:pBdr>
        <w:bottom w:val="single" w:sz="4" w:space="1" w:color="auto"/>
      </w:pBdr>
      <w:tabs>
        <w:tab w:val="right" w:pos="142"/>
        <w:tab w:val="left" w:pos="426"/>
      </w:tabs>
      <w:suppressAutoHyphens/>
    </w:pPr>
    <w:rPr>
      <w:rFonts w:ascii="Arial Narrow" w:hAnsi="Arial Narrow"/>
      <w:lang w:eastAsia="ar-SA"/>
    </w:rPr>
  </w:style>
  <w:style w:type="paragraph" w:customStyle="1" w:styleId="normalnykropki">
    <w:name w:val="normalny kropki"/>
    <w:basedOn w:val="Normalny"/>
    <w:qFormat/>
    <w:rsid w:val="00F578BF"/>
    <w:pPr>
      <w:numPr>
        <w:numId w:val="6"/>
      </w:numPr>
      <w:tabs>
        <w:tab w:val="left" w:pos="993"/>
      </w:tabs>
      <w:suppressAutoHyphens/>
      <w:spacing w:before="0" w:after="40"/>
      <w:ind w:left="714" w:hanging="357"/>
    </w:pPr>
    <w:rPr>
      <w:rFonts w:cs="Arial"/>
      <w:lang w:eastAsia="ar-SA"/>
    </w:rPr>
  </w:style>
  <w:style w:type="paragraph" w:customStyle="1" w:styleId="NORMALPODST">
    <w:name w:val="NORMAL_PODST"/>
    <w:basedOn w:val="Normalny"/>
    <w:link w:val="NORMALPODSTZnak"/>
    <w:qFormat/>
    <w:rsid w:val="00F45D11"/>
    <w:pPr>
      <w:spacing w:after="40"/>
      <w:ind w:left="284"/>
    </w:pPr>
    <w:rPr>
      <w:sz w:val="20"/>
    </w:rPr>
  </w:style>
  <w:style w:type="paragraph" w:customStyle="1" w:styleId="Nagwek31">
    <w:name w:val="Nagłówek 31"/>
    <w:basedOn w:val="Normalny"/>
    <w:next w:val="Normalny"/>
    <w:rsid w:val="00BE1ACF"/>
    <w:pPr>
      <w:keepNext/>
      <w:widowControl w:val="0"/>
      <w:suppressAutoHyphens/>
      <w:autoSpaceDE w:val="0"/>
      <w:spacing w:before="240"/>
      <w:ind w:left="709" w:hanging="709"/>
      <w:jc w:val="both"/>
    </w:pPr>
    <w:rPr>
      <w:rFonts w:eastAsia="Arial" w:cs="Arial"/>
      <w:b/>
      <w:bCs/>
      <w:sz w:val="24"/>
    </w:rPr>
  </w:style>
  <w:style w:type="character" w:customStyle="1" w:styleId="NORMALPODSTZnak">
    <w:name w:val="NORMAL_PODST Znak"/>
    <w:link w:val="NORMALPODST"/>
    <w:rsid w:val="00F45D11"/>
    <w:rPr>
      <w:rFonts w:ascii="Arial" w:hAnsi="Arial"/>
      <w:szCs w:val="24"/>
    </w:rPr>
  </w:style>
  <w:style w:type="paragraph" w:styleId="NormalnyWeb">
    <w:name w:val="Normal (Web)"/>
    <w:basedOn w:val="Normalny"/>
    <w:uiPriority w:val="99"/>
    <w:unhideWhenUsed/>
    <w:rsid w:val="0010417F"/>
    <w:pPr>
      <w:spacing w:before="100" w:beforeAutospacing="1" w:after="100" w:afterAutospacing="1"/>
    </w:pPr>
    <w:rPr>
      <w:rFonts w:ascii="Times New Roman" w:hAnsi="Times New Roman"/>
      <w:sz w:val="24"/>
    </w:rPr>
  </w:style>
  <w:style w:type="character" w:styleId="Pogrubienie">
    <w:name w:val="Strong"/>
    <w:uiPriority w:val="22"/>
    <w:qFormat/>
    <w:rsid w:val="0010417F"/>
    <w:rPr>
      <w:b/>
      <w:bCs/>
    </w:rPr>
  </w:style>
  <w:style w:type="character" w:customStyle="1" w:styleId="Symbolewypunktowania">
    <w:name w:val="Symbole wypunktowania"/>
    <w:rsid w:val="00E4500D"/>
    <w:rPr>
      <w:rFonts w:ascii="StarSymbol" w:eastAsia="StarSymbol" w:hAnsi="StarSymbol" w:cs="StarSymbol"/>
      <w:sz w:val="18"/>
      <w:szCs w:val="18"/>
    </w:rPr>
  </w:style>
  <w:style w:type="character" w:customStyle="1" w:styleId="Nagwek8Znak">
    <w:name w:val="Nagłówek 8 Znak"/>
    <w:link w:val="Nagwek8"/>
    <w:uiPriority w:val="9"/>
    <w:rsid w:val="007C7CD0"/>
    <w:rPr>
      <w:rFonts w:ascii="Calibri" w:eastAsia="Times New Roman" w:hAnsi="Calibri" w:cs="Times New Roman"/>
      <w:i/>
      <w:iCs/>
      <w:sz w:val="24"/>
      <w:szCs w:val="24"/>
    </w:rPr>
  </w:style>
  <w:style w:type="paragraph" w:styleId="Podtytu">
    <w:name w:val="Subtitle"/>
    <w:basedOn w:val="Normalny"/>
    <w:link w:val="PodtytuZnak"/>
    <w:qFormat/>
    <w:rsid w:val="007C7CD0"/>
    <w:pPr>
      <w:spacing w:before="0" w:after="0" w:line="360" w:lineRule="auto"/>
      <w:jc w:val="center"/>
    </w:pPr>
    <w:rPr>
      <w:rFonts w:ascii="Times New Roman" w:hAnsi="Times New Roman"/>
      <w:sz w:val="28"/>
      <w:szCs w:val="28"/>
    </w:rPr>
  </w:style>
  <w:style w:type="character" w:customStyle="1" w:styleId="PodtytuZnak">
    <w:name w:val="Podtytuł Znak"/>
    <w:link w:val="Podtytu"/>
    <w:rsid w:val="007C7CD0"/>
    <w:rPr>
      <w:sz w:val="28"/>
      <w:szCs w:val="28"/>
    </w:rPr>
  </w:style>
  <w:style w:type="paragraph" w:customStyle="1" w:styleId="Zwykytekst1">
    <w:name w:val="Zwykły tekst1"/>
    <w:basedOn w:val="Normalny"/>
    <w:rsid w:val="0006098B"/>
    <w:pPr>
      <w:suppressAutoHyphens/>
    </w:pPr>
    <w:rPr>
      <w:rFonts w:ascii="Courier New" w:hAnsi="Courier New" w:cs="Courier New"/>
      <w:sz w:val="20"/>
      <w:szCs w:val="20"/>
      <w:lang w:eastAsia="ar-SA"/>
    </w:rPr>
  </w:style>
  <w:style w:type="paragraph" w:customStyle="1" w:styleId="WW-Tekstpodstawowy2">
    <w:name w:val="WW-Tekst podstawowy 2"/>
    <w:basedOn w:val="Normalny"/>
    <w:rsid w:val="00A10231"/>
    <w:pPr>
      <w:suppressAutoHyphens/>
      <w:spacing w:before="0" w:after="0"/>
      <w:jc w:val="both"/>
    </w:pPr>
    <w:rPr>
      <w:rFonts w:ascii="Times New Roman" w:hAnsi="Times New Roman"/>
      <w:sz w:val="24"/>
      <w:szCs w:val="20"/>
      <w:lang w:eastAsia="ar-SA"/>
    </w:rPr>
  </w:style>
  <w:style w:type="paragraph" w:customStyle="1" w:styleId="nag1">
    <w:name w:val="nag1"/>
    <w:basedOn w:val="Normalny"/>
    <w:next w:val="Normalny"/>
    <w:rsid w:val="00A10231"/>
    <w:pPr>
      <w:numPr>
        <w:numId w:val="7"/>
      </w:numPr>
      <w:spacing w:before="100" w:beforeAutospacing="1" w:after="100" w:afterAutospacing="1"/>
    </w:pPr>
    <w:rPr>
      <w:rFonts w:cs="Arial"/>
      <w:b/>
      <w:bCs/>
      <w:sz w:val="24"/>
    </w:rPr>
  </w:style>
  <w:style w:type="paragraph" w:customStyle="1" w:styleId="nag2">
    <w:name w:val="nag2"/>
    <w:basedOn w:val="Normalny"/>
    <w:next w:val="Normalny"/>
    <w:rsid w:val="00A10231"/>
    <w:pPr>
      <w:numPr>
        <w:ilvl w:val="1"/>
        <w:numId w:val="7"/>
      </w:numPr>
      <w:spacing w:before="100" w:beforeAutospacing="1" w:after="100" w:afterAutospacing="1"/>
    </w:pPr>
    <w:rPr>
      <w:rFonts w:cs="Arial"/>
      <w:b/>
      <w:bCs/>
    </w:rPr>
  </w:style>
  <w:style w:type="paragraph" w:customStyle="1" w:styleId="DefinitionTerm">
    <w:name w:val="Definition Term"/>
    <w:basedOn w:val="Normalny"/>
    <w:next w:val="Normalny"/>
    <w:rsid w:val="00A10231"/>
    <w:pPr>
      <w:suppressAutoHyphens/>
      <w:spacing w:before="0" w:after="0"/>
    </w:pPr>
    <w:rPr>
      <w:rFonts w:ascii="Times New Roman" w:hAnsi="Times New Roman"/>
      <w:sz w:val="24"/>
      <w:szCs w:val="20"/>
      <w:lang w:eastAsia="ar-SA"/>
    </w:rPr>
  </w:style>
  <w:style w:type="paragraph" w:styleId="Tekstpodstawowy2">
    <w:name w:val="Body Text 2"/>
    <w:basedOn w:val="Normalny"/>
    <w:link w:val="Tekstpodstawowy2Znak"/>
    <w:unhideWhenUsed/>
    <w:rsid w:val="00DB4DF1"/>
    <w:pPr>
      <w:spacing w:after="120" w:line="480" w:lineRule="auto"/>
    </w:pPr>
  </w:style>
  <w:style w:type="character" w:customStyle="1" w:styleId="Tekstpodstawowy2Znak">
    <w:name w:val="Tekst podstawowy 2 Znak"/>
    <w:link w:val="Tekstpodstawowy2"/>
    <w:rsid w:val="00DB4DF1"/>
    <w:rPr>
      <w:rFonts w:ascii="Arial" w:hAnsi="Arial"/>
      <w:sz w:val="22"/>
      <w:szCs w:val="24"/>
    </w:rPr>
  </w:style>
  <w:style w:type="paragraph" w:customStyle="1" w:styleId="Zwyky">
    <w:name w:val="Zwykły"/>
    <w:basedOn w:val="Normalny"/>
    <w:rsid w:val="00374365"/>
    <w:pPr>
      <w:widowControl w:val="0"/>
      <w:suppressAutoHyphens/>
      <w:autoSpaceDE w:val="0"/>
      <w:spacing w:before="0" w:after="120"/>
      <w:jc w:val="both"/>
    </w:pPr>
    <w:rPr>
      <w:rFonts w:eastAsia="Arial" w:cs="Arial"/>
      <w:sz w:val="24"/>
    </w:rPr>
  </w:style>
  <w:style w:type="character" w:customStyle="1" w:styleId="WW8Num51z0">
    <w:name w:val="WW8Num51z0"/>
    <w:rsid w:val="008C4F3E"/>
    <w:rPr>
      <w:rFonts w:ascii="Times New Roman" w:hAnsi="Times New Roman" w:cs="Times New Roman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D96D0B"/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rsid w:val="00D96D0B"/>
    <w:rPr>
      <w:rFonts w:ascii="Arial" w:hAnsi="Arial"/>
    </w:rPr>
  </w:style>
  <w:style w:type="character" w:styleId="Odwoanieprzypisukocowego">
    <w:name w:val="endnote reference"/>
    <w:uiPriority w:val="99"/>
    <w:semiHidden/>
    <w:unhideWhenUsed/>
    <w:rsid w:val="00D96D0B"/>
    <w:rPr>
      <w:vertAlign w:val="superscript"/>
    </w:rPr>
  </w:style>
  <w:style w:type="character" w:customStyle="1" w:styleId="NORMALPODSTZnakZnak">
    <w:name w:val="NORMAL_PODST Znak Znak"/>
    <w:rsid w:val="002A7725"/>
    <w:rPr>
      <w:rFonts w:ascii="Arial" w:hAnsi="Arial"/>
      <w:sz w:val="22"/>
      <w:szCs w:val="24"/>
      <w:lang w:val="pl-PL" w:eastAsia="pl-PL" w:bidi="ar-SA"/>
    </w:rPr>
  </w:style>
  <w:style w:type="paragraph" w:customStyle="1" w:styleId="msolistparagraph0">
    <w:name w:val="msolistparagraph"/>
    <w:basedOn w:val="Normalny"/>
    <w:rsid w:val="00923D11"/>
    <w:pPr>
      <w:spacing w:before="0" w:after="0"/>
      <w:ind w:left="720"/>
    </w:pPr>
    <w:rPr>
      <w:rFonts w:ascii="Calibri" w:hAnsi="Calibri"/>
      <w:szCs w:val="22"/>
    </w:rPr>
  </w:style>
  <w:style w:type="paragraph" w:styleId="Akapitzlist">
    <w:name w:val="List Paragraph"/>
    <w:aliases w:val="Wypunktowanie,Akapit z listą1,Tabela_numerowanie"/>
    <w:basedOn w:val="Normalny"/>
    <w:link w:val="AkapitzlistZnak"/>
    <w:uiPriority w:val="34"/>
    <w:qFormat/>
    <w:rsid w:val="00A550F2"/>
    <w:pPr>
      <w:spacing w:before="0" w:after="200" w:line="276" w:lineRule="auto"/>
      <w:ind w:left="720"/>
      <w:contextualSpacing/>
    </w:pPr>
    <w:rPr>
      <w:rFonts w:ascii="Calibri" w:hAnsi="Calibri"/>
      <w:szCs w:val="22"/>
    </w:rPr>
  </w:style>
  <w:style w:type="paragraph" w:customStyle="1" w:styleId="Instrukcja1">
    <w:name w:val="Instrukcja 1"/>
    <w:basedOn w:val="Podtytu"/>
    <w:rsid w:val="00BF2E97"/>
    <w:pPr>
      <w:widowControl w:val="0"/>
      <w:tabs>
        <w:tab w:val="num" w:pos="567"/>
      </w:tabs>
      <w:spacing w:before="480" w:after="120" w:line="240" w:lineRule="auto"/>
      <w:jc w:val="left"/>
    </w:pPr>
    <w:rPr>
      <w:rFonts w:ascii="Arial" w:hAnsi="Arial"/>
      <w:b/>
      <w:sz w:val="32"/>
      <w:szCs w:val="20"/>
      <w:lang w:eastAsia="ar-SA"/>
    </w:rPr>
  </w:style>
  <w:style w:type="paragraph" w:customStyle="1" w:styleId="Tekstkomentarza1">
    <w:name w:val="Tekst komentarza1"/>
    <w:basedOn w:val="Normalny"/>
    <w:rsid w:val="00BF2E97"/>
    <w:pPr>
      <w:spacing w:before="0" w:after="0"/>
    </w:pPr>
    <w:rPr>
      <w:rFonts w:ascii="Times New Roman" w:hAnsi="Times New Roman"/>
      <w:sz w:val="20"/>
      <w:szCs w:val="20"/>
      <w:lang w:eastAsia="ar-SA"/>
    </w:rPr>
  </w:style>
  <w:style w:type="paragraph" w:customStyle="1" w:styleId="7C593DFE7AFA4D31948DB0ACF2337AFF">
    <w:name w:val="7C593DFE7AFA4D31948DB0ACF2337AFF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D89E4A41915B4D56946C3B6B39C4283E">
    <w:name w:val="D89E4A41915B4D56946C3B6B39C4283E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AB2EC678D6BE4DEEA4B03F6A770A2BBD">
    <w:name w:val="AB2EC678D6BE4DEEA4B03F6A770A2BBD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667D2E8BC0CA4F00BA3A141FE80D8A64">
    <w:name w:val="667D2E8BC0CA4F00BA3A141FE80D8A64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5519DA43553648EAB297AD0A0A16F72D">
    <w:name w:val="5519DA43553648EAB297AD0A0A16F72D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3939583153BD4140894F01C064B6BF02">
    <w:name w:val="3939583153BD4140894F01C064B6BF02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styleId="Bezodstpw">
    <w:name w:val="No Spacing"/>
    <w:link w:val="BezodstpwZnak"/>
    <w:uiPriority w:val="1"/>
    <w:qFormat/>
    <w:rsid w:val="00E12634"/>
    <w:rPr>
      <w:rFonts w:ascii="Calibri" w:hAnsi="Calibri"/>
      <w:sz w:val="22"/>
      <w:szCs w:val="22"/>
      <w:lang w:eastAsia="en-US"/>
    </w:rPr>
  </w:style>
  <w:style w:type="paragraph" w:customStyle="1" w:styleId="E67CECBD5C9B438BA775C63B9D98E10D">
    <w:name w:val="E67CECBD5C9B438BA775C63B9D98E10D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8FDA41D8427E4F1789B56B0B1FF00C32">
    <w:name w:val="8FDA41D8427E4F1789B56B0B1FF00C32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50E87AD00C5F4E0A8C382F8064CA861A">
    <w:name w:val="50E87AD00C5F4E0A8C382F8064CA861A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928BC621978849F9985ED8D866F9B758">
    <w:name w:val="928BC621978849F9985ED8D866F9B758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DD68379B34E04E6D987D355122E916E5">
    <w:name w:val="DD68379B34E04E6D987D355122E916E5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C459541D81C44A778B2915D03F9EFC65">
    <w:name w:val="C459541D81C44A778B2915D03F9EFC65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909469394B124817AB30A97B6BAE47BF">
    <w:name w:val="909469394B124817AB30A97B6BAE47BF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FD722A67EEFC4D9FA171B3AA040F212F">
    <w:name w:val="FD722A67EEFC4D9FA171B3AA040F212F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18D63DAFD54040928F2927E8C276C601">
    <w:name w:val="18D63DAFD54040928F2927E8C276C601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5A8FDFAAD93E4D24B105354C46130F84">
    <w:name w:val="5A8FDFAAD93E4D24B105354C46130F84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B722E4D56A864AF88D45A9773BFAA0AD">
    <w:name w:val="B722E4D56A864AF88D45A9773BFAA0AD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CC22253EF63F4BA686BB9A94B3C252F6">
    <w:name w:val="CC22253EF63F4BA686BB9A94B3C252F6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1E60E993B73E4103B3BFFC4F83DCBA3C">
    <w:name w:val="1E60E993B73E4103B3BFFC4F83DCBA3C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830C21840D5B488A83F7CB9663E7F558">
    <w:name w:val="830C21840D5B488A83F7CB9663E7F558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40343E490B294977B1F6812CEA3AD73F">
    <w:name w:val="40343E490B294977B1F6812CEA3AD73F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54C8AF6E82284E17BB24C0715006F9FD">
    <w:name w:val="54C8AF6E82284E17BB24C0715006F9FD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A22D03833BE6464295B14AA9832D9DA9">
    <w:name w:val="A22D03833BE6464295B14AA9832D9DA9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3BF8DB1C3564444D82AFB5C119E997C3">
    <w:name w:val="3BF8DB1C3564444D82AFB5C119E997C3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6E5EB135DD2248A39A12FA3BE9DC17CB">
    <w:name w:val="6E5EB135DD2248A39A12FA3BE9DC17CB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29558B4EEC644A0B9EFB2D8986EBE18E">
    <w:name w:val="29558B4EEC644A0B9EFB2D8986EBE18E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AA791174228143C8AB409F50D17DFE00">
    <w:name w:val="AA791174228143C8AB409F50D17DFE00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793EFD0E1533441B9BDA28414358659A">
    <w:name w:val="793EFD0E1533441B9BDA28414358659A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878F654F4684448A9CDD7E81A13E8821">
    <w:name w:val="878F654F4684448A9CDD7E81A13E8821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AC68BB32579947939ADEBFF925C9B01A">
    <w:name w:val="AC68BB32579947939ADEBFF925C9B01A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5EB6D3FDB02E479392CCBBE635A46425">
    <w:name w:val="5EB6D3FDB02E479392CCBBE635A46425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4098208CCCEA446CAF17FE5F1444D9BD">
    <w:name w:val="4098208CCCEA446CAF17FE5F1444D9BD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25968DF7CCCF4A5495DFE6E35DABC63D">
    <w:name w:val="25968DF7CCCF4A5495DFE6E35DABC63D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FD067B7C683241348184E3CBE971AD0F">
    <w:name w:val="FD067B7C683241348184E3CBE971AD0F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2C757DB060994B32BC96A875BFF18544">
    <w:name w:val="2C757DB060994B32BC96A875BFF18544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9A4D4594B0AD484CB67DC92718A70526">
    <w:name w:val="9A4D4594B0AD484CB67DC92718A70526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3DD1AEA457744068819E863161959F46">
    <w:name w:val="3DD1AEA457744068819E863161959F46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C711A9C81C0B4FD495246DBB41BAD8FA">
    <w:name w:val="C711A9C81C0B4FD495246DBB41BAD8FA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0A3A3793188945718BF67EF75576102B">
    <w:name w:val="0A3A3793188945718BF67EF75576102B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8C7CD58A3FC6484F8EB43ECF466786C4">
    <w:name w:val="8C7CD58A3FC6484F8EB43ECF466786C4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73B235745A7D4631A3550D9CFBB13F9F">
    <w:name w:val="73B235745A7D4631A3550D9CFBB13F9F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044DF5F3E3E44E2FB49E03216068F308">
    <w:name w:val="044DF5F3E3E44E2FB49E03216068F308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0C13CE90D84242E3B143778B026C64B6">
    <w:name w:val="0C13CE90D84242E3B143778B026C64B6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character" w:customStyle="1" w:styleId="BezodstpwZnak">
    <w:name w:val="Bez odstępów Znak"/>
    <w:link w:val="Bezodstpw"/>
    <w:uiPriority w:val="1"/>
    <w:rsid w:val="00E12634"/>
    <w:rPr>
      <w:rFonts w:ascii="Calibri" w:hAnsi="Calibri"/>
      <w:sz w:val="22"/>
      <w:szCs w:val="22"/>
      <w:lang w:val="pl-PL" w:eastAsia="en-US" w:bidi="ar-SA"/>
    </w:rPr>
  </w:style>
  <w:style w:type="paragraph" w:customStyle="1" w:styleId="C629AAC09E1244CEB2D8B5EF9504218D">
    <w:name w:val="C629AAC09E1244CEB2D8B5EF9504218D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3F59CE26DFCE4D74A310B1EFBA435365">
    <w:name w:val="3F59CE26DFCE4D74A310B1EFBA435365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2B14BD0050C8478F8A26BA5D124FDB4E">
    <w:name w:val="2B14BD0050C8478F8A26BA5D124FDB4E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07CC859FF1DC407DAE6AF371D3E0D2CB">
    <w:name w:val="07CC859FF1DC407DAE6AF371D3E0D2CB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FAE89B97BADB4CF4BEB5C4275312E40F">
    <w:name w:val="FAE89B97BADB4CF4BEB5C4275312E40F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Wycig">
    <w:name w:val="Wyścig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97096FFCE8BB404AB3D4AAA119C41852">
    <w:name w:val="97096FFCE8BB404AB3D4AAA119C41852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C2684AA7093341AABCA03586A78945E2">
    <w:name w:val="C2684AA7093341AABCA03586A78945E2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6D58464719E74EA899B1BB192C0434FD">
    <w:name w:val="6D58464719E74EA899B1BB192C0434FD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BF36EBC459964625AFFC87502D7FC034">
    <w:name w:val="BF36EBC459964625AFFC87502D7FC034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8257569B97284F349C8ED231838972F1">
    <w:name w:val="8257569B97284F349C8ED231838972F1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A8293BBCC21E46F2AB6FF7929BF8283F">
    <w:name w:val="A8293BBCC21E46F2AB6FF7929BF8283F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C826500B89A24A76AE881BB604DDA70F">
    <w:name w:val="C826500B89A24A76AE881BB604DDA70F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6878B7877ED4468EAAE4868EE4B36875">
    <w:name w:val="6878B7877ED4468EAAE4868EE4B36875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460C6C9DFC6647C1AAD6855130591306">
    <w:name w:val="460C6C9DFC6647C1AAD6855130591306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3ACD1C4661FD40D4962E11C0A1F69399">
    <w:name w:val="3ACD1C4661FD40D4962E11C0A1F69399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5512694A04614B588F325E15CA55E741">
    <w:name w:val="5512694A04614B588F325E15CA55E741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F47260003BC84BE4B3633CB24927FD16">
    <w:name w:val="F47260003BC84BE4B3633CB24927FD16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014BB341ED244CA991CAE5FE02B63574">
    <w:name w:val="014BB341ED244CA991CAE5FE02B63574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2D6F553F8B9A4975840A067A4B925B49">
    <w:name w:val="2D6F553F8B9A4975840A067A4B925B49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F8082B8C103B49908CD55F385D3C0220">
    <w:name w:val="F8082B8C103B49908CD55F385D3C0220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F714C623E4664D9C9F8BA199084F868C">
    <w:name w:val="F714C623E4664D9C9F8BA199084F868C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B1B330D0ABC44B6384943A3B8E277706">
    <w:name w:val="B1B330D0ABC44B6384943A3B8E277706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E690D5F6F8304FA8B9B500205E26803C">
    <w:name w:val="E690D5F6F8304FA8B9B500205E26803C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9E7526F2E9E94937A9D2C1ACB8FB24D3">
    <w:name w:val="9E7526F2E9E94937A9D2C1ACB8FB24D3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79B636B0AC8C475188329440689B674D">
    <w:name w:val="79B636B0AC8C475188329440689B674D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Ruch">
    <w:name w:val="Ruch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8D0767E8F14B4049AC57419B4024DA8E">
    <w:name w:val="8D0767E8F14B4049AC57419B4024DA8E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B5AEBE9C3269475FA258A43958FFA365">
    <w:name w:val="B5AEBE9C3269475FA258A43958FFA365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05642C2839354B8AAFEE119311F392F7">
    <w:name w:val="05642C2839354B8AAFEE119311F392F7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4ECAC28AC75E435385B1B5194C39A064">
    <w:name w:val="4ECAC28AC75E435385B1B5194C39A064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8D907C9041A34B1CB996E7A6A5634A16">
    <w:name w:val="8D907C9041A34B1CB996E7A6A5634A16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738FC9F1E67D41A59439B2E5A385182C">
    <w:name w:val="738FC9F1E67D41A59439B2E5A385182C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A9EF8E5D5596415681E698D332012126">
    <w:name w:val="A9EF8E5D5596415681E698D332012126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3DBF7CA4C7F7401EA3945DD31580FF24">
    <w:name w:val="3DBF7CA4C7F7401EA3945DD31580FF24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F63A4726576140FD928B578E05F3F5FD">
    <w:name w:val="F63A4726576140FD928B578E05F3F5FD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FFF3939D0483406C868B174190C7E402">
    <w:name w:val="FFF3939D0483406C868B174190C7E402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411A7DC3A3F84D7A81984F46F4CC34EE">
    <w:name w:val="411A7DC3A3F84D7A81984F46F4CC34EE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87FD3C2B5BFE4F7291339FEA565825FA">
    <w:name w:val="87FD3C2B5BFE4F7291339FEA565825FA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BED3885A6FC543D19053DD92DC706037">
    <w:name w:val="BED3885A6FC543D19053DD92DC706037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0365322E05DD42FD913A0767691B88F5">
    <w:name w:val="0365322E05DD42FD913A0767691B88F5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Polekoa">
    <w:name w:val="Pole koła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DwumianNewtona">
    <w:name w:val="Dwumian Newtona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Potgasumy">
    <w:name w:val="Potęga sumy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SzeregFouriera">
    <w:name w:val="Szereg Fouriera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TwierdzeniePitagorasa">
    <w:name w:val="Twierdzenie Pitagorasa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Rwnaniekwadratowe">
    <w:name w:val="Równanie kwadratowe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SzeregTaylora">
    <w:name w:val="Szereg Taylora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Tosamotrygonometryczna1">
    <w:name w:val="Tożsamość trygonometryczna 1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Tosamotrygonometryczna2">
    <w:name w:val="Tożsamość trygonometryczna 2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character" w:customStyle="1" w:styleId="StopkaZnak">
    <w:name w:val="Stopka Znak"/>
    <w:link w:val="Stopka"/>
    <w:uiPriority w:val="99"/>
    <w:rsid w:val="00E12634"/>
    <w:rPr>
      <w:rFonts w:ascii="Arial" w:hAnsi="Arial"/>
      <w:sz w:val="22"/>
      <w:szCs w:val="24"/>
    </w:rPr>
  </w:style>
  <w:style w:type="paragraph" w:customStyle="1" w:styleId="65256BBABAED45B995AAC239D8B455A7">
    <w:name w:val="65256BBABAED45B995AAC239D8B455A7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8C72EEA2C1CC470DA3DA00ECF254510B">
    <w:name w:val="8C72EEA2C1CC470DA3DA00ECF254510B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F926E17D00314A149938948E7CDA2029">
    <w:name w:val="F926E17D00314A149938948E7CDA2029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5ACCD6310F144EB9AF7FD019CB4167EA">
    <w:name w:val="5ACCD6310F144EB9AF7FD019CB4167EA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74822CB1326F44929AC45C7C7B301A6C">
    <w:name w:val="74822CB1326F44929AC45C7C7B301A6C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04D2FAABB7B9453E94E222F85F1FA0AE">
    <w:name w:val="04D2FAABB7B9453E94E222F85F1FA0AE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A1215CD804C1421593309572C9CD4C87">
    <w:name w:val="A1215CD804C1421593309572C9CD4C87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DC4B42070CD44D0CB02E6BABB4780F6E">
    <w:name w:val="DC4B42070CD44D0CB02E6BABB4780F6E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Modnystronaparzysta">
    <w:name w:val="Modny (strona parzysta)"/>
    <w:rsid w:val="00E12634"/>
    <w:pPr>
      <w:tabs>
        <w:tab w:val="center" w:pos="4320"/>
        <w:tab w:val="right" w:pos="8640"/>
      </w:tabs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Modnystronanieparzysta">
    <w:name w:val="Modny (strona nieparzysta)"/>
    <w:rsid w:val="00E12634"/>
    <w:pPr>
      <w:tabs>
        <w:tab w:val="center" w:pos="4320"/>
        <w:tab w:val="right" w:pos="8640"/>
      </w:tabs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2E2E8D78890A4814821132DFCA99D62E">
    <w:name w:val="2E2E8D78890A4814821132DFCA99D62E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Prki">
    <w:name w:val="Prążki"/>
    <w:rsid w:val="00E12634"/>
    <w:pPr>
      <w:tabs>
        <w:tab w:val="center" w:pos="4680"/>
        <w:tab w:val="right" w:pos="9360"/>
      </w:tabs>
    </w:pPr>
    <w:rPr>
      <w:rFonts w:ascii="Calibri" w:hAnsi="Calibri"/>
      <w:sz w:val="22"/>
      <w:szCs w:val="22"/>
      <w:lang w:eastAsia="en-US"/>
    </w:rPr>
  </w:style>
  <w:style w:type="paragraph" w:customStyle="1" w:styleId="7588BC11B20D43BF8703DC87C9624F99">
    <w:name w:val="7588BC11B20D43BF8703DC87C9624F99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63FE7C081C7B45E9B5256F6655CBFB6B">
    <w:name w:val="63FE7C081C7B45E9B5256F6655CBFB6B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653187A55953493B9640058158607B57">
    <w:name w:val="653187A55953493B9640058158607B57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Ruchstronaparzysta">
    <w:name w:val="Ruch (strona parzysta)"/>
    <w:rsid w:val="00E12634"/>
    <w:pPr>
      <w:tabs>
        <w:tab w:val="center" w:pos="4680"/>
        <w:tab w:val="right" w:pos="9360"/>
      </w:tabs>
    </w:pPr>
    <w:rPr>
      <w:rFonts w:ascii="Calibri" w:hAnsi="Calibri"/>
      <w:sz w:val="22"/>
      <w:szCs w:val="22"/>
      <w:lang w:eastAsia="en-US"/>
    </w:rPr>
  </w:style>
  <w:style w:type="paragraph" w:customStyle="1" w:styleId="B37DADC0AF5A4210850105D558B277F5">
    <w:name w:val="B37DADC0AF5A4210850105D558B277F5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Ruchstronanieparzysta">
    <w:name w:val="Ruch (strona nieparzysta)"/>
    <w:rsid w:val="00E12634"/>
    <w:pPr>
      <w:tabs>
        <w:tab w:val="center" w:pos="4680"/>
        <w:tab w:val="right" w:pos="9360"/>
      </w:tabs>
    </w:pPr>
    <w:rPr>
      <w:rFonts w:ascii="Calibri" w:hAnsi="Calibri"/>
      <w:sz w:val="22"/>
      <w:szCs w:val="22"/>
      <w:lang w:eastAsia="en-US"/>
    </w:rPr>
  </w:style>
  <w:style w:type="paragraph" w:customStyle="1" w:styleId="7F723766A9E24938BAC36FAFD15646FE">
    <w:name w:val="7F723766A9E24938BAC36FAFD15646FE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Kafelki">
    <w:name w:val="Kafelki"/>
    <w:rsid w:val="00E12634"/>
    <w:pPr>
      <w:tabs>
        <w:tab w:val="center" w:pos="4680"/>
        <w:tab w:val="right" w:pos="9360"/>
      </w:tabs>
    </w:pPr>
    <w:rPr>
      <w:rFonts w:ascii="Calibri" w:hAnsi="Calibri"/>
      <w:sz w:val="22"/>
      <w:szCs w:val="22"/>
      <w:lang w:eastAsia="en-US"/>
    </w:rPr>
  </w:style>
  <w:style w:type="paragraph" w:customStyle="1" w:styleId="5C07A663A97A46A78733C3D0564DDDA0">
    <w:name w:val="5C07A663A97A46A78733C3D0564DDDA0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Kontraststronaparzysta">
    <w:name w:val="Kontrast (strona parzysta)"/>
    <w:rsid w:val="00E12634"/>
    <w:pPr>
      <w:tabs>
        <w:tab w:val="center" w:pos="4680"/>
        <w:tab w:val="right" w:pos="9360"/>
      </w:tabs>
    </w:pPr>
    <w:rPr>
      <w:rFonts w:ascii="Calibri" w:hAnsi="Calibri"/>
      <w:sz w:val="22"/>
      <w:szCs w:val="22"/>
      <w:lang w:eastAsia="en-US"/>
    </w:rPr>
  </w:style>
  <w:style w:type="paragraph" w:customStyle="1" w:styleId="D5C465B2E6F4408098727CB7FF776D57">
    <w:name w:val="D5C465B2E6F4408098727CB7FF776D57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Kontraststronanieparzysta">
    <w:name w:val="Kontrast (strona nieparzysta)"/>
    <w:rsid w:val="00E12634"/>
    <w:pPr>
      <w:tabs>
        <w:tab w:val="center" w:pos="4680"/>
        <w:tab w:val="right" w:pos="9360"/>
      </w:tabs>
    </w:pPr>
    <w:rPr>
      <w:rFonts w:ascii="Calibri" w:hAnsi="Calibri"/>
      <w:sz w:val="22"/>
      <w:szCs w:val="22"/>
      <w:lang w:eastAsia="en-US"/>
    </w:rPr>
  </w:style>
  <w:style w:type="paragraph" w:customStyle="1" w:styleId="74F4073F02AE424B9E96AC276971BAAC">
    <w:name w:val="74F4073F02AE424B9E96AC276971BAAC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04B6EE37EB1E4E36A063BAD270F6BC4A">
    <w:name w:val="04B6EE37EB1E4E36A063BAD270F6BC4A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34DD1185985D4AE49FC9642AE9E831E2">
    <w:name w:val="34DD1185985D4AE49FC9642AE9E831E2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7B41BBA3CC2346ECBCD7987FFBC92AC3">
    <w:name w:val="7B41BBA3CC2346ECBCD7987FFBC92AC3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Pustetrzykolumny">
    <w:name w:val="Puste (trzy kolumny)"/>
    <w:rsid w:val="00E12634"/>
    <w:pPr>
      <w:tabs>
        <w:tab w:val="center" w:pos="4680"/>
        <w:tab w:val="right" w:pos="9360"/>
      </w:tabs>
    </w:pPr>
    <w:rPr>
      <w:rFonts w:ascii="Calibri" w:hAnsi="Calibri"/>
      <w:sz w:val="22"/>
      <w:szCs w:val="22"/>
      <w:lang w:eastAsia="en-US"/>
    </w:rPr>
  </w:style>
  <w:style w:type="paragraph" w:customStyle="1" w:styleId="46AE3756CEA643A1ABD103ACBB337658">
    <w:name w:val="46AE3756CEA643A1ABD103ACBB337658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24DC44D66A774821B451D29FDA6A5C51">
    <w:name w:val="24DC44D66A774821B451D29FDA6A5C51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206239FA84794E64BE4BD93365C6EA8D">
    <w:name w:val="206239FA84794E64BE4BD93365C6EA8D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1192DD863BCD4879ACA7D4CC71B0527F">
    <w:name w:val="1192DD863BCD4879ACA7D4CC71B0527F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02E0E9B9850F4B699D941898CB06DDA5">
    <w:name w:val="02E0E9B9850F4B699D941898CB06DDA5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09A0AEA828CB40AA94E129E0DDEAB98A">
    <w:name w:val="09A0AEA828CB40AA94E129E0DDEAB98A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8ABDA5FEEF294C2FA409622931C32C84">
    <w:name w:val="8ABDA5FEEF294C2FA409622931C32C84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1B6C665976984CB8BEE9401C639BBDBB">
    <w:name w:val="1B6C665976984CB8BEE9401C639BBDBB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9A1BFF19CBE242AEB2C009701395CFD9">
    <w:name w:val="9A1BFF19CBE242AEB2C009701395CFD9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F82DA2EA73224CDCBA2C6E13607B3841">
    <w:name w:val="F82DA2EA73224CDCBA2C6E13607B3841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536435218FB64BCD89D6A9304D7516D2">
    <w:name w:val="536435218FB64BCD89D6A9304D7516D2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70FC4832241E4676AC111630A9610003">
    <w:name w:val="70FC4832241E4676AC111630A9610003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5AE8E61952DE40F99DF30B04123D708D">
    <w:name w:val="5AE8E61952DE40F99DF30B04123D708D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6D40D0492457440DBCEDF647724E407F">
    <w:name w:val="6D40D0492457440DBCEDF647724E407F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144F2B619740471BB52677271573C203">
    <w:name w:val="144F2B619740471BB52677271573C203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68B30A5078BC4BA88D00773C8692CF03">
    <w:name w:val="68B30A5078BC4BA88D00773C8692CF03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36027197F2FA4B1E889F506A3AB7D3E5">
    <w:name w:val="36027197F2FA4B1E889F506A3AB7D3E5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1190776EB0FB4E0882E8DF39B332A337">
    <w:name w:val="1190776EB0FB4E0882E8DF39B332A337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BFA9AF61A49E49E9AEB4D7408E07A1FE">
    <w:name w:val="BFA9AF61A49E49E9AEB4D7408E07A1FE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305933B4C83946D7BD15F50115ED48D0">
    <w:name w:val="305933B4C83946D7BD15F50115ED48D0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85379E4EAF744126893296F048A47647">
    <w:name w:val="85379E4EAF744126893296F048A47647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F35051D59CA14E859923E3AFA2931F07">
    <w:name w:val="F35051D59CA14E859923E3AFA2931F07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Prki1">
    <w:name w:val="Prążki1"/>
    <w:rsid w:val="00E12634"/>
    <w:pPr>
      <w:tabs>
        <w:tab w:val="center" w:pos="4680"/>
        <w:tab w:val="right" w:pos="9360"/>
      </w:tabs>
    </w:pPr>
    <w:rPr>
      <w:rFonts w:ascii="Calibri" w:hAnsi="Calibri"/>
      <w:sz w:val="22"/>
      <w:szCs w:val="22"/>
      <w:lang w:eastAsia="en-US"/>
    </w:rPr>
  </w:style>
  <w:style w:type="paragraph" w:customStyle="1" w:styleId="3CDD3694C06648E28502D0D2ABB06B96">
    <w:name w:val="3CDD3694C06648E28502D0D2ABB06B96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3A258E10BDAE4276A45679D561267D0E">
    <w:name w:val="3A258E10BDAE4276A45679D561267D0E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F3119976C8014A8698827AF05CCE8A99">
    <w:name w:val="F3119976C8014A8698827AF05CCE8A99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374B6B2B5C6044378870F12A07978B5D">
    <w:name w:val="374B6B2B5C6044378870F12A07978B5D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7BA0B3EB44144E48BB51B0BE4ABE24CD">
    <w:name w:val="7BA0B3EB44144E48BB51B0BE4ABE24CD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C885F5CDBB2642FB9BED1B079184119C">
    <w:name w:val="C885F5CDBB2642FB9BED1B079184119C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Ekspozycja">
    <w:name w:val="Ekspozycja"/>
    <w:rsid w:val="00E12634"/>
    <w:pPr>
      <w:tabs>
        <w:tab w:val="center" w:pos="4680"/>
        <w:tab w:val="right" w:pos="9360"/>
      </w:tabs>
    </w:pPr>
    <w:rPr>
      <w:rFonts w:ascii="Calibri" w:hAnsi="Calibri"/>
      <w:sz w:val="22"/>
      <w:szCs w:val="22"/>
      <w:lang w:eastAsia="en-US"/>
    </w:rPr>
  </w:style>
  <w:style w:type="paragraph" w:customStyle="1" w:styleId="B857942814B94D539F971DA7F9CEC1B2">
    <w:name w:val="B857942814B94D539F971DA7F9CEC1B2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5FA951B8CD7747EDAB82665B8D7BB052">
    <w:name w:val="5FA951B8CD7747EDAB82665B8D7BB052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D52A77FC78B443B6AA6C2C2C2E2BC89B">
    <w:name w:val="D52A77FC78B443B6AA6C2C2C2E2BC89B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Ruchstronaparzysta1">
    <w:name w:val="Ruch (strona parzysta)1"/>
    <w:rsid w:val="00E12634"/>
    <w:pPr>
      <w:tabs>
        <w:tab w:val="center" w:pos="4680"/>
        <w:tab w:val="right" w:pos="9360"/>
      </w:tabs>
    </w:pPr>
    <w:rPr>
      <w:rFonts w:ascii="Calibri" w:hAnsi="Calibri"/>
      <w:sz w:val="22"/>
      <w:szCs w:val="22"/>
      <w:lang w:eastAsia="en-US"/>
    </w:rPr>
  </w:style>
  <w:style w:type="paragraph" w:customStyle="1" w:styleId="Ruchstronanieparzysta1">
    <w:name w:val="Ruch (strona nieparzysta)1"/>
    <w:rsid w:val="00E12634"/>
    <w:pPr>
      <w:tabs>
        <w:tab w:val="center" w:pos="4680"/>
        <w:tab w:val="right" w:pos="9360"/>
      </w:tabs>
    </w:pPr>
    <w:rPr>
      <w:rFonts w:ascii="Calibri" w:hAnsi="Calibri"/>
      <w:sz w:val="22"/>
      <w:szCs w:val="22"/>
      <w:lang w:eastAsia="en-US"/>
    </w:rPr>
  </w:style>
  <w:style w:type="paragraph" w:customStyle="1" w:styleId="FD86BC13DA82433A85E84F6ED6CE93F9">
    <w:name w:val="FD86BC13DA82433A85E84F6ED6CE93F9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E4D88F2B2A264B4990912B6E67F8D824">
    <w:name w:val="E4D88F2B2A264B4990912B6E67F8D824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Kafelki1">
    <w:name w:val="Kafelki1"/>
    <w:rsid w:val="00E12634"/>
    <w:pPr>
      <w:tabs>
        <w:tab w:val="center" w:pos="4680"/>
        <w:tab w:val="right" w:pos="9360"/>
      </w:tabs>
    </w:pPr>
    <w:rPr>
      <w:rFonts w:ascii="Calibri" w:hAnsi="Calibri"/>
      <w:sz w:val="22"/>
      <w:szCs w:val="22"/>
      <w:lang w:eastAsia="en-US"/>
    </w:rPr>
  </w:style>
  <w:style w:type="paragraph" w:customStyle="1" w:styleId="AC9CF91C711B47DA9AE52F4FB4416FD3">
    <w:name w:val="AC9CF91C711B47DA9AE52F4FB4416FD3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D87841DB24564121AF58C1E024DF6680">
    <w:name w:val="D87841DB24564121AF58C1E024DF6680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904C97A931A345A4A2B20E11FB1532F8">
    <w:name w:val="904C97A931A345A4A2B20E11FB1532F8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E5BB256927F04C01BE08EEEF321EFC14">
    <w:name w:val="E5BB256927F04C01BE08EEEF321EFC14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F89F42E4FEFB4A2AA3E45F3C8868B4DA">
    <w:name w:val="F89F42E4FEFB4A2AA3E45F3C8868B4DA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9DA01935FE094805B5B0DB231F9A6608">
    <w:name w:val="9DA01935FE094805B5B0DB231F9A6608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Pustetrzykolumny1">
    <w:name w:val="Puste (trzy kolumny)1"/>
    <w:rsid w:val="00E12634"/>
    <w:pPr>
      <w:tabs>
        <w:tab w:val="center" w:pos="4680"/>
        <w:tab w:val="right" w:pos="9360"/>
      </w:tabs>
    </w:pPr>
    <w:rPr>
      <w:rFonts w:ascii="Calibri" w:hAnsi="Calibri"/>
      <w:sz w:val="22"/>
      <w:szCs w:val="22"/>
      <w:lang w:eastAsia="en-US"/>
    </w:rPr>
  </w:style>
  <w:style w:type="paragraph" w:customStyle="1" w:styleId="Pasekwyrniajcy1">
    <w:name w:val="Pasek wyróżniający 1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Pasekwyrniajcy2">
    <w:name w:val="Pasek wyróżniający 2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Pasekwyrniajcy3">
    <w:name w:val="Pasek wyróżniający 3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Nawiasy">
    <w:name w:val="Nawiasy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Kropki">
    <w:name w:val="Kropki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Duynumerkursywa">
    <w:name w:val="Duży numer  kursywa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Duykolorowynumer">
    <w:name w:val="Duży  kolorowy numer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Mozaika">
    <w:name w:val="Mozaika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Numerstrony1">
    <w:name w:val="Numer strony 1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Zwykynumer">
    <w:name w:val="Zwykły numer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Rzymskie">
    <w:name w:val="Rzymskie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Zaokrglonyprostokt">
    <w:name w:val="Zaokrąglony prostokąt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Tyldy">
    <w:name w:val="Tyldy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Grnalinia">
    <w:name w:val="Górna linia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Dwasupki">
    <w:name w:val="Dwa słupki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Strzaka1">
    <w:name w:val="Strzałka 1"/>
    <w:rsid w:val="00E12634"/>
    <w:pPr>
      <w:tabs>
        <w:tab w:val="center" w:pos="4320"/>
        <w:tab w:val="right" w:pos="8640"/>
      </w:tabs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Strzaka2">
    <w:name w:val="Strzałka 2"/>
    <w:rsid w:val="00E12634"/>
    <w:pPr>
      <w:tabs>
        <w:tab w:val="center" w:pos="4320"/>
        <w:tab w:val="right" w:pos="8640"/>
      </w:tabs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Polekursywa1">
    <w:name w:val="Pole (kursywa) 1"/>
    <w:rsid w:val="00E12634"/>
    <w:pPr>
      <w:tabs>
        <w:tab w:val="center" w:pos="4320"/>
        <w:tab w:val="right" w:pos="8640"/>
      </w:tabs>
    </w:pPr>
    <w:rPr>
      <w:rFonts w:ascii="Calibri" w:hAnsi="Calibri"/>
      <w:sz w:val="22"/>
      <w:szCs w:val="22"/>
      <w:lang w:eastAsia="en-US"/>
    </w:rPr>
  </w:style>
  <w:style w:type="paragraph" w:customStyle="1" w:styleId="Polekursywa2">
    <w:name w:val="Pole (kursywa) 2"/>
    <w:rsid w:val="00E12634"/>
    <w:pPr>
      <w:tabs>
        <w:tab w:val="center" w:pos="4320"/>
        <w:tab w:val="right" w:pos="8640"/>
      </w:tabs>
    </w:pPr>
    <w:rPr>
      <w:rFonts w:ascii="Calibri" w:hAnsi="Calibri"/>
      <w:sz w:val="22"/>
      <w:szCs w:val="22"/>
      <w:lang w:eastAsia="en-US"/>
    </w:rPr>
  </w:style>
  <w:style w:type="paragraph" w:customStyle="1" w:styleId="Nawiasy2">
    <w:name w:val="Nawiasy 2"/>
    <w:rsid w:val="00E12634"/>
    <w:pPr>
      <w:tabs>
        <w:tab w:val="center" w:pos="4320"/>
        <w:tab w:val="right" w:pos="8640"/>
      </w:tabs>
    </w:pPr>
    <w:rPr>
      <w:rFonts w:ascii="Calibri" w:hAnsi="Calibri"/>
      <w:sz w:val="22"/>
      <w:szCs w:val="22"/>
      <w:lang w:eastAsia="en-US"/>
    </w:rPr>
  </w:style>
  <w:style w:type="paragraph" w:customStyle="1" w:styleId="Zagityrg">
    <w:name w:val="Zagięty róg"/>
    <w:rsid w:val="00E12634"/>
    <w:pPr>
      <w:tabs>
        <w:tab w:val="center" w:pos="4680"/>
        <w:tab w:val="right" w:pos="9360"/>
      </w:tabs>
    </w:pPr>
    <w:rPr>
      <w:rFonts w:ascii="Calibri" w:hAnsi="Calibri"/>
      <w:sz w:val="22"/>
      <w:szCs w:val="22"/>
      <w:lang w:eastAsia="en-US"/>
    </w:rPr>
  </w:style>
  <w:style w:type="paragraph" w:customStyle="1" w:styleId="Duy1">
    <w:name w:val="Duży 1"/>
    <w:rsid w:val="00E12634"/>
    <w:pPr>
      <w:tabs>
        <w:tab w:val="center" w:pos="4320"/>
        <w:tab w:val="right" w:pos="8640"/>
      </w:tabs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Duy2">
    <w:name w:val="Duży 2"/>
    <w:rsid w:val="00E12634"/>
    <w:pPr>
      <w:tabs>
        <w:tab w:val="center" w:pos="4320"/>
        <w:tab w:val="right" w:pos="8640"/>
      </w:tabs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Mozaika1">
    <w:name w:val="Mozaika 1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Mozaika2">
    <w:name w:val="Mozaika 2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Mozaika3">
    <w:name w:val="Mozaika 3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Okrg1">
    <w:name w:val="Okrąg 1"/>
    <w:rsid w:val="00E12634"/>
    <w:pPr>
      <w:tabs>
        <w:tab w:val="center" w:pos="4320"/>
        <w:tab w:val="right" w:pos="8640"/>
      </w:tabs>
    </w:pPr>
    <w:rPr>
      <w:rFonts w:ascii="Calibri" w:hAnsi="Calibri"/>
      <w:sz w:val="22"/>
      <w:szCs w:val="22"/>
      <w:lang w:eastAsia="en-US"/>
    </w:rPr>
  </w:style>
  <w:style w:type="paragraph" w:customStyle="1" w:styleId="Okrg2">
    <w:name w:val="Okrąg 2"/>
    <w:rsid w:val="00E12634"/>
    <w:pPr>
      <w:tabs>
        <w:tab w:val="center" w:pos="4320"/>
        <w:tab w:val="right" w:pos="8640"/>
      </w:tabs>
    </w:pPr>
    <w:rPr>
      <w:rFonts w:ascii="Calibri" w:hAnsi="Calibri"/>
      <w:sz w:val="22"/>
      <w:szCs w:val="22"/>
      <w:lang w:eastAsia="en-US"/>
    </w:rPr>
  </w:style>
  <w:style w:type="paragraph" w:customStyle="1" w:styleId="Okrg3">
    <w:name w:val="Okrąg 3"/>
    <w:rsid w:val="00E12634"/>
    <w:pPr>
      <w:tabs>
        <w:tab w:val="center" w:pos="4320"/>
        <w:tab w:val="right" w:pos="8640"/>
      </w:tabs>
    </w:pPr>
    <w:rPr>
      <w:rFonts w:ascii="Calibri" w:hAnsi="Calibri"/>
      <w:sz w:val="22"/>
      <w:szCs w:val="22"/>
      <w:lang w:eastAsia="en-US"/>
    </w:rPr>
  </w:style>
  <w:style w:type="paragraph" w:customStyle="1" w:styleId="Wstka">
    <w:name w:val="Wstążka"/>
    <w:rsid w:val="00E12634"/>
    <w:pPr>
      <w:tabs>
        <w:tab w:val="center" w:pos="4320"/>
        <w:tab w:val="right" w:pos="8640"/>
      </w:tabs>
      <w:spacing w:after="200" w:line="276" w:lineRule="auto"/>
    </w:pPr>
    <w:rPr>
      <w:rFonts w:ascii="Calibri" w:hAnsi="Calibri"/>
      <w:sz w:val="22"/>
      <w:szCs w:val="22"/>
      <w:lang w:eastAsia="en-US"/>
    </w:rPr>
  </w:style>
  <w:style w:type="character" w:customStyle="1" w:styleId="PlandokumentuZnak">
    <w:name w:val="Plan dokumentu Znak"/>
    <w:link w:val="Plandokumentu1"/>
    <w:rsid w:val="00E12634"/>
    <w:rPr>
      <w:rFonts w:ascii="Tahoma" w:hAnsi="Tahoma" w:cs="Tahoma"/>
      <w:shd w:val="clear" w:color="auto" w:fill="000080"/>
    </w:rPr>
  </w:style>
  <w:style w:type="paragraph" w:customStyle="1" w:styleId="Kwadrat1">
    <w:name w:val="Kwadrat 1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Kwadrat2">
    <w:name w:val="Kwadrat 2"/>
    <w:rsid w:val="00E12634"/>
    <w:pPr>
      <w:tabs>
        <w:tab w:val="center" w:pos="4320"/>
        <w:tab w:val="right" w:pos="8640"/>
      </w:tabs>
    </w:pPr>
    <w:rPr>
      <w:rFonts w:ascii="Calibri" w:hAnsi="Calibri"/>
      <w:sz w:val="22"/>
      <w:szCs w:val="22"/>
      <w:lang w:eastAsia="en-US"/>
    </w:rPr>
  </w:style>
  <w:style w:type="paragraph" w:customStyle="1" w:styleId="Kwadrat3">
    <w:name w:val="Kwadrat 3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Stosstron1">
    <w:name w:val="Stos stron 1"/>
    <w:rsid w:val="00E12634"/>
    <w:pPr>
      <w:tabs>
        <w:tab w:val="center" w:pos="4320"/>
        <w:tab w:val="right" w:pos="8640"/>
      </w:tabs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Stosstron2">
    <w:name w:val="Stos stron 2"/>
    <w:rsid w:val="00E12634"/>
    <w:pPr>
      <w:tabs>
        <w:tab w:val="center" w:pos="4320"/>
        <w:tab w:val="right" w:pos="8640"/>
      </w:tabs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Gwiazda">
    <w:name w:val="Gwiazda"/>
    <w:rsid w:val="00E12634"/>
    <w:pPr>
      <w:tabs>
        <w:tab w:val="center" w:pos="4320"/>
        <w:tab w:val="right" w:pos="8640"/>
      </w:tabs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Karta1">
    <w:name w:val="Karta 1"/>
    <w:rsid w:val="00E12634"/>
    <w:pPr>
      <w:tabs>
        <w:tab w:val="center" w:pos="4320"/>
        <w:tab w:val="right" w:pos="8640"/>
      </w:tabs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Karta2">
    <w:name w:val="Karta 2"/>
    <w:rsid w:val="00E12634"/>
    <w:pPr>
      <w:tabs>
        <w:tab w:val="center" w:pos="4320"/>
        <w:tab w:val="right" w:pos="8640"/>
      </w:tabs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Grnalinia1">
    <w:name w:val="Górna linia 1"/>
    <w:rsid w:val="00E12634"/>
    <w:pPr>
      <w:tabs>
        <w:tab w:val="center" w:pos="4680"/>
        <w:tab w:val="right" w:pos="9360"/>
      </w:tabs>
    </w:pPr>
    <w:rPr>
      <w:rFonts w:ascii="Calibri" w:hAnsi="Calibri"/>
      <w:sz w:val="22"/>
      <w:szCs w:val="22"/>
      <w:lang w:eastAsia="en-US"/>
    </w:rPr>
  </w:style>
  <w:style w:type="paragraph" w:customStyle="1" w:styleId="Grnalinia2">
    <w:name w:val="Górna linia 2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Owal">
    <w:name w:val="Owal"/>
    <w:rsid w:val="00E12634"/>
    <w:pPr>
      <w:tabs>
        <w:tab w:val="center" w:pos="4320"/>
        <w:tab w:val="right" w:pos="8640"/>
      </w:tabs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Zwj">
    <w:name w:val="Zwój"/>
    <w:rsid w:val="00E12634"/>
    <w:pPr>
      <w:tabs>
        <w:tab w:val="center" w:pos="4320"/>
        <w:tab w:val="right" w:pos="8640"/>
      </w:tabs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Trjkt1">
    <w:name w:val="Trójkąt 1"/>
    <w:rsid w:val="00E12634"/>
    <w:pPr>
      <w:tabs>
        <w:tab w:val="center" w:pos="4320"/>
        <w:tab w:val="right" w:pos="8640"/>
      </w:tabs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Trjkt2">
    <w:name w:val="Trójkąt 2"/>
    <w:rsid w:val="00E12634"/>
    <w:pPr>
      <w:tabs>
        <w:tab w:val="center" w:pos="4320"/>
        <w:tab w:val="right" w:pos="8640"/>
      </w:tabs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Dwasupki1">
    <w:name w:val="Dwa słupki 1"/>
    <w:rsid w:val="00E12634"/>
    <w:pPr>
      <w:tabs>
        <w:tab w:val="center" w:pos="4320"/>
        <w:tab w:val="right" w:pos="8640"/>
      </w:tabs>
    </w:pPr>
    <w:rPr>
      <w:rFonts w:ascii="Calibri" w:hAnsi="Calibri"/>
      <w:sz w:val="22"/>
      <w:szCs w:val="22"/>
      <w:lang w:eastAsia="en-US"/>
    </w:rPr>
  </w:style>
  <w:style w:type="paragraph" w:customStyle="1" w:styleId="Dwasupki2">
    <w:name w:val="Dwa słupki 2"/>
    <w:rsid w:val="00E12634"/>
    <w:pPr>
      <w:tabs>
        <w:tab w:val="center" w:pos="4320"/>
        <w:tab w:val="right" w:pos="8640"/>
      </w:tabs>
    </w:pPr>
    <w:rPr>
      <w:rFonts w:ascii="Calibri" w:hAnsi="Calibri"/>
      <w:sz w:val="22"/>
      <w:szCs w:val="22"/>
      <w:lang w:eastAsia="en-US"/>
    </w:rPr>
  </w:style>
  <w:style w:type="paragraph" w:customStyle="1" w:styleId="Pionowykonturowy1">
    <w:name w:val="Pionowy  konturowy 1"/>
    <w:rsid w:val="00E12634"/>
    <w:pPr>
      <w:tabs>
        <w:tab w:val="center" w:pos="4680"/>
        <w:tab w:val="right" w:pos="9360"/>
      </w:tabs>
    </w:pPr>
    <w:rPr>
      <w:rFonts w:ascii="Calibri" w:hAnsi="Calibri"/>
      <w:sz w:val="22"/>
      <w:szCs w:val="22"/>
      <w:lang w:eastAsia="en-US"/>
    </w:rPr>
  </w:style>
  <w:style w:type="paragraph" w:customStyle="1" w:styleId="Pionowykonturowy2">
    <w:name w:val="Pionowy  konturowy 2"/>
    <w:rsid w:val="00E12634"/>
    <w:pPr>
      <w:tabs>
        <w:tab w:val="center" w:pos="4680"/>
        <w:tab w:val="right" w:pos="9360"/>
      </w:tabs>
    </w:pPr>
    <w:rPr>
      <w:rFonts w:ascii="Calibri" w:hAnsi="Calibri"/>
      <w:sz w:val="22"/>
      <w:szCs w:val="22"/>
      <w:lang w:eastAsia="en-US"/>
    </w:rPr>
  </w:style>
  <w:style w:type="paragraph" w:customStyle="1" w:styleId="Pasekwyrniajcyzlewej">
    <w:name w:val="Pasek wyróżniający  z lewej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Pasekwyrniajcyzprawej">
    <w:name w:val="Pasek wyróżniający  z prawej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Strzakazlewej">
    <w:name w:val="Strzałka  z lewej"/>
    <w:rsid w:val="00E12634"/>
    <w:pPr>
      <w:tabs>
        <w:tab w:val="center" w:pos="4320"/>
        <w:tab w:val="right" w:pos="8640"/>
      </w:tabs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Strzakazprawej">
    <w:name w:val="Strzałka  z prawej"/>
    <w:rsid w:val="00E12634"/>
    <w:pPr>
      <w:tabs>
        <w:tab w:val="center" w:pos="4320"/>
        <w:tab w:val="right" w:pos="8640"/>
      </w:tabs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Obramowaniezlewej">
    <w:name w:val="Obramowanie  z lewej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Obramowaniezprawej">
    <w:name w:val="Obramowanie  z prawej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Koozlewej">
    <w:name w:val="Koło  z lewej"/>
    <w:rsid w:val="00E12634"/>
    <w:pPr>
      <w:tabs>
        <w:tab w:val="center" w:pos="4320"/>
        <w:tab w:val="right" w:pos="8640"/>
      </w:tabs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Koozprawej">
    <w:name w:val="Koło  z prawej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Duynumerzlewej">
    <w:name w:val="Duży numer  z lewej"/>
    <w:rsid w:val="00E12634"/>
    <w:pPr>
      <w:tabs>
        <w:tab w:val="center" w:pos="4320"/>
        <w:tab w:val="right" w:pos="8640"/>
      </w:tabs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Duynumerzprawej">
    <w:name w:val="Duży numer  z prawej"/>
    <w:rsid w:val="00E12634"/>
    <w:pPr>
      <w:tabs>
        <w:tab w:val="center" w:pos="4320"/>
        <w:tab w:val="right" w:pos="8640"/>
      </w:tabs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Orbitazlewej">
    <w:name w:val="Orbita  z lewej"/>
    <w:rsid w:val="00E12634"/>
    <w:pPr>
      <w:tabs>
        <w:tab w:val="center" w:pos="4320"/>
        <w:tab w:val="right" w:pos="8640"/>
      </w:tabs>
    </w:pPr>
    <w:rPr>
      <w:rFonts w:ascii="Calibri" w:hAnsi="Calibri"/>
      <w:sz w:val="22"/>
      <w:szCs w:val="22"/>
      <w:lang w:eastAsia="en-US"/>
    </w:rPr>
  </w:style>
  <w:style w:type="paragraph" w:customStyle="1" w:styleId="Orbitazprawej">
    <w:name w:val="Orbita  z prawej"/>
    <w:rsid w:val="00E12634"/>
    <w:pPr>
      <w:tabs>
        <w:tab w:val="center" w:pos="4320"/>
        <w:tab w:val="right" w:pos="8640"/>
      </w:tabs>
    </w:pPr>
    <w:rPr>
      <w:rFonts w:ascii="Calibri" w:hAnsi="Calibri"/>
      <w:sz w:val="22"/>
      <w:szCs w:val="22"/>
      <w:lang w:eastAsia="en-US"/>
    </w:rPr>
  </w:style>
  <w:style w:type="paragraph" w:customStyle="1" w:styleId="Wpioniezlewej">
    <w:name w:val="W pionie  z lewej"/>
    <w:rsid w:val="00E12634"/>
    <w:pPr>
      <w:tabs>
        <w:tab w:val="center" w:pos="4320"/>
        <w:tab w:val="right" w:pos="8640"/>
      </w:tabs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Wpioniezprawej">
    <w:name w:val="W pionie  z prawej"/>
    <w:rsid w:val="00E12634"/>
    <w:pPr>
      <w:tabs>
        <w:tab w:val="center" w:pos="4320"/>
        <w:tab w:val="right" w:pos="8640"/>
      </w:tabs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Nawiasy21">
    <w:name w:val="Nawiasy 21"/>
    <w:rsid w:val="00E12634"/>
    <w:pPr>
      <w:tabs>
        <w:tab w:val="center" w:pos="4320"/>
        <w:tab w:val="right" w:pos="8640"/>
      </w:tabs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Koo">
    <w:name w:val="Koło"/>
    <w:rsid w:val="00E12634"/>
    <w:pPr>
      <w:tabs>
        <w:tab w:val="center" w:pos="4320"/>
        <w:tab w:val="right" w:pos="8640"/>
      </w:tabs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Duynumerkursywa1">
    <w:name w:val="Duży numer  kursywa 1"/>
    <w:rsid w:val="00E12634"/>
    <w:pPr>
      <w:tabs>
        <w:tab w:val="center" w:pos="4680"/>
        <w:tab w:val="right" w:pos="9360"/>
      </w:tabs>
    </w:pPr>
    <w:rPr>
      <w:rFonts w:ascii="Calibri" w:hAnsi="Calibri"/>
      <w:sz w:val="22"/>
      <w:szCs w:val="22"/>
      <w:lang w:eastAsia="en-US"/>
    </w:rPr>
  </w:style>
  <w:style w:type="paragraph" w:customStyle="1" w:styleId="Pionowykonturowy11">
    <w:name w:val="Pionowy  konturowy 11"/>
    <w:rsid w:val="00E12634"/>
    <w:pPr>
      <w:tabs>
        <w:tab w:val="center" w:pos="4680"/>
        <w:tab w:val="right" w:pos="9360"/>
      </w:tabs>
    </w:pPr>
    <w:rPr>
      <w:rFonts w:ascii="Calibri" w:hAnsi="Calibri"/>
      <w:sz w:val="22"/>
      <w:szCs w:val="22"/>
      <w:lang w:eastAsia="en-US"/>
    </w:rPr>
  </w:style>
  <w:style w:type="paragraph" w:customStyle="1" w:styleId="Pionowykonturowy21">
    <w:name w:val="Pionowy  konturowy 21"/>
    <w:rsid w:val="00E12634"/>
    <w:pPr>
      <w:tabs>
        <w:tab w:val="center" w:pos="4680"/>
        <w:tab w:val="right" w:pos="9360"/>
      </w:tabs>
    </w:pPr>
    <w:rPr>
      <w:rFonts w:ascii="Calibri" w:hAnsi="Calibri"/>
      <w:sz w:val="22"/>
      <w:szCs w:val="22"/>
      <w:lang w:eastAsia="en-US"/>
    </w:rPr>
  </w:style>
  <w:style w:type="paragraph" w:customStyle="1" w:styleId="Bardzoduy">
    <w:name w:val="Bardzo duży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table" w:customStyle="1" w:styleId="Jasnalista1">
    <w:name w:val="Jasna lista1"/>
    <w:basedOn w:val="Standardowy"/>
    <w:uiPriority w:val="61"/>
    <w:rsid w:val="00E12634"/>
    <w:rPr>
      <w:rFonts w:ascii="Calibri" w:hAnsi="Calibri"/>
      <w:sz w:val="22"/>
      <w:szCs w:val="22"/>
      <w:lang w:eastAsia="en-US"/>
    </w:rPr>
    <w:tblPr>
      <w:tblStyleRowBandSize w:val="1"/>
      <w:tblStyleColBandSize w:val="1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000000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band1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</w:style>
  <w:style w:type="table" w:styleId="Jasnalistaakcent3">
    <w:name w:val="Light List Accent 3"/>
    <w:basedOn w:val="Standardowy"/>
    <w:uiPriority w:val="61"/>
    <w:rsid w:val="00E12634"/>
    <w:rPr>
      <w:rFonts w:ascii="Calibri" w:hAnsi="Calibri"/>
      <w:sz w:val="22"/>
      <w:szCs w:val="22"/>
      <w:lang w:eastAsia="en-US"/>
    </w:rPr>
    <w:tblPr>
      <w:tblStyleRowBandSize w:val="1"/>
      <w:tblStyleColBandSize w:val="1"/>
      <w:tblBorders>
        <w:top w:val="single" w:sz="8" w:space="0" w:color="9BBB59"/>
        <w:left w:val="single" w:sz="8" w:space="0" w:color="9BBB59"/>
        <w:bottom w:val="single" w:sz="8" w:space="0" w:color="9BBB59"/>
        <w:right w:val="single" w:sz="8" w:space="0" w:color="9BBB59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9BBB59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band1Horz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</w:style>
  <w:style w:type="table" w:styleId="rednialista2akcent1">
    <w:name w:val="Medium List 2 Accent 1"/>
    <w:basedOn w:val="Standardowy"/>
    <w:uiPriority w:val="66"/>
    <w:rsid w:val="00E12634"/>
    <w:rPr>
      <w:rFonts w:ascii="Cambria" w:hAnsi="Cambria"/>
      <w:color w:val="000000"/>
      <w:sz w:val="22"/>
      <w:szCs w:val="22"/>
      <w:lang w:eastAsia="en-US"/>
    </w:rPr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4F81BD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4F81BD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paragraph" w:customStyle="1" w:styleId="DecimalAligned">
    <w:name w:val="Decimal Aligned"/>
    <w:basedOn w:val="Normalny"/>
    <w:uiPriority w:val="40"/>
    <w:qFormat/>
    <w:rsid w:val="00E12634"/>
    <w:pPr>
      <w:tabs>
        <w:tab w:val="decimal" w:pos="360"/>
      </w:tabs>
      <w:spacing w:before="0" w:after="200" w:line="276" w:lineRule="auto"/>
    </w:pPr>
    <w:rPr>
      <w:rFonts w:ascii="Calibri" w:hAnsi="Calibri"/>
      <w:szCs w:val="22"/>
      <w:lang w:eastAsia="en-US"/>
    </w:rPr>
  </w:style>
  <w:style w:type="character" w:customStyle="1" w:styleId="TekstprzypisudolnegoZnak">
    <w:name w:val="Tekst przypisu dolnego Znak"/>
    <w:link w:val="Tekstprzypisudolnego"/>
    <w:rsid w:val="00E12634"/>
    <w:rPr>
      <w:rFonts w:ascii="Arial" w:hAnsi="Arial"/>
    </w:rPr>
  </w:style>
  <w:style w:type="character" w:styleId="Wyrnieniedelikatne">
    <w:name w:val="Subtle Emphasis"/>
    <w:uiPriority w:val="19"/>
    <w:qFormat/>
    <w:rsid w:val="00E12634"/>
    <w:rPr>
      <w:rFonts w:eastAsia="Times New Roman" w:cs="Times New Roman"/>
      <w:bCs w:val="0"/>
      <w:i/>
      <w:iCs/>
      <w:color w:val="808080"/>
      <w:szCs w:val="22"/>
      <w:lang w:val="pl-PL"/>
    </w:rPr>
  </w:style>
  <w:style w:type="table" w:customStyle="1" w:styleId="Jasnecieniowanieakcent11">
    <w:name w:val="Jasne cieniowanie — akcent 11"/>
    <w:basedOn w:val="Standardowy"/>
    <w:uiPriority w:val="60"/>
    <w:rsid w:val="00E12634"/>
    <w:rPr>
      <w:rFonts w:ascii="Calibri" w:hAnsi="Calibri"/>
      <w:color w:val="365F91"/>
      <w:sz w:val="22"/>
      <w:szCs w:val="22"/>
      <w:lang w:eastAsia="en-US"/>
    </w:rPr>
    <w:tblPr>
      <w:tblStyleRowBandSize w:val="1"/>
      <w:tblStyleColBandSize w:val="1"/>
      <w:tblBorders>
        <w:top w:val="single" w:sz="8" w:space="0" w:color="4F81BD"/>
        <w:bottom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</w:style>
  <w:style w:type="table" w:styleId="redniecieniowanie2akcent5">
    <w:name w:val="Medium Shading 2 Accent 5"/>
    <w:basedOn w:val="Standardowy"/>
    <w:uiPriority w:val="64"/>
    <w:rsid w:val="00E12634"/>
    <w:rPr>
      <w:rFonts w:ascii="Calibri" w:hAnsi="Calibri"/>
      <w:sz w:val="22"/>
      <w:szCs w:val="22"/>
      <w:lang w:eastAsia="en-US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/>
      </w:tcPr>
    </w:tblStylePr>
    <w:tblStylePr w:type="lastRow">
      <w:pPr>
        <w:spacing w:before="0" w:after="0" w:line="240" w:lineRule="auto"/>
      </w:p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customStyle="1" w:styleId="Calendar1">
    <w:name w:val="Calendar 1"/>
    <w:basedOn w:val="Standardowy"/>
    <w:uiPriority w:val="99"/>
    <w:qFormat/>
    <w:rsid w:val="00E12634"/>
    <w:rPr>
      <w:rFonts w:ascii="Calibri" w:hAnsi="Calibri"/>
      <w:sz w:val="22"/>
      <w:szCs w:val="22"/>
      <w:lang w:eastAsia="en-US"/>
    </w:rPr>
    <w:tblPr>
      <w:tblStyleRowBandSize w:val="1"/>
      <w:tblStyleColBandSize w:val="1"/>
    </w:tblPr>
    <w:tcPr>
      <w:shd w:val="clear" w:color="auto" w:fill="auto"/>
    </w:tcPr>
    <w:tblStylePr w:type="firstRow">
      <w:pPr>
        <w:wordWrap/>
        <w:spacing w:beforeLines="0" w:beforeAutospacing="0" w:afterLines="0" w:afterAutospacing="0" w:line="240" w:lineRule="auto"/>
      </w:pPr>
      <w:rPr>
        <w:b/>
        <w:bCs/>
        <w:sz w:val="44"/>
        <w:szCs w:val="44"/>
      </w:rPr>
      <w:tblPr/>
      <w:tcPr>
        <w:vAlign w:val="bottom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clear" w:color="auto" w:fill="auto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clear" w:color="auto" w:fill="auto"/>
      </w:tcPr>
    </w:tblStylePr>
    <w:tblStylePr w:type="band2Horz">
      <w:tblPr/>
      <w:tcPr>
        <w:tcBorders>
          <w:top w:val="single" w:sz="24" w:space="0" w:color="000000"/>
          <w:left w:val="nil"/>
          <w:bottom w:val="single" w:sz="24" w:space="0" w:color="000000"/>
          <w:right w:val="nil"/>
          <w:insideH w:val="nil"/>
          <w:insideV w:val="nil"/>
          <w:tl2br w:val="nil"/>
          <w:tr2bl w:val="nil"/>
        </w:tcBorders>
        <w:shd w:val="clear" w:color="auto" w:fill="auto"/>
      </w:tcPr>
    </w:tblStylePr>
  </w:style>
  <w:style w:type="table" w:customStyle="1" w:styleId="Calendar2">
    <w:name w:val="Calendar 2"/>
    <w:basedOn w:val="Standardowy"/>
    <w:uiPriority w:val="99"/>
    <w:qFormat/>
    <w:rsid w:val="00E12634"/>
    <w:pPr>
      <w:jc w:val="center"/>
    </w:pPr>
    <w:rPr>
      <w:rFonts w:ascii="Calibri" w:hAnsi="Calibri"/>
      <w:sz w:val="28"/>
      <w:szCs w:val="28"/>
      <w:lang w:eastAsia="en-US"/>
    </w:rPr>
    <w:tblPr>
      <w:tblBorders>
        <w:insideV w:val="single" w:sz="4" w:space="0" w:color="95B3D7"/>
      </w:tblBorders>
    </w:tblPr>
    <w:tblStylePr w:type="firstRow">
      <w:rPr>
        <w:rFonts w:ascii="Calibri Light" w:eastAsia="Times New Roman" w:hAnsi="Calibri Light" w:cs="Times New Roman"/>
        <w:caps/>
        <w:color w:val="4F81BD"/>
        <w:spacing w:val="20"/>
        <w:sz w:val="32"/>
        <w:szCs w:val="32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</w:style>
  <w:style w:type="table" w:customStyle="1" w:styleId="Calendar3">
    <w:name w:val="Calendar 3"/>
    <w:basedOn w:val="Standardowy"/>
    <w:uiPriority w:val="99"/>
    <w:qFormat/>
    <w:rsid w:val="00E12634"/>
    <w:pPr>
      <w:jc w:val="right"/>
    </w:pPr>
    <w:rPr>
      <w:rFonts w:ascii="Cambria" w:hAnsi="Cambria"/>
      <w:color w:val="7F7F7F"/>
      <w:sz w:val="22"/>
      <w:szCs w:val="22"/>
      <w:lang w:eastAsia="en-US"/>
    </w:rPr>
    <w:tblPr/>
    <w:tblStylePr w:type="firstRow">
      <w:pPr>
        <w:wordWrap/>
        <w:jc w:val="right"/>
      </w:pPr>
      <w:rPr>
        <w:color w:val="365F91"/>
        <w:sz w:val="44"/>
        <w:szCs w:val="44"/>
      </w:rPr>
    </w:tblStylePr>
    <w:tblStylePr w:type="firstCol">
      <w:rPr>
        <w:color w:val="365F91"/>
      </w:rPr>
    </w:tblStylePr>
    <w:tblStylePr w:type="lastCol">
      <w:rPr>
        <w:color w:val="365F91"/>
      </w:rPr>
    </w:tblStylePr>
  </w:style>
  <w:style w:type="table" w:customStyle="1" w:styleId="Calendar4">
    <w:name w:val="Calendar 4"/>
    <w:basedOn w:val="Standardowy"/>
    <w:uiPriority w:val="99"/>
    <w:qFormat/>
    <w:rsid w:val="00E12634"/>
    <w:pPr>
      <w:snapToGrid w:val="0"/>
    </w:pPr>
    <w:rPr>
      <w:rFonts w:ascii="Calibri" w:hAnsi="Calibri"/>
      <w:b/>
      <w:bCs/>
      <w:color w:val="D9D9D9"/>
      <w:sz w:val="16"/>
      <w:szCs w:val="16"/>
      <w:lang w:eastAsia="en-US"/>
    </w:rPr>
    <w:tblPr>
      <w:tblStyleRowBandSize w:val="1"/>
      <w:tblBorders>
        <w:top w:val="single" w:sz="4" w:space="0" w:color="C0504D"/>
        <w:left w:val="single" w:sz="4" w:space="0" w:color="C0504D"/>
        <w:bottom w:val="single" w:sz="4" w:space="0" w:color="C0504D"/>
        <w:right w:val="single" w:sz="4" w:space="0" w:color="C0504D"/>
      </w:tblBorders>
    </w:tblPr>
    <w:tcPr>
      <w:shd w:val="clear" w:color="auto" w:fill="244061"/>
    </w:tcPr>
    <w:tblStylePr w:type="firstRow">
      <w:rPr>
        <w:sz w:val="8"/>
        <w:szCs w:val="8"/>
      </w:rPr>
    </w:tblStylePr>
    <w:tblStylePr w:type="firstCol">
      <w:pPr>
        <w:wordWrap/>
        <w:ind w:rightChars="0" w:right="144"/>
        <w:jc w:val="right"/>
      </w:pPr>
      <w:rPr>
        <w:sz w:val="72"/>
        <w:szCs w:val="72"/>
      </w:rPr>
    </w:tblStylePr>
    <w:tblStylePr w:type="band2Horz">
      <w:rPr>
        <w:sz w:val="40"/>
        <w:szCs w:val="40"/>
      </w:rPr>
      <w:tblPr/>
      <w:tcPr>
        <w:tcMar>
          <w:top w:w="0" w:type="nil"/>
          <w:left w:w="115" w:type="dxa"/>
          <w:bottom w:w="86" w:type="dxa"/>
          <w:right w:w="115" w:type="dxa"/>
        </w:tcMar>
      </w:tcPr>
    </w:tblStylePr>
    <w:tblStylePr w:type="nwCell">
      <w:rPr>
        <w:sz w:val="8"/>
        <w:szCs w:val="8"/>
      </w:rPr>
    </w:tblStylePr>
  </w:style>
  <w:style w:type="paragraph" w:customStyle="1" w:styleId="9FEC346BB31B4F92897CF3B3535E6934">
    <w:name w:val="9FEC346BB31B4F92897CF3B3535E6934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Konserwatywnycytat">
    <w:name w:val="Konserwatywny — cytat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6BA3D1C848474C8393F78BDED8539A70">
    <w:name w:val="6BA3D1C848474C8393F78BDED8539A70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Konserwatywnypasekboczny">
    <w:name w:val="Konserwatywny — pasek boczny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FD123923366A44E59F986396A4CFFB23">
    <w:name w:val="FD123923366A44E59F986396A4CFFB23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Liniabocznacytat">
    <w:name w:val="Linia boczna — cytat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EB238CABFA3F46BC9E49BF80D905C4D2">
    <w:name w:val="EB238CABFA3F46BC9E49BF80D905C4D2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Liniabocznapasekboczny">
    <w:name w:val="Linia boczna — pasek boczny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E664EFCACDF34B3485B3886DBB627AD7">
    <w:name w:val="E664EFCACDF34B3485B3886DBB627AD7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Stoscytat">
    <w:name w:val="Stos — cytat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6507C55FE9AC420A9F872F61BCB88B90">
    <w:name w:val="6507C55FE9AC420A9F872F61BCB88B90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Stospasekboczny">
    <w:name w:val="Stos — pasek boczny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AFB9EC1D19664848B66834CDDB320426">
    <w:name w:val="AFB9EC1D19664848B66834CDDB320426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Uproszczonycytat">
    <w:name w:val="Uproszczony — cytat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6C5100C9D24648C6BFDB94D387F60797">
    <w:name w:val="6C5100C9D24648C6BFDB94D387F60797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Uproszczonypasekboczny">
    <w:name w:val="Uproszczony — pasek boczny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2B582875DB09491CAEF127850E8905F9">
    <w:name w:val="2B582875DB09491CAEF127850E8905F9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Alfabetcytat">
    <w:name w:val="Alfabet — cytat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24B1C92702E547269E06571E8AC97575">
    <w:name w:val="24B1C92702E547269E06571E8AC97575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Alfabetpasekboczny">
    <w:name w:val="Alfabet — pasek boczny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BBDEC521C37F493E9BB56E656E175BA2">
    <w:name w:val="BBDEC521C37F493E9BB56E656E175BA2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Rokcytat">
    <w:name w:val="Rok — cytat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5C1BD6EB202343D6A8A868867BE674EC">
    <w:name w:val="5C1BD6EB202343D6A8A868867BE674EC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Rokpasekboczny">
    <w:name w:val="Rok — pasek boczny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0BFF9BD40D114FE186268998013980A0">
    <w:name w:val="0BFF9BD40D114FE186268998013980A0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ciankicytat">
    <w:name w:val="Ścianki — cytat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0801E4F6B1994A278206CFA1AD2FF414">
    <w:name w:val="0801E4F6B1994A278206CFA1AD2FF414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ciankipasekboczny">
    <w:name w:val="Ścianki — pasek boczny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F9A314299ECF4D05A46AAAB6A65A8164">
    <w:name w:val="F9A314299ECF4D05A46AAAB6A65A8164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Modnycytat">
    <w:name w:val="Modny — cytat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470B42D889F1431E952B18BD21D7C583">
    <w:name w:val="470B42D889F1431E952B18BD21D7C583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Modnypasekboczny">
    <w:name w:val="Modny — pasek boczny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C9D1A8ED591F4BA49510A7430F97DD65">
    <w:name w:val="C9D1A8ED591F4BA49510A7430F97DD65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Prkicytat">
    <w:name w:val="Prążki — cytat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CE22C73766F34389B62DFB8B5D30338B">
    <w:name w:val="CE22C73766F34389B62DFB8B5D30338B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Prkipasekboczny">
    <w:name w:val="Prążki — pasek boczny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D842AF9D06914C66BC81C2380267E2C8">
    <w:name w:val="D842AF9D06914C66BC81C2380267E2C8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Wycigcytat">
    <w:name w:val="Wyścig — cytat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B13564A090414CF5B4ADCBF67CA97A23">
    <w:name w:val="B13564A090414CF5B4ADCBF67CA97A23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Wycigpasekboczny">
    <w:name w:val="Wyścig — pasek boczny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3E7F734D78934F59BCEFB2D15FBC0ED2">
    <w:name w:val="3E7F734D78934F59BCEFB2D15FBC0ED2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Ekspozycjacytat">
    <w:name w:val="Ekspozycja — cytat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CEE4A21510E647B4AADCB119DE403A44">
    <w:name w:val="CEE4A21510E647B4AADCB119DE403A44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Ekspozycjapasekboczny">
    <w:name w:val="Ekspozycja — pasek boczny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8B59644DDDE74C47B2D791244C270F54">
    <w:name w:val="8B59644DDDE74C47B2D791244C270F54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Ukadankacytat">
    <w:name w:val="Układanka — cytat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0DD799D6199D420DB6F3E0451200BB2F">
    <w:name w:val="0DD799D6199D420DB6F3E0451200BB2F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Ukadankapasekboczny">
    <w:name w:val="Układanka — pasek boczny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F77270F154A64256B5EDF932DADFC3E2">
    <w:name w:val="F77270F154A64256B5EDF932DADFC3E2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Ruchcytat">
    <w:name w:val="Ruch — cytat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3F9DF103D1744B59947AECF33460D717">
    <w:name w:val="3F9DF103D1744B59947AECF33460D717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Ruchpasekboczny">
    <w:name w:val="Ruch — pasek boczny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AF022DA03C15427C92E338C6C6641889">
    <w:name w:val="AF022DA03C15427C92E338C6C6641889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Kafelkicytat">
    <w:name w:val="Kafelki — cytat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5932A67558C94784BC5860A2AB05F5A1">
    <w:name w:val="5932A67558C94784BC5860A2AB05F5A1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Kafelkipasekboczny">
    <w:name w:val="Kafelki — pasek boczny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9E2D1D9349E9498BA930F89034D2ED62">
    <w:name w:val="9E2D1D9349E9498BA930F89034D2ED62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Kontrastcytat">
    <w:name w:val="Kontrast — cytat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16703905C3434B3E895058E6F76B9E68">
    <w:name w:val="16703905C3434B3E895058E6F76B9E68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Kontrastpasekboczny">
    <w:name w:val="Kontrast — pasek boczny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209DAB93572A466BAE5CDF0F59342F08">
    <w:name w:val="209DAB93572A466BAE5CDF0F59342F08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Dekoracyjnycytat">
    <w:name w:val="Dekoracyjny — cytat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32D7F25511384B41BE7F40E5ADF9F2AA">
    <w:name w:val="32D7F25511384B41BE7F40E5ADF9F2AA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Gwiazdkicytat">
    <w:name w:val="Gwiazdki — cytat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E37463C1DCE840C991AD07818F143233">
    <w:name w:val="E37463C1DCE840C991AD07818F143233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Notatkacytat">
    <w:name w:val="Notatka — cytat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1BE3E6A81A9E4439AEDD112FA38A2289">
    <w:name w:val="1BE3E6A81A9E4439AEDD112FA38A2289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Nawiasycytat">
    <w:name w:val="Nawiasy — cytat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41531FB72C8146D4A8A8A9725337C29E">
    <w:name w:val="41531FB72C8146D4A8A8A9725337C29E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Nawiasycytat2">
    <w:name w:val="Nawiasy — cytat 2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D7EBB499D4FE4CCBA8AC043FE9F0E2F3">
    <w:name w:val="D7EBB499D4FE4CCBA8AC043FE9F0E2F3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Prostepoletekstowe">
    <w:name w:val="Proste pole tekstowe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styleId="Nagwekspisutreci">
    <w:name w:val="TOC Heading"/>
    <w:basedOn w:val="Nagwek1"/>
    <w:next w:val="Normalny"/>
    <w:uiPriority w:val="39"/>
    <w:qFormat/>
    <w:rsid w:val="00E12634"/>
    <w:pPr>
      <w:numPr>
        <w:numId w:val="0"/>
      </w:numPr>
      <w:tabs>
        <w:tab w:val="num" w:pos="720"/>
      </w:tabs>
      <w:ind w:left="720" w:hanging="360"/>
      <w:outlineLvl w:val="9"/>
    </w:pPr>
  </w:style>
  <w:style w:type="paragraph" w:customStyle="1" w:styleId="7F29C0EE03414CEE99FB53BC2BABDAF9">
    <w:name w:val="7F29C0EE03414CEE99FB53BC2BABDAF9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825B11322AEA4AEBB48E5ED6CE49F4F5">
    <w:name w:val="825B11322AEA4AEBB48E5ED6CE49F4F5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48C2541070B04854A9D38CFEA2F618B5">
    <w:name w:val="48C2541070B04854A9D38CFEA2F618B5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2E4A8256DB0E4FE484FE24F3E5618707">
    <w:name w:val="2E4A8256DB0E4FE484FE24F3E5618707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4F8F7CD289574D539F4F8E80383DDF93">
    <w:name w:val="4F8F7CD289574D539F4F8E80383DDF93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89A9C6D47625413788F1549CAE539C95">
    <w:name w:val="89A9C6D47625413788F1549CAE539C95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CITO1">
    <w:name w:val="CITO 1"/>
    <w:rsid w:val="00E12634"/>
    <w:pPr>
      <w:tabs>
        <w:tab w:val="center" w:pos="4680"/>
        <w:tab w:val="right" w:pos="9360"/>
      </w:tabs>
    </w:pPr>
    <w:rPr>
      <w:rFonts w:ascii="Calibri" w:hAnsi="Calibri"/>
      <w:sz w:val="22"/>
      <w:szCs w:val="22"/>
      <w:lang w:eastAsia="en-US"/>
    </w:rPr>
  </w:style>
  <w:style w:type="paragraph" w:customStyle="1" w:styleId="CITO2">
    <w:name w:val="CITO 2"/>
    <w:rsid w:val="00E12634"/>
    <w:pPr>
      <w:tabs>
        <w:tab w:val="center" w:pos="4680"/>
        <w:tab w:val="right" w:pos="9360"/>
      </w:tabs>
    </w:pPr>
    <w:rPr>
      <w:rFonts w:ascii="Calibri" w:hAnsi="Calibri"/>
      <w:sz w:val="22"/>
      <w:szCs w:val="22"/>
      <w:lang w:eastAsia="en-US"/>
    </w:rPr>
  </w:style>
  <w:style w:type="paragraph" w:customStyle="1" w:styleId="POUFNE1">
    <w:name w:val="POUFNE 1"/>
    <w:rsid w:val="00E12634"/>
    <w:pPr>
      <w:tabs>
        <w:tab w:val="center" w:pos="4680"/>
        <w:tab w:val="right" w:pos="9360"/>
      </w:tabs>
    </w:pPr>
    <w:rPr>
      <w:rFonts w:ascii="Calibri" w:hAnsi="Calibri"/>
      <w:sz w:val="22"/>
      <w:szCs w:val="22"/>
      <w:lang w:eastAsia="en-US"/>
    </w:rPr>
  </w:style>
  <w:style w:type="paragraph" w:customStyle="1" w:styleId="POUFNE2">
    <w:name w:val="POUFNE 2"/>
    <w:rsid w:val="00E12634"/>
    <w:pPr>
      <w:tabs>
        <w:tab w:val="center" w:pos="4680"/>
        <w:tab w:val="right" w:pos="9360"/>
      </w:tabs>
    </w:pPr>
    <w:rPr>
      <w:rFonts w:ascii="Calibri" w:hAnsi="Calibri"/>
      <w:sz w:val="22"/>
      <w:szCs w:val="22"/>
      <w:lang w:eastAsia="en-US"/>
    </w:rPr>
  </w:style>
  <w:style w:type="paragraph" w:customStyle="1" w:styleId="NIEKOPIOWA1">
    <w:name w:val="NIE KOPIOWAĆ 1"/>
    <w:rsid w:val="00E12634"/>
    <w:pPr>
      <w:tabs>
        <w:tab w:val="center" w:pos="4680"/>
        <w:tab w:val="right" w:pos="9360"/>
      </w:tabs>
    </w:pPr>
    <w:rPr>
      <w:rFonts w:ascii="Calibri" w:hAnsi="Calibri"/>
      <w:sz w:val="22"/>
      <w:szCs w:val="22"/>
      <w:lang w:eastAsia="en-US"/>
    </w:rPr>
  </w:style>
  <w:style w:type="paragraph" w:customStyle="1" w:styleId="NIEKOPIOWA2">
    <w:name w:val="NIE KOPIOWAĆ 2"/>
    <w:rsid w:val="00E12634"/>
    <w:pPr>
      <w:tabs>
        <w:tab w:val="center" w:pos="4680"/>
        <w:tab w:val="right" w:pos="9360"/>
      </w:tabs>
    </w:pPr>
    <w:rPr>
      <w:rFonts w:ascii="Calibri" w:hAnsi="Calibri"/>
      <w:sz w:val="22"/>
      <w:szCs w:val="22"/>
      <w:lang w:eastAsia="en-US"/>
    </w:rPr>
  </w:style>
  <w:style w:type="paragraph" w:customStyle="1" w:styleId="WERSJAROBOCZA1">
    <w:name w:val="WERSJA ROBOCZA 1"/>
    <w:rsid w:val="00E12634"/>
    <w:pPr>
      <w:tabs>
        <w:tab w:val="center" w:pos="4680"/>
        <w:tab w:val="right" w:pos="9360"/>
      </w:tabs>
    </w:pPr>
    <w:rPr>
      <w:rFonts w:ascii="Calibri" w:hAnsi="Calibri"/>
      <w:sz w:val="22"/>
      <w:szCs w:val="22"/>
      <w:lang w:eastAsia="en-US"/>
    </w:rPr>
  </w:style>
  <w:style w:type="paragraph" w:customStyle="1" w:styleId="WERSJAROBOCZA2">
    <w:name w:val="WERSJA ROBOCZA 2"/>
    <w:rsid w:val="00E12634"/>
    <w:pPr>
      <w:tabs>
        <w:tab w:val="center" w:pos="4680"/>
        <w:tab w:val="right" w:pos="9360"/>
      </w:tabs>
    </w:pPr>
    <w:rPr>
      <w:rFonts w:ascii="Calibri" w:hAnsi="Calibri"/>
      <w:sz w:val="22"/>
      <w:szCs w:val="22"/>
      <w:lang w:eastAsia="en-US"/>
    </w:rPr>
  </w:style>
  <w:style w:type="paragraph" w:customStyle="1" w:styleId="PRZYKAD1">
    <w:name w:val="PRZYKŁAD 1"/>
    <w:rsid w:val="00E12634"/>
    <w:pPr>
      <w:tabs>
        <w:tab w:val="center" w:pos="4680"/>
        <w:tab w:val="right" w:pos="9360"/>
      </w:tabs>
    </w:pPr>
    <w:rPr>
      <w:rFonts w:ascii="Calibri" w:hAnsi="Calibri"/>
      <w:sz w:val="22"/>
      <w:szCs w:val="22"/>
      <w:lang w:eastAsia="en-US"/>
    </w:rPr>
  </w:style>
  <w:style w:type="paragraph" w:customStyle="1" w:styleId="PRZYKAD2">
    <w:name w:val="PRZYKŁAD 2"/>
    <w:rsid w:val="00E12634"/>
    <w:pPr>
      <w:tabs>
        <w:tab w:val="center" w:pos="4680"/>
        <w:tab w:val="right" w:pos="9360"/>
      </w:tabs>
    </w:pPr>
    <w:rPr>
      <w:rFonts w:ascii="Calibri" w:hAnsi="Calibri"/>
      <w:sz w:val="22"/>
      <w:szCs w:val="22"/>
      <w:lang w:eastAsia="en-US"/>
    </w:rPr>
  </w:style>
  <w:style w:type="paragraph" w:customStyle="1" w:styleId="PILNE1">
    <w:name w:val="PILNE 1"/>
    <w:rsid w:val="00E12634"/>
    <w:pPr>
      <w:tabs>
        <w:tab w:val="center" w:pos="4680"/>
        <w:tab w:val="right" w:pos="9360"/>
      </w:tabs>
    </w:pPr>
    <w:rPr>
      <w:rFonts w:ascii="Calibri" w:hAnsi="Calibri"/>
      <w:sz w:val="22"/>
      <w:szCs w:val="22"/>
      <w:lang w:eastAsia="en-US"/>
    </w:rPr>
  </w:style>
  <w:style w:type="paragraph" w:customStyle="1" w:styleId="PILNE2">
    <w:name w:val="PILNE 2"/>
    <w:rsid w:val="00E12634"/>
    <w:pPr>
      <w:tabs>
        <w:tab w:val="center" w:pos="4680"/>
        <w:tab w:val="right" w:pos="9360"/>
      </w:tabs>
    </w:pPr>
    <w:rPr>
      <w:rFonts w:ascii="Calibri" w:hAnsi="Calibri"/>
      <w:sz w:val="22"/>
      <w:szCs w:val="22"/>
      <w:lang w:eastAsia="en-US"/>
    </w:rPr>
  </w:style>
  <w:style w:type="character" w:customStyle="1" w:styleId="Nagwek2Znak">
    <w:name w:val="Nagłówek 2 Znak"/>
    <w:aliases w:val="Znak1 Znak"/>
    <w:link w:val="Nagwek2"/>
    <w:uiPriority w:val="9"/>
    <w:rsid w:val="00014E66"/>
    <w:rPr>
      <w:rFonts w:ascii="Arial Narrow" w:hAnsi="Arial Narrow"/>
      <w:b/>
      <w:bCs/>
      <w:iCs/>
      <w:sz w:val="22"/>
      <w:szCs w:val="28"/>
    </w:rPr>
  </w:style>
  <w:style w:type="character" w:customStyle="1" w:styleId="Nagwek3Znak">
    <w:name w:val="Nagłówek 3 Znak"/>
    <w:link w:val="Nagwek3"/>
    <w:uiPriority w:val="9"/>
    <w:rsid w:val="00E12634"/>
    <w:rPr>
      <w:rFonts w:ascii="Arial" w:hAnsi="Arial" w:cs="Arial"/>
      <w:b/>
      <w:bCs/>
      <w:sz w:val="26"/>
      <w:szCs w:val="26"/>
    </w:rPr>
  </w:style>
  <w:style w:type="character" w:customStyle="1" w:styleId="Nagwek4Znak">
    <w:name w:val="Nagłówek 4 Znak"/>
    <w:link w:val="Nagwek4"/>
    <w:uiPriority w:val="9"/>
    <w:rsid w:val="00E12634"/>
    <w:rPr>
      <w:rFonts w:ascii="Arial" w:hAnsi="Arial"/>
      <w:b/>
      <w:bCs/>
      <w:sz w:val="26"/>
      <w:szCs w:val="26"/>
    </w:rPr>
  </w:style>
  <w:style w:type="character" w:customStyle="1" w:styleId="ZwykytekstZnak">
    <w:name w:val="Zwykły tekst Znak"/>
    <w:link w:val="Zwykytekst"/>
    <w:uiPriority w:val="99"/>
    <w:rsid w:val="00E12634"/>
    <w:rPr>
      <w:rFonts w:ascii="Courier New" w:hAnsi="Courier New" w:cs="Courier New"/>
    </w:rPr>
  </w:style>
  <w:style w:type="character" w:customStyle="1" w:styleId="TekstkomentarzaZnak">
    <w:name w:val="Tekst komentarza Znak"/>
    <w:link w:val="Tekstkomentarza"/>
    <w:semiHidden/>
    <w:rsid w:val="00E12634"/>
    <w:rPr>
      <w:rFonts w:ascii="Arial" w:hAnsi="Arial"/>
    </w:rPr>
  </w:style>
  <w:style w:type="character" w:customStyle="1" w:styleId="TematkomentarzaZnak">
    <w:name w:val="Temat komentarza Znak"/>
    <w:link w:val="Tematkomentarza"/>
    <w:uiPriority w:val="99"/>
    <w:semiHidden/>
    <w:rsid w:val="00E12634"/>
    <w:rPr>
      <w:rFonts w:ascii="Arial" w:hAnsi="Arial"/>
      <w:b/>
      <w:bCs/>
    </w:rPr>
  </w:style>
  <w:style w:type="character" w:customStyle="1" w:styleId="TekstdymkaZnak">
    <w:name w:val="Tekst dymka Znak"/>
    <w:link w:val="Tekstdymka"/>
    <w:uiPriority w:val="99"/>
    <w:semiHidden/>
    <w:rsid w:val="00E12634"/>
    <w:rPr>
      <w:rFonts w:ascii="Tahoma" w:hAnsi="Tahoma" w:cs="Tahoma"/>
      <w:sz w:val="16"/>
      <w:szCs w:val="16"/>
    </w:rPr>
  </w:style>
  <w:style w:type="character" w:customStyle="1" w:styleId="TekstpodstawowywcityZnak">
    <w:name w:val="Tekst podstawowy wcięty Znak"/>
    <w:link w:val="Tekstpodstawowywcity"/>
    <w:rsid w:val="00E12634"/>
    <w:rPr>
      <w:rFonts w:ascii="Arial" w:hAnsi="Arial" w:cs="Arial"/>
      <w:kern w:val="1"/>
      <w:sz w:val="22"/>
      <w:szCs w:val="24"/>
      <w:lang w:eastAsia="ar-SA"/>
    </w:rPr>
  </w:style>
  <w:style w:type="character" w:customStyle="1" w:styleId="TekstpodstawowyZnak">
    <w:name w:val="Tekst podstawowy Znak"/>
    <w:link w:val="Tekstpodstawowy"/>
    <w:rsid w:val="00E12634"/>
    <w:rPr>
      <w:rFonts w:ascii="Arial" w:hAnsi="Arial"/>
      <w:sz w:val="22"/>
      <w:szCs w:val="24"/>
    </w:rPr>
  </w:style>
  <w:style w:type="character" w:customStyle="1" w:styleId="Tekstpodstawowywcity3Znak">
    <w:name w:val="Tekst podstawowy wcięty 3 Znak"/>
    <w:link w:val="Tekstpodstawowywcity3"/>
    <w:rsid w:val="00E12634"/>
    <w:rPr>
      <w:rFonts w:ascii="Arial" w:hAnsi="Arial"/>
      <w:sz w:val="16"/>
      <w:szCs w:val="16"/>
    </w:rPr>
  </w:style>
  <w:style w:type="character" w:customStyle="1" w:styleId="Tekstpodstawowy3Znak">
    <w:name w:val="Tekst podstawowy 3 Znak"/>
    <w:link w:val="Tekstpodstawowy3"/>
    <w:rsid w:val="00E12634"/>
    <w:rPr>
      <w:rFonts w:ascii="Arial" w:hAnsi="Arial"/>
      <w:sz w:val="16"/>
      <w:szCs w:val="16"/>
    </w:rPr>
  </w:style>
  <w:style w:type="character" w:customStyle="1" w:styleId="Tekstpodstawowywcity2Znak">
    <w:name w:val="Tekst podstawowy wcięty 2 Znak"/>
    <w:link w:val="Tekstpodstawowywcity2"/>
    <w:uiPriority w:val="99"/>
    <w:rsid w:val="00E12634"/>
    <w:rPr>
      <w:rFonts w:ascii="Arial" w:hAnsi="Arial"/>
      <w:sz w:val="22"/>
      <w:szCs w:val="24"/>
    </w:rPr>
  </w:style>
  <w:style w:type="character" w:customStyle="1" w:styleId="TytuZnak">
    <w:name w:val="Tytuł Znak"/>
    <w:link w:val="Tytu"/>
    <w:rsid w:val="00E12634"/>
    <w:rPr>
      <w:rFonts w:ascii="Arial" w:hAnsi="Arial" w:cs="Arial"/>
      <w:b/>
      <w:bCs/>
      <w:kern w:val="28"/>
      <w:sz w:val="28"/>
      <w:szCs w:val="32"/>
    </w:rPr>
  </w:style>
  <w:style w:type="paragraph" w:customStyle="1" w:styleId="FKSPISTRESCI">
    <w:name w:val="FK_SPIS TRESCI"/>
    <w:rsid w:val="00E12634"/>
    <w:pPr>
      <w:tabs>
        <w:tab w:val="left" w:pos="113"/>
        <w:tab w:val="left" w:pos="284"/>
        <w:tab w:val="left" w:pos="426"/>
        <w:tab w:val="right" w:leader="dot" w:pos="8931"/>
      </w:tabs>
      <w:spacing w:before="60" w:after="60"/>
      <w:outlineLvl w:val="0"/>
    </w:pPr>
    <w:rPr>
      <w:rFonts w:ascii="Arial" w:hAnsi="Arial" w:cs="Arial"/>
      <w:b/>
      <w:caps/>
      <w:kern w:val="28"/>
      <w:sz w:val="18"/>
      <w:u w:val="single"/>
    </w:rPr>
  </w:style>
  <w:style w:type="paragraph" w:styleId="Poprawka">
    <w:name w:val="Revision"/>
    <w:hidden/>
    <w:uiPriority w:val="99"/>
    <w:semiHidden/>
    <w:rsid w:val="00AF76F2"/>
    <w:rPr>
      <w:rFonts w:ascii="Arial" w:hAnsi="Arial"/>
      <w:sz w:val="22"/>
      <w:szCs w:val="24"/>
    </w:rPr>
  </w:style>
  <w:style w:type="character" w:customStyle="1" w:styleId="FontStyle43">
    <w:name w:val="Font Style43"/>
    <w:rsid w:val="00635D0B"/>
    <w:rPr>
      <w:rFonts w:ascii="Arial Unicode MS" w:eastAsia="Arial Unicode MS" w:cs="Arial Unicode MS"/>
      <w:sz w:val="22"/>
      <w:szCs w:val="22"/>
    </w:rPr>
  </w:style>
  <w:style w:type="paragraph" w:customStyle="1" w:styleId="naglowekA">
    <w:name w:val="naglowek A"/>
    <w:basedOn w:val="Nagwek2"/>
    <w:link w:val="naglowekAZnak"/>
    <w:qFormat/>
    <w:rsid w:val="00DB371D"/>
    <w:pPr>
      <w:numPr>
        <w:ilvl w:val="3"/>
      </w:numPr>
    </w:pPr>
  </w:style>
  <w:style w:type="character" w:customStyle="1" w:styleId="Normalny1">
    <w:name w:val="Normalny1"/>
    <w:rsid w:val="00DE4838"/>
    <w:rPr>
      <w:rFonts w:ascii="Arial" w:eastAsia="Arial" w:hAnsi="Arial" w:cs="Arial"/>
      <w:lang w:val="pl-PL"/>
    </w:rPr>
  </w:style>
  <w:style w:type="character" w:customStyle="1" w:styleId="naglowekAZnak">
    <w:name w:val="naglowek A Znak"/>
    <w:basedOn w:val="Nagwek2Znak"/>
    <w:link w:val="naglowekA"/>
    <w:rsid w:val="00DB371D"/>
    <w:rPr>
      <w:rFonts w:ascii="Arial Narrow" w:hAnsi="Arial Narrow"/>
      <w:b/>
      <w:bCs/>
      <w:iCs/>
      <w:sz w:val="22"/>
      <w:szCs w:val="28"/>
    </w:rPr>
  </w:style>
  <w:style w:type="paragraph" w:customStyle="1" w:styleId="Default">
    <w:name w:val="Default"/>
    <w:rsid w:val="00AD6B42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Legenda1">
    <w:name w:val="Legenda1"/>
    <w:basedOn w:val="Normalny"/>
    <w:next w:val="Normalny"/>
    <w:rsid w:val="00724AF9"/>
    <w:pPr>
      <w:widowControl w:val="0"/>
      <w:suppressAutoHyphens/>
      <w:autoSpaceDE w:val="0"/>
      <w:spacing w:before="0" w:after="120"/>
      <w:jc w:val="both"/>
    </w:pPr>
    <w:rPr>
      <w:rFonts w:eastAsia="Arial" w:cs="Arial"/>
      <w:b/>
      <w:bCs/>
      <w:sz w:val="24"/>
    </w:rPr>
  </w:style>
  <w:style w:type="paragraph" w:styleId="Lista2">
    <w:name w:val="List 2"/>
    <w:basedOn w:val="Normalny"/>
    <w:unhideWhenUsed/>
    <w:rsid w:val="00EF1C9E"/>
    <w:pPr>
      <w:ind w:left="566" w:hanging="283"/>
      <w:contextualSpacing/>
    </w:pPr>
  </w:style>
  <w:style w:type="paragraph" w:customStyle="1" w:styleId="HeaderFooter">
    <w:name w:val="Header &amp; Footer"/>
    <w:rsid w:val="00EF1C9E"/>
    <w:pPr>
      <w:tabs>
        <w:tab w:val="right" w:pos="9632"/>
      </w:tabs>
    </w:pPr>
    <w:rPr>
      <w:rFonts w:ascii="Helvetica" w:eastAsia="ヒラギノ角ゴ Pro W3" w:hAnsi="Helvetica"/>
      <w:color w:val="000000"/>
    </w:rPr>
  </w:style>
  <w:style w:type="paragraph" w:customStyle="1" w:styleId="Normalny11">
    <w:name w:val="Normalny11"/>
    <w:rsid w:val="00EF1C9E"/>
    <w:rPr>
      <w:rFonts w:ascii="Arial" w:eastAsia="ヒラギノ角ゴ Pro W3" w:hAnsi="Arial"/>
      <w:color w:val="000000"/>
    </w:rPr>
  </w:style>
  <w:style w:type="numbering" w:customStyle="1" w:styleId="Bullet">
    <w:name w:val="Bullet"/>
    <w:rsid w:val="00EF1C9E"/>
    <w:pPr>
      <w:numPr>
        <w:numId w:val="1"/>
      </w:numPr>
    </w:pPr>
  </w:style>
  <w:style w:type="character" w:customStyle="1" w:styleId="Hipercze1">
    <w:name w:val="Hiperłącze1"/>
    <w:rsid w:val="00EF1C9E"/>
    <w:rPr>
      <w:color w:val="0000FF"/>
      <w:u w:val="single"/>
    </w:rPr>
  </w:style>
  <w:style w:type="paragraph" w:customStyle="1" w:styleId="Body">
    <w:name w:val="Body"/>
    <w:rsid w:val="00EF1C9E"/>
    <w:rPr>
      <w:rFonts w:ascii="Helvetica" w:eastAsia="ヒラギノ角ゴ Pro W3" w:hAnsi="Helvetica"/>
      <w:color w:val="000000"/>
      <w:sz w:val="24"/>
    </w:rPr>
  </w:style>
  <w:style w:type="paragraph" w:customStyle="1" w:styleId="Franz">
    <w:name w:val="Franz"/>
    <w:basedOn w:val="Normalny"/>
    <w:rsid w:val="00EF1C9E"/>
    <w:pPr>
      <w:spacing w:before="0" w:after="0" w:line="360" w:lineRule="auto"/>
      <w:jc w:val="both"/>
    </w:pPr>
    <w:rPr>
      <w:szCs w:val="20"/>
    </w:rPr>
  </w:style>
  <w:style w:type="paragraph" w:customStyle="1" w:styleId="Domylnie">
    <w:name w:val="Domyślnie"/>
    <w:rsid w:val="00EF1C9E"/>
    <w:pPr>
      <w:widowControl w:val="0"/>
      <w:autoSpaceDN w:val="0"/>
      <w:adjustRightInd w:val="0"/>
    </w:pPr>
    <w:rPr>
      <w:rFonts w:hAnsi="Tahoma"/>
      <w:sz w:val="24"/>
    </w:rPr>
  </w:style>
  <w:style w:type="paragraph" w:styleId="Podpis">
    <w:name w:val="Signature"/>
    <w:basedOn w:val="Normalny"/>
    <w:link w:val="PodpisZnak"/>
    <w:rsid w:val="00EF1C9E"/>
    <w:pPr>
      <w:spacing w:before="0"/>
      <w:outlineLvl w:val="0"/>
    </w:pPr>
    <w:rPr>
      <w:rFonts w:ascii="Times New Roman" w:hAnsi="Times New Roman"/>
      <w:i/>
      <w:sz w:val="20"/>
      <w:szCs w:val="20"/>
    </w:rPr>
  </w:style>
  <w:style w:type="character" w:customStyle="1" w:styleId="PodpisZnak">
    <w:name w:val="Podpis Znak"/>
    <w:link w:val="Podpis"/>
    <w:rsid w:val="00EF1C9E"/>
    <w:rPr>
      <w:i/>
    </w:rPr>
  </w:style>
  <w:style w:type="paragraph" w:customStyle="1" w:styleId="xl63">
    <w:name w:val="xl63"/>
    <w:basedOn w:val="Normalny"/>
    <w:rsid w:val="00A761E8"/>
    <w:pPr>
      <w:spacing w:before="100" w:beforeAutospacing="1" w:after="100" w:afterAutospacing="1"/>
    </w:pPr>
    <w:rPr>
      <w:rFonts w:cs="Arial"/>
      <w:sz w:val="18"/>
      <w:szCs w:val="18"/>
    </w:rPr>
  </w:style>
  <w:style w:type="paragraph" w:customStyle="1" w:styleId="xl64">
    <w:name w:val="xl64"/>
    <w:basedOn w:val="Normalny"/>
    <w:rsid w:val="00A761E8"/>
    <w:pPr>
      <w:spacing w:before="100" w:beforeAutospacing="1" w:after="100" w:afterAutospacing="1"/>
      <w:jc w:val="right"/>
    </w:pPr>
    <w:rPr>
      <w:rFonts w:cs="Arial"/>
      <w:b/>
      <w:bCs/>
      <w:sz w:val="18"/>
      <w:szCs w:val="18"/>
    </w:rPr>
  </w:style>
  <w:style w:type="paragraph" w:customStyle="1" w:styleId="xl65">
    <w:name w:val="xl65"/>
    <w:basedOn w:val="Normalny"/>
    <w:rsid w:val="00A761E8"/>
    <w:pPr>
      <w:spacing w:before="100" w:beforeAutospacing="1" w:after="100" w:afterAutospacing="1"/>
    </w:pPr>
    <w:rPr>
      <w:rFonts w:cs="Arial"/>
      <w:sz w:val="18"/>
      <w:szCs w:val="18"/>
    </w:rPr>
  </w:style>
  <w:style w:type="paragraph" w:customStyle="1" w:styleId="xl66">
    <w:name w:val="xl66"/>
    <w:basedOn w:val="Normalny"/>
    <w:rsid w:val="00A761E8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67">
    <w:name w:val="xl67"/>
    <w:basedOn w:val="Normalny"/>
    <w:rsid w:val="00A761E8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68">
    <w:name w:val="xl68"/>
    <w:basedOn w:val="Normalny"/>
    <w:rsid w:val="00A761E8"/>
    <w:pPr>
      <w:pBdr>
        <w:top w:val="single" w:sz="4" w:space="0" w:color="000000"/>
        <w:left w:val="single" w:sz="4" w:space="0" w:color="000000"/>
        <w:bottom w:val="single" w:sz="4" w:space="0" w:color="000000"/>
      </w:pBdr>
      <w:spacing w:before="100" w:beforeAutospacing="1" w:after="100" w:afterAutospacing="1"/>
      <w:jc w:val="right"/>
      <w:textAlignment w:val="center"/>
    </w:pPr>
    <w:rPr>
      <w:rFonts w:cs="Arial"/>
      <w:sz w:val="18"/>
      <w:szCs w:val="18"/>
    </w:rPr>
  </w:style>
  <w:style w:type="paragraph" w:customStyle="1" w:styleId="xl69">
    <w:name w:val="xl69"/>
    <w:basedOn w:val="Normalny"/>
    <w:rsid w:val="00A761E8"/>
    <w:pPr>
      <w:pBdr>
        <w:top w:val="single" w:sz="4" w:space="0" w:color="000000"/>
        <w:bottom w:val="single" w:sz="4" w:space="0" w:color="000000"/>
      </w:pBdr>
      <w:spacing w:before="100" w:beforeAutospacing="1" w:after="100" w:afterAutospacing="1"/>
      <w:textAlignment w:val="center"/>
    </w:pPr>
    <w:rPr>
      <w:rFonts w:cs="Arial"/>
      <w:sz w:val="18"/>
      <w:szCs w:val="18"/>
    </w:rPr>
  </w:style>
  <w:style w:type="paragraph" w:customStyle="1" w:styleId="xl70">
    <w:name w:val="xl70"/>
    <w:basedOn w:val="Normalny"/>
    <w:rsid w:val="00A761E8"/>
    <w:pPr>
      <w:pBdr>
        <w:top w:val="single" w:sz="4" w:space="0" w:color="000000"/>
        <w:left w:val="single" w:sz="4" w:space="0" w:color="000000"/>
        <w:bottom w:val="single" w:sz="4" w:space="0" w:color="000000"/>
      </w:pBdr>
      <w:spacing w:before="100" w:beforeAutospacing="1" w:after="100" w:afterAutospacing="1"/>
      <w:jc w:val="right"/>
      <w:textAlignment w:val="center"/>
    </w:pPr>
    <w:rPr>
      <w:rFonts w:cs="Arial"/>
      <w:sz w:val="18"/>
      <w:szCs w:val="18"/>
    </w:rPr>
  </w:style>
  <w:style w:type="paragraph" w:customStyle="1" w:styleId="xl71">
    <w:name w:val="xl71"/>
    <w:basedOn w:val="Normalny"/>
    <w:rsid w:val="00A761E8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72">
    <w:name w:val="xl72"/>
    <w:basedOn w:val="Normalny"/>
    <w:rsid w:val="00A761E8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73">
    <w:name w:val="xl73"/>
    <w:basedOn w:val="Normalny"/>
    <w:rsid w:val="00A761E8"/>
    <w:pPr>
      <w:pBdr>
        <w:top w:val="single" w:sz="4" w:space="0" w:color="000000"/>
        <w:bottom w:val="single" w:sz="4" w:space="0" w:color="000000"/>
      </w:pBdr>
      <w:spacing w:before="100" w:beforeAutospacing="1" w:after="100" w:afterAutospacing="1"/>
      <w:textAlignment w:val="center"/>
    </w:pPr>
    <w:rPr>
      <w:rFonts w:cs="Arial"/>
      <w:sz w:val="18"/>
      <w:szCs w:val="18"/>
    </w:rPr>
  </w:style>
  <w:style w:type="paragraph" w:customStyle="1" w:styleId="xl74">
    <w:name w:val="xl74"/>
    <w:basedOn w:val="Normalny"/>
    <w:rsid w:val="00A761E8"/>
    <w:pPr>
      <w:pBdr>
        <w:top w:val="single" w:sz="8" w:space="0" w:color="auto"/>
        <w:left w:val="single" w:sz="8" w:space="0" w:color="auto"/>
        <w:bottom w:val="single" w:sz="8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b/>
      <w:bCs/>
      <w:sz w:val="18"/>
      <w:szCs w:val="18"/>
    </w:rPr>
  </w:style>
  <w:style w:type="paragraph" w:customStyle="1" w:styleId="xl75">
    <w:name w:val="xl75"/>
    <w:basedOn w:val="Normalny"/>
    <w:rsid w:val="00A761E8"/>
    <w:pPr>
      <w:pBdr>
        <w:top w:val="single" w:sz="8" w:space="0" w:color="auto"/>
        <w:left w:val="single" w:sz="4" w:space="0" w:color="000000"/>
        <w:bottom w:val="single" w:sz="8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b/>
      <w:bCs/>
      <w:sz w:val="18"/>
      <w:szCs w:val="18"/>
    </w:rPr>
  </w:style>
  <w:style w:type="paragraph" w:customStyle="1" w:styleId="xl76">
    <w:name w:val="xl76"/>
    <w:basedOn w:val="Normalny"/>
    <w:rsid w:val="00A761E8"/>
    <w:pPr>
      <w:pBdr>
        <w:top w:val="single" w:sz="8" w:space="0" w:color="auto"/>
        <w:left w:val="single" w:sz="4" w:space="0" w:color="000000"/>
        <w:bottom w:val="single" w:sz="8" w:space="0" w:color="000000"/>
      </w:pBdr>
      <w:spacing w:before="100" w:beforeAutospacing="1" w:after="100" w:afterAutospacing="1"/>
      <w:jc w:val="center"/>
      <w:textAlignment w:val="center"/>
    </w:pPr>
    <w:rPr>
      <w:rFonts w:cs="Arial"/>
      <w:b/>
      <w:bCs/>
      <w:sz w:val="18"/>
      <w:szCs w:val="18"/>
    </w:rPr>
  </w:style>
  <w:style w:type="paragraph" w:customStyle="1" w:styleId="xl77">
    <w:name w:val="xl77"/>
    <w:basedOn w:val="Normalny"/>
    <w:rsid w:val="00A761E8"/>
    <w:pPr>
      <w:pBdr>
        <w:top w:val="single" w:sz="8" w:space="0" w:color="auto"/>
        <w:bottom w:val="single" w:sz="8" w:space="0" w:color="000000"/>
      </w:pBdr>
      <w:spacing w:before="100" w:beforeAutospacing="1" w:after="100" w:afterAutospacing="1"/>
      <w:jc w:val="center"/>
      <w:textAlignment w:val="center"/>
    </w:pPr>
    <w:rPr>
      <w:rFonts w:cs="Arial"/>
      <w:b/>
      <w:bCs/>
      <w:sz w:val="18"/>
      <w:szCs w:val="18"/>
    </w:rPr>
  </w:style>
  <w:style w:type="paragraph" w:customStyle="1" w:styleId="xl78">
    <w:name w:val="xl78"/>
    <w:basedOn w:val="Normalny"/>
    <w:rsid w:val="00A761E8"/>
    <w:pPr>
      <w:pBdr>
        <w:top w:val="single" w:sz="8" w:space="0" w:color="auto"/>
        <w:bottom w:val="single" w:sz="8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b/>
      <w:bCs/>
      <w:sz w:val="18"/>
      <w:szCs w:val="18"/>
    </w:rPr>
  </w:style>
  <w:style w:type="paragraph" w:customStyle="1" w:styleId="xl79">
    <w:name w:val="xl79"/>
    <w:basedOn w:val="Normalny"/>
    <w:rsid w:val="00A761E8"/>
    <w:pPr>
      <w:pBdr>
        <w:top w:val="single" w:sz="8" w:space="0" w:color="auto"/>
        <w:left w:val="single" w:sz="4" w:space="0" w:color="000000"/>
        <w:bottom w:val="single" w:sz="8" w:space="0" w:color="000000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cs="Arial"/>
      <w:b/>
      <w:bCs/>
      <w:sz w:val="18"/>
      <w:szCs w:val="18"/>
    </w:rPr>
  </w:style>
  <w:style w:type="paragraph" w:customStyle="1" w:styleId="xl80">
    <w:name w:val="xl80"/>
    <w:basedOn w:val="Normalny"/>
    <w:rsid w:val="00A761E8"/>
    <w:pPr>
      <w:pBdr>
        <w:top w:val="single" w:sz="4" w:space="0" w:color="000000"/>
        <w:left w:val="single" w:sz="8" w:space="0" w:color="auto"/>
        <w:bottom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81">
    <w:name w:val="xl81"/>
    <w:basedOn w:val="Normalny"/>
    <w:rsid w:val="00A761E8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82">
    <w:name w:val="xl82"/>
    <w:basedOn w:val="Normalny"/>
    <w:rsid w:val="00A761E8"/>
    <w:pPr>
      <w:pBdr>
        <w:top w:val="single" w:sz="4" w:space="0" w:color="000000"/>
        <w:left w:val="single" w:sz="8" w:space="0" w:color="auto"/>
        <w:bottom w:val="single" w:sz="8" w:space="0" w:color="auto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83">
    <w:name w:val="xl83"/>
    <w:basedOn w:val="Normalny"/>
    <w:rsid w:val="00A761E8"/>
    <w:pPr>
      <w:pBdr>
        <w:top w:val="single" w:sz="4" w:space="0" w:color="000000"/>
        <w:left w:val="single" w:sz="4" w:space="0" w:color="000000"/>
        <w:bottom w:val="single" w:sz="8" w:space="0" w:color="auto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84">
    <w:name w:val="xl84"/>
    <w:basedOn w:val="Normalny"/>
    <w:rsid w:val="00A761E8"/>
    <w:pPr>
      <w:pBdr>
        <w:top w:val="single" w:sz="4" w:space="0" w:color="000000"/>
        <w:left w:val="single" w:sz="4" w:space="0" w:color="000000"/>
        <w:bottom w:val="single" w:sz="8" w:space="0" w:color="auto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85">
    <w:name w:val="xl85"/>
    <w:basedOn w:val="Normalny"/>
    <w:rsid w:val="00A761E8"/>
    <w:pPr>
      <w:pBdr>
        <w:top w:val="single" w:sz="4" w:space="0" w:color="000000"/>
        <w:left w:val="single" w:sz="4" w:space="0" w:color="000000"/>
        <w:bottom w:val="single" w:sz="8" w:space="0" w:color="auto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86">
    <w:name w:val="xl86"/>
    <w:basedOn w:val="Normalny"/>
    <w:rsid w:val="00A761E8"/>
    <w:pPr>
      <w:pBdr>
        <w:top w:val="single" w:sz="4" w:space="0" w:color="000000"/>
        <w:left w:val="single" w:sz="4" w:space="0" w:color="000000"/>
        <w:bottom w:val="single" w:sz="8" w:space="0" w:color="auto"/>
      </w:pBdr>
      <w:spacing w:before="100" w:beforeAutospacing="1" w:after="100" w:afterAutospacing="1"/>
      <w:jc w:val="right"/>
      <w:textAlignment w:val="center"/>
    </w:pPr>
    <w:rPr>
      <w:rFonts w:cs="Arial"/>
      <w:sz w:val="18"/>
      <w:szCs w:val="18"/>
    </w:rPr>
  </w:style>
  <w:style w:type="paragraph" w:customStyle="1" w:styleId="xl87">
    <w:name w:val="xl87"/>
    <w:basedOn w:val="Normalny"/>
    <w:rsid w:val="00A761E8"/>
    <w:pPr>
      <w:pBdr>
        <w:top w:val="single" w:sz="4" w:space="0" w:color="000000"/>
        <w:bottom w:val="single" w:sz="8" w:space="0" w:color="auto"/>
      </w:pBdr>
      <w:spacing w:before="100" w:beforeAutospacing="1" w:after="100" w:afterAutospacing="1"/>
      <w:textAlignment w:val="center"/>
    </w:pPr>
    <w:rPr>
      <w:rFonts w:cs="Arial"/>
      <w:sz w:val="18"/>
      <w:szCs w:val="18"/>
    </w:rPr>
  </w:style>
  <w:style w:type="paragraph" w:customStyle="1" w:styleId="xl88">
    <w:name w:val="xl88"/>
    <w:basedOn w:val="Normalny"/>
    <w:rsid w:val="00A761E8"/>
    <w:pPr>
      <w:pBdr>
        <w:top w:val="single" w:sz="4" w:space="0" w:color="000000"/>
        <w:left w:val="single" w:sz="4" w:space="0" w:color="000000"/>
        <w:bottom w:val="single" w:sz="8" w:space="0" w:color="auto"/>
      </w:pBdr>
      <w:spacing w:before="100" w:beforeAutospacing="1" w:after="100" w:afterAutospacing="1"/>
      <w:jc w:val="right"/>
      <w:textAlignment w:val="center"/>
    </w:pPr>
    <w:rPr>
      <w:rFonts w:cs="Arial"/>
      <w:sz w:val="18"/>
      <w:szCs w:val="18"/>
    </w:rPr>
  </w:style>
  <w:style w:type="paragraph" w:customStyle="1" w:styleId="xl89">
    <w:name w:val="xl89"/>
    <w:basedOn w:val="Normalny"/>
    <w:rsid w:val="00A761E8"/>
    <w:pPr>
      <w:pBdr>
        <w:top w:val="single" w:sz="4" w:space="0" w:color="000000"/>
        <w:left w:val="single" w:sz="4" w:space="0" w:color="000000"/>
        <w:bottom w:val="single" w:sz="8" w:space="0" w:color="auto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90">
    <w:name w:val="xl90"/>
    <w:basedOn w:val="Normalny"/>
    <w:rsid w:val="00A761E8"/>
    <w:pPr>
      <w:pBdr>
        <w:top w:val="single" w:sz="4" w:space="0" w:color="000000"/>
        <w:left w:val="single" w:sz="4" w:space="0" w:color="000000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91">
    <w:name w:val="xl91"/>
    <w:basedOn w:val="Normalny"/>
    <w:rsid w:val="00A761E8"/>
    <w:pPr>
      <w:pBdr>
        <w:top w:val="single" w:sz="8" w:space="0" w:color="auto"/>
        <w:left w:val="single" w:sz="4" w:space="0" w:color="000000"/>
        <w:bottom w:val="single" w:sz="8" w:space="0" w:color="000000"/>
      </w:pBdr>
      <w:spacing w:before="100" w:beforeAutospacing="1" w:after="100" w:afterAutospacing="1"/>
      <w:textAlignment w:val="center"/>
    </w:pPr>
    <w:rPr>
      <w:rFonts w:cs="Arial"/>
      <w:b/>
      <w:bCs/>
      <w:sz w:val="18"/>
      <w:szCs w:val="18"/>
    </w:rPr>
  </w:style>
  <w:style w:type="paragraph" w:customStyle="1" w:styleId="xl92">
    <w:name w:val="xl92"/>
    <w:basedOn w:val="Normalny"/>
    <w:rsid w:val="00A761E8"/>
    <w:pPr>
      <w:pBdr>
        <w:top w:val="single" w:sz="8" w:space="0" w:color="auto"/>
        <w:bottom w:val="single" w:sz="8" w:space="0" w:color="000000"/>
      </w:pBdr>
      <w:spacing w:before="100" w:beforeAutospacing="1" w:after="100" w:afterAutospacing="1"/>
      <w:textAlignment w:val="center"/>
    </w:pPr>
    <w:rPr>
      <w:rFonts w:cs="Arial"/>
      <w:b/>
      <w:bCs/>
      <w:sz w:val="18"/>
      <w:szCs w:val="18"/>
    </w:rPr>
  </w:style>
  <w:style w:type="paragraph" w:customStyle="1" w:styleId="xl93">
    <w:name w:val="xl93"/>
    <w:basedOn w:val="Normalny"/>
    <w:rsid w:val="00A761E8"/>
    <w:pPr>
      <w:pBdr>
        <w:top w:val="single" w:sz="4" w:space="0" w:color="000000"/>
        <w:left w:val="single" w:sz="8" w:space="0" w:color="auto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94">
    <w:name w:val="xl94"/>
    <w:basedOn w:val="Normalny"/>
    <w:rsid w:val="00A761E8"/>
    <w:pPr>
      <w:pBdr>
        <w:top w:val="single" w:sz="4" w:space="0" w:color="000000"/>
        <w:left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95">
    <w:name w:val="xl95"/>
    <w:basedOn w:val="Normalny"/>
    <w:rsid w:val="00A761E8"/>
    <w:pPr>
      <w:pBdr>
        <w:top w:val="single" w:sz="4" w:space="0" w:color="000000"/>
        <w:left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96">
    <w:name w:val="xl96"/>
    <w:basedOn w:val="Normalny"/>
    <w:rsid w:val="00A761E8"/>
    <w:pPr>
      <w:pBdr>
        <w:top w:val="single" w:sz="4" w:space="0" w:color="000000"/>
        <w:left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97">
    <w:name w:val="xl97"/>
    <w:basedOn w:val="Normalny"/>
    <w:rsid w:val="00A761E8"/>
    <w:pPr>
      <w:pBdr>
        <w:top w:val="single" w:sz="4" w:space="0" w:color="000000"/>
        <w:left w:val="single" w:sz="4" w:space="0" w:color="000000"/>
      </w:pBdr>
      <w:spacing w:before="100" w:beforeAutospacing="1" w:after="100" w:afterAutospacing="1"/>
      <w:jc w:val="right"/>
      <w:textAlignment w:val="center"/>
    </w:pPr>
    <w:rPr>
      <w:rFonts w:cs="Arial"/>
      <w:sz w:val="18"/>
      <w:szCs w:val="18"/>
    </w:rPr>
  </w:style>
  <w:style w:type="paragraph" w:customStyle="1" w:styleId="xl98">
    <w:name w:val="xl98"/>
    <w:basedOn w:val="Normalny"/>
    <w:rsid w:val="00A761E8"/>
    <w:pPr>
      <w:pBdr>
        <w:top w:val="single" w:sz="4" w:space="0" w:color="000000"/>
      </w:pBdr>
      <w:spacing w:before="100" w:beforeAutospacing="1" w:after="100" w:afterAutospacing="1"/>
      <w:textAlignment w:val="center"/>
    </w:pPr>
    <w:rPr>
      <w:rFonts w:cs="Arial"/>
      <w:sz w:val="18"/>
      <w:szCs w:val="18"/>
    </w:rPr>
  </w:style>
  <w:style w:type="paragraph" w:customStyle="1" w:styleId="xl99">
    <w:name w:val="xl99"/>
    <w:basedOn w:val="Normalny"/>
    <w:rsid w:val="00A761E8"/>
    <w:pPr>
      <w:pBdr>
        <w:top w:val="single" w:sz="4" w:space="0" w:color="000000"/>
        <w:left w:val="single" w:sz="4" w:space="0" w:color="000000"/>
      </w:pBdr>
      <w:spacing w:before="100" w:beforeAutospacing="1" w:after="100" w:afterAutospacing="1"/>
      <w:jc w:val="right"/>
      <w:textAlignment w:val="center"/>
    </w:pPr>
    <w:rPr>
      <w:rFonts w:cs="Arial"/>
      <w:sz w:val="18"/>
      <w:szCs w:val="18"/>
    </w:rPr>
  </w:style>
  <w:style w:type="paragraph" w:customStyle="1" w:styleId="xl100">
    <w:name w:val="xl100"/>
    <w:basedOn w:val="Normalny"/>
    <w:rsid w:val="00A761E8"/>
    <w:pPr>
      <w:pBdr>
        <w:top w:val="single" w:sz="4" w:space="0" w:color="000000"/>
        <w:left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101">
    <w:name w:val="xl101"/>
    <w:basedOn w:val="Normalny"/>
    <w:rsid w:val="00A761E8"/>
    <w:pPr>
      <w:pBdr>
        <w:top w:val="single" w:sz="4" w:space="0" w:color="000000"/>
        <w:left w:val="single" w:sz="4" w:space="0" w:color="000000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102">
    <w:name w:val="xl102"/>
    <w:basedOn w:val="Normalny"/>
    <w:rsid w:val="00A761E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103">
    <w:name w:val="xl103"/>
    <w:basedOn w:val="Normalny"/>
    <w:rsid w:val="00A761E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104">
    <w:name w:val="xl104"/>
    <w:basedOn w:val="Normalny"/>
    <w:rsid w:val="00A761E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105">
    <w:name w:val="xl105"/>
    <w:basedOn w:val="Normalny"/>
    <w:rsid w:val="00A761E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cs="Arial"/>
      <w:sz w:val="18"/>
      <w:szCs w:val="18"/>
    </w:rPr>
  </w:style>
  <w:style w:type="paragraph" w:customStyle="1" w:styleId="xl106">
    <w:name w:val="xl106"/>
    <w:basedOn w:val="Normalny"/>
    <w:rsid w:val="00A761E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cs="Arial"/>
      <w:sz w:val="18"/>
      <w:szCs w:val="18"/>
    </w:rPr>
  </w:style>
  <w:style w:type="paragraph" w:customStyle="1" w:styleId="xl107">
    <w:name w:val="xl107"/>
    <w:basedOn w:val="Normalny"/>
    <w:rsid w:val="00A761E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cs="Arial"/>
      <w:sz w:val="18"/>
      <w:szCs w:val="18"/>
    </w:rPr>
  </w:style>
  <w:style w:type="paragraph" w:customStyle="1" w:styleId="xl108">
    <w:name w:val="xl108"/>
    <w:basedOn w:val="Normalny"/>
    <w:rsid w:val="00A761E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109">
    <w:name w:val="xl109"/>
    <w:basedOn w:val="Normalny"/>
    <w:rsid w:val="00A761E8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110">
    <w:name w:val="xl110"/>
    <w:basedOn w:val="Normalny"/>
    <w:rsid w:val="00A761E8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111">
    <w:name w:val="xl111"/>
    <w:basedOn w:val="Normalny"/>
    <w:rsid w:val="00A761E8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112">
    <w:name w:val="xl112"/>
    <w:basedOn w:val="Normalny"/>
    <w:rsid w:val="00A761E8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113">
    <w:name w:val="xl113"/>
    <w:basedOn w:val="Normalny"/>
    <w:rsid w:val="00A761E8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114">
    <w:name w:val="xl114"/>
    <w:basedOn w:val="Normalny"/>
    <w:rsid w:val="00A761E8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115">
    <w:name w:val="xl115"/>
    <w:basedOn w:val="Normalny"/>
    <w:rsid w:val="00A761E8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cs="Arial"/>
      <w:sz w:val="18"/>
      <w:szCs w:val="18"/>
    </w:rPr>
  </w:style>
  <w:style w:type="paragraph" w:customStyle="1" w:styleId="xl116">
    <w:name w:val="xl116"/>
    <w:basedOn w:val="Normalny"/>
    <w:rsid w:val="00A761E8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cs="Arial"/>
      <w:sz w:val="18"/>
      <w:szCs w:val="18"/>
    </w:rPr>
  </w:style>
  <w:style w:type="paragraph" w:customStyle="1" w:styleId="xl117">
    <w:name w:val="xl117"/>
    <w:basedOn w:val="Normalny"/>
    <w:rsid w:val="00A761E8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cs="Arial"/>
      <w:sz w:val="18"/>
      <w:szCs w:val="18"/>
    </w:rPr>
  </w:style>
  <w:style w:type="paragraph" w:customStyle="1" w:styleId="xl118">
    <w:name w:val="xl118"/>
    <w:basedOn w:val="Normalny"/>
    <w:rsid w:val="00A761E8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119">
    <w:name w:val="xl119"/>
    <w:basedOn w:val="Normalny"/>
    <w:rsid w:val="00A761E8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120">
    <w:name w:val="xl120"/>
    <w:basedOn w:val="Normalny"/>
    <w:rsid w:val="00A761E8"/>
    <w:pPr>
      <w:pBdr>
        <w:top w:val="single" w:sz="4" w:space="0" w:color="auto"/>
        <w:left w:val="single" w:sz="4" w:space="0" w:color="000000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STABI">
    <w:name w:val="STABI"/>
    <w:basedOn w:val="Normalny"/>
    <w:rsid w:val="00C67799"/>
    <w:pPr>
      <w:tabs>
        <w:tab w:val="right" w:pos="0"/>
      </w:tabs>
      <w:spacing w:before="0" w:after="0"/>
    </w:pPr>
    <w:rPr>
      <w:rFonts w:ascii="Times New Roman" w:hAnsi="Times New Roman"/>
      <w:sz w:val="28"/>
      <w:szCs w:val="20"/>
    </w:rPr>
  </w:style>
  <w:style w:type="character" w:customStyle="1" w:styleId="Nagwek6Znak">
    <w:name w:val="Nagłówek 6 Znak"/>
    <w:link w:val="Nagwek6"/>
    <w:uiPriority w:val="9"/>
    <w:semiHidden/>
    <w:rsid w:val="00BB08F3"/>
    <w:rPr>
      <w:rFonts w:ascii="Calibri" w:eastAsia="Times New Roman" w:hAnsi="Calibri" w:cs="Times New Roman"/>
      <w:b/>
      <w:bCs/>
      <w:sz w:val="22"/>
      <w:szCs w:val="22"/>
    </w:rPr>
  </w:style>
  <w:style w:type="character" w:customStyle="1" w:styleId="Nagwek9Znak">
    <w:name w:val="Nagłówek 9 Znak"/>
    <w:link w:val="Nagwek9"/>
    <w:uiPriority w:val="9"/>
    <w:rsid w:val="00BB08F3"/>
    <w:rPr>
      <w:rFonts w:ascii="Calibri Light" w:eastAsia="Times New Roman" w:hAnsi="Calibri Light" w:cs="Times New Roman"/>
      <w:sz w:val="22"/>
      <w:szCs w:val="22"/>
    </w:rPr>
  </w:style>
  <w:style w:type="paragraph" w:customStyle="1" w:styleId="StandardowyPiotrek">
    <w:name w:val="Standardowy_Piotrek"/>
    <w:basedOn w:val="Normalny"/>
    <w:link w:val="StandardowyPiotrekZnak"/>
    <w:qFormat/>
    <w:rsid w:val="00871385"/>
    <w:pPr>
      <w:spacing w:before="0" w:after="0"/>
      <w:jc w:val="both"/>
    </w:pPr>
    <w:rPr>
      <w:rFonts w:ascii="Arial Narrow" w:eastAsia="SimSun" w:hAnsi="Arial Narrow"/>
      <w:szCs w:val="22"/>
    </w:rPr>
  </w:style>
  <w:style w:type="character" w:customStyle="1" w:styleId="StandardowyPiotrekZnak">
    <w:name w:val="Standardowy_Piotrek Znak"/>
    <w:link w:val="StandardowyPiotrek"/>
    <w:rsid w:val="00871385"/>
    <w:rPr>
      <w:rFonts w:ascii="Arial Narrow" w:eastAsia="SimSun" w:hAnsi="Arial Narrow"/>
      <w:sz w:val="22"/>
      <w:szCs w:val="22"/>
    </w:rPr>
  </w:style>
  <w:style w:type="character" w:customStyle="1" w:styleId="WW8Num127z0">
    <w:name w:val="WW8Num127z0"/>
    <w:rsid w:val="00E95FD9"/>
    <w:rPr>
      <w:rFonts w:ascii="Symbol" w:hAnsi="Symbol"/>
    </w:rPr>
  </w:style>
  <w:style w:type="paragraph" w:customStyle="1" w:styleId="N6">
    <w:name w:val="N6"/>
    <w:basedOn w:val="Normalny"/>
    <w:qFormat/>
    <w:rsid w:val="006C70E0"/>
    <w:pPr>
      <w:spacing w:before="0" w:after="120" w:line="360" w:lineRule="auto"/>
    </w:pPr>
    <w:rPr>
      <w:rFonts w:eastAsia="Calibri"/>
      <w:szCs w:val="22"/>
      <w:lang w:eastAsia="en-US"/>
    </w:rPr>
  </w:style>
  <w:style w:type="paragraph" w:customStyle="1" w:styleId="msonormal0">
    <w:name w:val="msonormal"/>
    <w:basedOn w:val="Normalny"/>
    <w:rsid w:val="0048244D"/>
    <w:pPr>
      <w:spacing w:before="100" w:beforeAutospacing="1" w:after="100" w:afterAutospacing="1"/>
    </w:pPr>
    <w:rPr>
      <w:rFonts w:ascii="Times New Roman" w:hAnsi="Times New Roman"/>
      <w:sz w:val="24"/>
    </w:rPr>
  </w:style>
  <w:style w:type="paragraph" w:customStyle="1" w:styleId="xl171">
    <w:name w:val="xl171"/>
    <w:basedOn w:val="Normalny"/>
    <w:rsid w:val="006432CB"/>
    <w:pPr>
      <w:pBdr>
        <w:top w:val="single" w:sz="8" w:space="0" w:color="000000"/>
        <w:left w:val="single" w:sz="8" w:space="0" w:color="000000"/>
        <w:bottom w:val="single" w:sz="8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b/>
      <w:bCs/>
      <w:sz w:val="14"/>
      <w:szCs w:val="14"/>
    </w:rPr>
  </w:style>
  <w:style w:type="paragraph" w:customStyle="1" w:styleId="xl172">
    <w:name w:val="xl172"/>
    <w:basedOn w:val="Normalny"/>
    <w:rsid w:val="006432CB"/>
    <w:pPr>
      <w:pBdr>
        <w:top w:val="single" w:sz="8" w:space="0" w:color="000000"/>
        <w:left w:val="single" w:sz="4" w:space="0" w:color="000000"/>
        <w:bottom w:val="single" w:sz="8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b/>
      <w:bCs/>
      <w:sz w:val="14"/>
      <w:szCs w:val="14"/>
    </w:rPr>
  </w:style>
  <w:style w:type="paragraph" w:customStyle="1" w:styleId="xl173">
    <w:name w:val="xl173"/>
    <w:basedOn w:val="Normalny"/>
    <w:rsid w:val="006432CB"/>
    <w:pPr>
      <w:pBdr>
        <w:top w:val="single" w:sz="8" w:space="0" w:color="000000"/>
        <w:left w:val="single" w:sz="4" w:space="0" w:color="000000"/>
        <w:bottom w:val="single" w:sz="8" w:space="0" w:color="000000"/>
      </w:pBdr>
      <w:spacing w:before="100" w:beforeAutospacing="1" w:after="100" w:afterAutospacing="1"/>
      <w:jc w:val="center"/>
      <w:textAlignment w:val="center"/>
    </w:pPr>
    <w:rPr>
      <w:rFonts w:cs="Arial"/>
      <w:b/>
      <w:bCs/>
      <w:sz w:val="14"/>
      <w:szCs w:val="14"/>
    </w:rPr>
  </w:style>
  <w:style w:type="paragraph" w:customStyle="1" w:styleId="xl174">
    <w:name w:val="xl174"/>
    <w:basedOn w:val="Normalny"/>
    <w:rsid w:val="006432CB"/>
    <w:pPr>
      <w:pBdr>
        <w:top w:val="single" w:sz="8" w:space="0" w:color="000000"/>
        <w:bottom w:val="single" w:sz="8" w:space="0" w:color="000000"/>
      </w:pBdr>
      <w:spacing w:before="100" w:beforeAutospacing="1" w:after="100" w:afterAutospacing="1"/>
      <w:jc w:val="center"/>
      <w:textAlignment w:val="center"/>
    </w:pPr>
    <w:rPr>
      <w:rFonts w:cs="Arial"/>
      <w:b/>
      <w:bCs/>
      <w:sz w:val="14"/>
      <w:szCs w:val="14"/>
    </w:rPr>
  </w:style>
  <w:style w:type="paragraph" w:customStyle="1" w:styleId="xl175">
    <w:name w:val="xl175"/>
    <w:basedOn w:val="Normalny"/>
    <w:rsid w:val="006432CB"/>
    <w:pPr>
      <w:pBdr>
        <w:top w:val="single" w:sz="8" w:space="0" w:color="000000"/>
        <w:bottom w:val="single" w:sz="8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b/>
      <w:bCs/>
      <w:sz w:val="14"/>
      <w:szCs w:val="14"/>
    </w:rPr>
  </w:style>
  <w:style w:type="paragraph" w:customStyle="1" w:styleId="xl179">
    <w:name w:val="xl179"/>
    <w:basedOn w:val="Normalny"/>
    <w:rsid w:val="006432CB"/>
    <w:pPr>
      <w:pBdr>
        <w:top w:val="single" w:sz="4" w:space="0" w:color="000000"/>
        <w:left w:val="single" w:sz="4" w:space="0" w:color="000000"/>
        <w:bottom w:val="single" w:sz="4" w:space="0" w:color="000000"/>
      </w:pBdr>
      <w:spacing w:before="100" w:beforeAutospacing="1" w:after="100" w:afterAutospacing="1"/>
      <w:jc w:val="right"/>
      <w:textAlignment w:val="center"/>
    </w:pPr>
    <w:rPr>
      <w:rFonts w:cs="Arial"/>
      <w:sz w:val="14"/>
      <w:szCs w:val="14"/>
    </w:rPr>
  </w:style>
  <w:style w:type="paragraph" w:customStyle="1" w:styleId="xl180">
    <w:name w:val="xl180"/>
    <w:basedOn w:val="Normalny"/>
    <w:rsid w:val="006432CB"/>
    <w:pPr>
      <w:pBdr>
        <w:top w:val="single" w:sz="4" w:space="0" w:color="000000"/>
        <w:bottom w:val="single" w:sz="4" w:space="0" w:color="000000"/>
      </w:pBdr>
      <w:spacing w:before="100" w:beforeAutospacing="1" w:after="100" w:afterAutospacing="1"/>
      <w:textAlignment w:val="center"/>
    </w:pPr>
    <w:rPr>
      <w:rFonts w:cs="Arial"/>
      <w:sz w:val="14"/>
      <w:szCs w:val="14"/>
    </w:rPr>
  </w:style>
  <w:style w:type="paragraph" w:customStyle="1" w:styleId="xl181">
    <w:name w:val="xl181"/>
    <w:basedOn w:val="Normalny"/>
    <w:rsid w:val="006432CB"/>
    <w:pPr>
      <w:pBdr>
        <w:top w:val="single" w:sz="4" w:space="0" w:color="000000"/>
        <w:bottom w:val="single" w:sz="4" w:space="0" w:color="000000"/>
      </w:pBdr>
      <w:spacing w:before="100" w:beforeAutospacing="1" w:after="100" w:afterAutospacing="1"/>
      <w:textAlignment w:val="center"/>
    </w:pPr>
    <w:rPr>
      <w:rFonts w:cs="Arial"/>
      <w:sz w:val="14"/>
      <w:szCs w:val="14"/>
    </w:rPr>
  </w:style>
  <w:style w:type="paragraph" w:customStyle="1" w:styleId="xl184">
    <w:name w:val="xl184"/>
    <w:basedOn w:val="Normalny"/>
    <w:rsid w:val="006432CB"/>
    <w:pPr>
      <w:pBdr>
        <w:top w:val="single" w:sz="4" w:space="0" w:color="000000"/>
        <w:left w:val="single" w:sz="8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sz w:val="14"/>
      <w:szCs w:val="14"/>
    </w:rPr>
  </w:style>
  <w:style w:type="paragraph" w:customStyle="1" w:styleId="xl185">
    <w:name w:val="xl185"/>
    <w:basedOn w:val="Normalny"/>
    <w:rsid w:val="006432C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sz w:val="14"/>
      <w:szCs w:val="14"/>
    </w:rPr>
  </w:style>
  <w:style w:type="paragraph" w:customStyle="1" w:styleId="xl186">
    <w:name w:val="xl186"/>
    <w:basedOn w:val="Normalny"/>
    <w:rsid w:val="006432C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sz w:val="14"/>
      <w:szCs w:val="14"/>
    </w:rPr>
  </w:style>
  <w:style w:type="paragraph" w:customStyle="1" w:styleId="xl187">
    <w:name w:val="xl187"/>
    <w:basedOn w:val="Normalny"/>
    <w:rsid w:val="006432CB"/>
    <w:pPr>
      <w:pBdr>
        <w:top w:val="single" w:sz="4" w:space="0" w:color="000000"/>
        <w:left w:val="single" w:sz="4" w:space="0" w:color="000000"/>
        <w:bottom w:val="single" w:sz="4" w:space="0" w:color="000000"/>
      </w:pBdr>
      <w:spacing w:before="100" w:beforeAutospacing="1" w:after="100" w:afterAutospacing="1"/>
      <w:jc w:val="right"/>
      <w:textAlignment w:val="center"/>
    </w:pPr>
    <w:rPr>
      <w:rFonts w:cs="Arial"/>
      <w:sz w:val="14"/>
      <w:szCs w:val="14"/>
    </w:rPr>
  </w:style>
  <w:style w:type="paragraph" w:customStyle="1" w:styleId="xl190">
    <w:name w:val="xl190"/>
    <w:basedOn w:val="Normalny"/>
    <w:rsid w:val="006432CB"/>
    <w:pPr>
      <w:pBdr>
        <w:top w:val="single" w:sz="4" w:space="0" w:color="000000"/>
        <w:left w:val="single" w:sz="8" w:space="0" w:color="000000"/>
        <w:bottom w:val="single" w:sz="8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sz w:val="14"/>
      <w:szCs w:val="14"/>
    </w:rPr>
  </w:style>
  <w:style w:type="paragraph" w:customStyle="1" w:styleId="xl191">
    <w:name w:val="xl191"/>
    <w:basedOn w:val="Normalny"/>
    <w:rsid w:val="006432CB"/>
    <w:pPr>
      <w:pBdr>
        <w:top w:val="single" w:sz="4" w:space="0" w:color="000000"/>
        <w:left w:val="single" w:sz="4" w:space="0" w:color="000000"/>
        <w:bottom w:val="single" w:sz="8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sz w:val="14"/>
      <w:szCs w:val="14"/>
    </w:rPr>
  </w:style>
  <w:style w:type="paragraph" w:customStyle="1" w:styleId="xl193">
    <w:name w:val="xl193"/>
    <w:basedOn w:val="Normalny"/>
    <w:rsid w:val="006432CB"/>
    <w:pPr>
      <w:pBdr>
        <w:top w:val="single" w:sz="4" w:space="0" w:color="000000"/>
        <w:left w:val="single" w:sz="4" w:space="0" w:color="000000"/>
        <w:bottom w:val="single" w:sz="8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sz w:val="14"/>
      <w:szCs w:val="14"/>
    </w:rPr>
  </w:style>
  <w:style w:type="paragraph" w:customStyle="1" w:styleId="xl194">
    <w:name w:val="xl194"/>
    <w:basedOn w:val="Normalny"/>
    <w:rsid w:val="006432CB"/>
    <w:pPr>
      <w:pBdr>
        <w:top w:val="single" w:sz="4" w:space="0" w:color="000000"/>
        <w:left w:val="single" w:sz="4" w:space="0" w:color="000000"/>
        <w:bottom w:val="single" w:sz="8" w:space="0" w:color="000000"/>
      </w:pBdr>
      <w:spacing w:before="100" w:beforeAutospacing="1" w:after="100" w:afterAutospacing="1"/>
      <w:jc w:val="right"/>
      <w:textAlignment w:val="center"/>
    </w:pPr>
    <w:rPr>
      <w:rFonts w:cs="Arial"/>
      <w:sz w:val="14"/>
      <w:szCs w:val="14"/>
    </w:rPr>
  </w:style>
  <w:style w:type="paragraph" w:customStyle="1" w:styleId="xl195">
    <w:name w:val="xl195"/>
    <w:basedOn w:val="Normalny"/>
    <w:rsid w:val="006432CB"/>
    <w:pPr>
      <w:pBdr>
        <w:top w:val="single" w:sz="4" w:space="0" w:color="000000"/>
        <w:bottom w:val="single" w:sz="8" w:space="0" w:color="000000"/>
      </w:pBdr>
      <w:spacing w:before="100" w:beforeAutospacing="1" w:after="100" w:afterAutospacing="1"/>
      <w:textAlignment w:val="center"/>
    </w:pPr>
    <w:rPr>
      <w:rFonts w:cs="Arial"/>
      <w:sz w:val="14"/>
      <w:szCs w:val="14"/>
    </w:rPr>
  </w:style>
  <w:style w:type="paragraph" w:customStyle="1" w:styleId="xl196">
    <w:name w:val="xl196"/>
    <w:basedOn w:val="Normalny"/>
    <w:rsid w:val="006432CB"/>
    <w:pPr>
      <w:pBdr>
        <w:top w:val="single" w:sz="4" w:space="0" w:color="000000"/>
        <w:left w:val="single" w:sz="4" w:space="0" w:color="000000"/>
        <w:bottom w:val="single" w:sz="8" w:space="0" w:color="000000"/>
      </w:pBdr>
      <w:spacing w:before="100" w:beforeAutospacing="1" w:after="100" w:afterAutospacing="1"/>
      <w:jc w:val="right"/>
      <w:textAlignment w:val="center"/>
    </w:pPr>
    <w:rPr>
      <w:rFonts w:cs="Arial"/>
      <w:sz w:val="14"/>
      <w:szCs w:val="14"/>
    </w:rPr>
  </w:style>
  <w:style w:type="paragraph" w:customStyle="1" w:styleId="xl198">
    <w:name w:val="xl198"/>
    <w:basedOn w:val="Normalny"/>
    <w:rsid w:val="006432CB"/>
    <w:pPr>
      <w:spacing w:before="100" w:beforeAutospacing="1" w:after="100" w:afterAutospacing="1"/>
    </w:pPr>
    <w:rPr>
      <w:rFonts w:cs="Arial"/>
      <w:sz w:val="14"/>
      <w:szCs w:val="14"/>
    </w:rPr>
  </w:style>
  <w:style w:type="paragraph" w:customStyle="1" w:styleId="xl199">
    <w:name w:val="xl199"/>
    <w:basedOn w:val="Normalny"/>
    <w:rsid w:val="006432CB"/>
    <w:pPr>
      <w:spacing w:before="100" w:beforeAutospacing="1" w:after="100" w:afterAutospacing="1"/>
      <w:jc w:val="right"/>
    </w:pPr>
    <w:rPr>
      <w:rFonts w:cs="Arial"/>
      <w:b/>
      <w:bCs/>
      <w:sz w:val="14"/>
      <w:szCs w:val="14"/>
    </w:rPr>
  </w:style>
  <w:style w:type="paragraph" w:customStyle="1" w:styleId="xl200">
    <w:name w:val="xl200"/>
    <w:basedOn w:val="Normalny"/>
    <w:rsid w:val="006432CB"/>
    <w:pPr>
      <w:spacing w:before="100" w:beforeAutospacing="1" w:after="100" w:afterAutospacing="1"/>
    </w:pPr>
    <w:rPr>
      <w:rFonts w:cs="Arial"/>
      <w:sz w:val="14"/>
      <w:szCs w:val="14"/>
    </w:rPr>
  </w:style>
  <w:style w:type="paragraph" w:customStyle="1" w:styleId="xl201">
    <w:name w:val="xl201"/>
    <w:basedOn w:val="Normalny"/>
    <w:rsid w:val="006432CB"/>
    <w:pPr>
      <w:pBdr>
        <w:top w:val="single" w:sz="4" w:space="0" w:color="000000"/>
        <w:left w:val="single" w:sz="8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sz w:val="14"/>
      <w:szCs w:val="14"/>
    </w:rPr>
  </w:style>
  <w:style w:type="paragraph" w:customStyle="1" w:styleId="xl202">
    <w:name w:val="xl202"/>
    <w:basedOn w:val="Normalny"/>
    <w:rsid w:val="006432CB"/>
    <w:pPr>
      <w:pBdr>
        <w:top w:val="single" w:sz="4" w:space="0" w:color="000000"/>
        <w:left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sz w:val="14"/>
      <w:szCs w:val="14"/>
    </w:rPr>
  </w:style>
  <w:style w:type="paragraph" w:customStyle="1" w:styleId="xl203">
    <w:name w:val="xl203"/>
    <w:basedOn w:val="Normalny"/>
    <w:rsid w:val="006432CB"/>
    <w:pPr>
      <w:pBdr>
        <w:top w:val="single" w:sz="4" w:space="0" w:color="000000"/>
        <w:left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sz w:val="14"/>
      <w:szCs w:val="14"/>
    </w:rPr>
  </w:style>
  <w:style w:type="paragraph" w:customStyle="1" w:styleId="xl206">
    <w:name w:val="xl206"/>
    <w:basedOn w:val="Normalny"/>
    <w:rsid w:val="006432CB"/>
    <w:pPr>
      <w:pBdr>
        <w:left w:val="single" w:sz="8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sz w:val="14"/>
      <w:szCs w:val="14"/>
    </w:rPr>
  </w:style>
  <w:style w:type="paragraph" w:customStyle="1" w:styleId="xl207">
    <w:name w:val="xl207"/>
    <w:basedOn w:val="Normalny"/>
    <w:rsid w:val="006432CB"/>
    <w:pPr>
      <w:pBdr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sz w:val="14"/>
      <w:szCs w:val="14"/>
    </w:rPr>
  </w:style>
  <w:style w:type="paragraph" w:customStyle="1" w:styleId="xl208">
    <w:name w:val="xl208"/>
    <w:basedOn w:val="Normalny"/>
    <w:rsid w:val="006432CB"/>
    <w:pPr>
      <w:pBdr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sz w:val="14"/>
      <w:szCs w:val="14"/>
    </w:rPr>
  </w:style>
  <w:style w:type="character" w:customStyle="1" w:styleId="font91">
    <w:name w:val="font91"/>
    <w:basedOn w:val="Domylnaczcionkaakapitu"/>
    <w:rsid w:val="008733C5"/>
    <w:rPr>
      <w:rFonts w:ascii="Times New Roman" w:hAnsi="Times New Roman" w:cs="Times New Roman" w:hint="default"/>
      <w:b w:val="0"/>
      <w:bCs w:val="0"/>
      <w:i w:val="0"/>
      <w:iCs w:val="0"/>
      <w:strike w:val="0"/>
      <w:dstrike w:val="0"/>
      <w:color w:val="auto"/>
      <w:sz w:val="16"/>
      <w:szCs w:val="16"/>
      <w:u w:val="none"/>
      <w:effect w:val="none"/>
    </w:rPr>
  </w:style>
  <w:style w:type="character" w:customStyle="1" w:styleId="font51">
    <w:name w:val="font51"/>
    <w:basedOn w:val="Domylnaczcionkaakapitu"/>
    <w:rsid w:val="008733C5"/>
    <w:rPr>
      <w:rFonts w:ascii="Times New Roman" w:hAnsi="Times New Roman" w:cs="Times New Roman" w:hint="default"/>
      <w:b w:val="0"/>
      <w:bCs w:val="0"/>
      <w:i w:val="0"/>
      <w:iCs w:val="0"/>
      <w:strike w:val="0"/>
      <w:dstrike w:val="0"/>
      <w:color w:val="auto"/>
      <w:sz w:val="16"/>
      <w:szCs w:val="16"/>
      <w:u w:val="none"/>
      <w:effect w:val="none"/>
    </w:rPr>
  </w:style>
  <w:style w:type="character" w:customStyle="1" w:styleId="font111">
    <w:name w:val="font111"/>
    <w:basedOn w:val="Domylnaczcionkaakapitu"/>
    <w:rsid w:val="008733C5"/>
    <w:rPr>
      <w:rFonts w:ascii="Times New Roman" w:hAnsi="Times New Roman" w:cs="Times New Roman" w:hint="default"/>
      <w:b/>
      <w:bCs/>
      <w:i w:val="0"/>
      <w:iCs w:val="0"/>
      <w:strike w:val="0"/>
      <w:dstrike w:val="0"/>
      <w:color w:val="auto"/>
      <w:sz w:val="16"/>
      <w:szCs w:val="16"/>
      <w:u w:val="none"/>
      <w:effect w:val="none"/>
    </w:rPr>
  </w:style>
  <w:style w:type="character" w:customStyle="1" w:styleId="font411">
    <w:name w:val="font411"/>
    <w:basedOn w:val="Domylnaczcionkaakapitu"/>
    <w:rsid w:val="008733C5"/>
    <w:rPr>
      <w:rFonts w:ascii="Calibri" w:hAnsi="Calibri" w:hint="default"/>
      <w:b w:val="0"/>
      <w:bCs w:val="0"/>
      <w:i w:val="0"/>
      <w:iCs w:val="0"/>
      <w:strike w:val="0"/>
      <w:dstrike w:val="0"/>
      <w:color w:val="auto"/>
      <w:sz w:val="16"/>
      <w:szCs w:val="16"/>
      <w:u w:val="none"/>
      <w:effect w:val="none"/>
    </w:rPr>
  </w:style>
  <w:style w:type="character" w:customStyle="1" w:styleId="font421">
    <w:name w:val="font421"/>
    <w:basedOn w:val="Domylnaczcionkaakapitu"/>
    <w:rsid w:val="008733C5"/>
    <w:rPr>
      <w:rFonts w:ascii="Symbol" w:hAnsi="Symbol" w:hint="default"/>
      <w:b w:val="0"/>
      <w:bCs w:val="0"/>
      <w:i w:val="0"/>
      <w:iCs w:val="0"/>
      <w:strike w:val="0"/>
      <w:dstrike w:val="0"/>
      <w:color w:val="auto"/>
      <w:sz w:val="16"/>
      <w:szCs w:val="16"/>
      <w:u w:val="none"/>
      <w:effect w:val="none"/>
    </w:rPr>
  </w:style>
  <w:style w:type="paragraph" w:customStyle="1" w:styleId="Styl1">
    <w:name w:val="Styl1"/>
    <w:basedOn w:val="Normalny"/>
    <w:qFormat/>
    <w:rsid w:val="001B0224"/>
    <w:pPr>
      <w:spacing w:before="0" w:after="160" w:line="276" w:lineRule="auto"/>
      <w:jc w:val="both"/>
    </w:pPr>
    <w:rPr>
      <w:rFonts w:ascii="Arial Narrow" w:eastAsiaTheme="minorHAnsi" w:hAnsi="Arial Narrow" w:cs="Arial"/>
      <w:szCs w:val="20"/>
      <w:lang w:eastAsia="en-US"/>
    </w:rPr>
  </w:style>
  <w:style w:type="character" w:customStyle="1" w:styleId="AkapitzlistZnak">
    <w:name w:val="Akapit z listą Znak"/>
    <w:aliases w:val="Wypunktowanie Znak,Akapit z listą1 Znak,Tabela_numerowanie Znak"/>
    <w:link w:val="Akapitzlist"/>
    <w:uiPriority w:val="34"/>
    <w:locked/>
    <w:rsid w:val="007F61C0"/>
    <w:rPr>
      <w:rFonts w:ascii="Calibri" w:hAnsi="Calibri"/>
      <w:sz w:val="22"/>
      <w:szCs w:val="22"/>
    </w:rPr>
  </w:style>
  <w:style w:type="character" w:customStyle="1" w:styleId="Tabelasiatki1jasna1">
    <w:name w:val="Tabela siatki 1 — jasna1"/>
    <w:uiPriority w:val="33"/>
    <w:qFormat/>
    <w:rsid w:val="00B83A16"/>
    <w:rPr>
      <w:b/>
      <w:bCs/>
      <w:smallCaps/>
      <w:spacing w:val="5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8D2A05"/>
    <w:rPr>
      <w:color w:val="605E5C"/>
      <w:shd w:val="clear" w:color="auto" w:fill="E1DFDD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AD366C"/>
    <w:rPr>
      <w:rFonts w:asciiTheme="majorHAnsi" w:eastAsiaTheme="majorEastAsia" w:hAnsiTheme="majorHAnsi" w:cstheme="majorBidi"/>
      <w:i/>
      <w:iCs/>
      <w:color w:val="1F4D78" w:themeColor="accent1" w:themeShade="7F"/>
      <w:sz w:val="24"/>
      <w:szCs w:val="22"/>
    </w:rPr>
  </w:style>
  <w:style w:type="table" w:customStyle="1" w:styleId="TableGrid">
    <w:name w:val="TableGrid"/>
    <w:rsid w:val="00AD366C"/>
    <w:rPr>
      <w:rFonts w:asciiTheme="minorHAnsi" w:eastAsiaTheme="minorEastAsia" w:hAnsiTheme="minorHAnsi" w:cstheme="minorBidi"/>
      <w:sz w:val="22"/>
      <w:szCs w:val="22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ekst">
    <w:name w:val="*Tekst"/>
    <w:basedOn w:val="Normalny"/>
    <w:qFormat/>
    <w:rsid w:val="00AD366C"/>
    <w:pPr>
      <w:spacing w:before="120" w:after="0"/>
      <w:jc w:val="both"/>
    </w:pPr>
    <w:rPr>
      <w:rFonts w:ascii="Times New Roman" w:hAnsi="Times New Roman"/>
      <w:sz w:val="24"/>
      <w:szCs w:val="20"/>
    </w:rPr>
  </w:style>
  <w:style w:type="paragraph" w:customStyle="1" w:styleId="Tekstpodstawowy21">
    <w:name w:val="Tekst podstawowy 21"/>
    <w:basedOn w:val="Normalny"/>
    <w:uiPriority w:val="99"/>
    <w:rsid w:val="007A0126"/>
    <w:pPr>
      <w:tabs>
        <w:tab w:val="left" w:pos="0"/>
        <w:tab w:val="left" w:pos="360"/>
      </w:tabs>
      <w:overflowPunct w:val="0"/>
      <w:autoSpaceDE w:val="0"/>
      <w:autoSpaceDN w:val="0"/>
      <w:adjustRightInd w:val="0"/>
      <w:spacing w:before="0" w:after="0" w:line="360" w:lineRule="atLeast"/>
      <w:jc w:val="both"/>
      <w:textAlignment w:val="baseline"/>
    </w:pPr>
    <w:rPr>
      <w:rFonts w:cs="Arial"/>
      <w:b/>
      <w:sz w:val="24"/>
      <w:szCs w:val="28"/>
    </w:rPr>
  </w:style>
  <w:style w:type="paragraph" w:customStyle="1" w:styleId="Tekstpodstawowy22">
    <w:name w:val="Tekst podstawowy 22"/>
    <w:basedOn w:val="Normalny"/>
    <w:uiPriority w:val="99"/>
    <w:rsid w:val="007A0126"/>
    <w:pPr>
      <w:tabs>
        <w:tab w:val="left" w:pos="0"/>
        <w:tab w:val="left" w:pos="360"/>
      </w:tabs>
      <w:overflowPunct w:val="0"/>
      <w:autoSpaceDE w:val="0"/>
      <w:autoSpaceDN w:val="0"/>
      <w:adjustRightInd w:val="0"/>
      <w:spacing w:before="0" w:after="0" w:line="360" w:lineRule="atLeast"/>
      <w:jc w:val="both"/>
      <w:textAlignment w:val="baseline"/>
    </w:pPr>
    <w:rPr>
      <w:rFonts w:cs="Arial"/>
      <w:b/>
      <w:sz w:val="24"/>
      <w:szCs w:val="28"/>
    </w:rPr>
  </w:style>
  <w:style w:type="paragraph" w:customStyle="1" w:styleId="Style4">
    <w:name w:val="Style4"/>
    <w:basedOn w:val="Normalny"/>
    <w:rsid w:val="004A1A01"/>
    <w:pPr>
      <w:widowControl w:val="0"/>
      <w:autoSpaceDE w:val="0"/>
      <w:autoSpaceDN w:val="0"/>
      <w:adjustRightInd w:val="0"/>
      <w:spacing w:before="0" w:after="0" w:line="274" w:lineRule="exact"/>
    </w:pPr>
    <w:rPr>
      <w:rFonts w:ascii="Times New Roman" w:hAnsi="Times New Roman"/>
      <w:sz w:val="24"/>
    </w:rPr>
  </w:style>
  <w:style w:type="character" w:styleId="Tekstzastpczy">
    <w:name w:val="Placeholder Text"/>
    <w:basedOn w:val="Domylnaczcionkaakapitu"/>
    <w:uiPriority w:val="99"/>
    <w:semiHidden/>
    <w:rsid w:val="005D42F6"/>
    <w:rPr>
      <w:color w:val="808080"/>
    </w:rPr>
  </w:style>
  <w:style w:type="paragraph" w:customStyle="1" w:styleId="Style16">
    <w:name w:val="Style16"/>
    <w:basedOn w:val="Normalny"/>
    <w:uiPriority w:val="99"/>
    <w:rsid w:val="00080D26"/>
    <w:pPr>
      <w:widowControl w:val="0"/>
      <w:autoSpaceDE w:val="0"/>
      <w:autoSpaceDN w:val="0"/>
      <w:adjustRightInd w:val="0"/>
      <w:spacing w:before="0" w:after="0" w:line="360" w:lineRule="exact"/>
      <w:ind w:hanging="353"/>
    </w:pPr>
    <w:rPr>
      <w:rFonts w:ascii="Times New Roman" w:hAnsi="Times New Roman"/>
      <w:sz w:val="24"/>
    </w:rPr>
  </w:style>
  <w:style w:type="paragraph" w:customStyle="1" w:styleId="APNormalny">
    <w:name w:val="AP Normalny"/>
    <w:basedOn w:val="Normalny"/>
    <w:link w:val="APNormalnyZnak"/>
    <w:qFormat/>
    <w:rsid w:val="00396296"/>
    <w:pPr>
      <w:spacing w:before="120" w:after="0" w:line="259" w:lineRule="auto"/>
      <w:ind w:firstLine="284"/>
      <w:jc w:val="both"/>
    </w:pPr>
    <w:rPr>
      <w:rFonts w:ascii="Arial Nova" w:eastAsiaTheme="minorHAnsi" w:hAnsi="Arial Nova" w:cstheme="minorBidi"/>
      <w:sz w:val="20"/>
      <w:szCs w:val="20"/>
      <w:lang w:eastAsia="en-US"/>
    </w:rPr>
  </w:style>
  <w:style w:type="character" w:customStyle="1" w:styleId="APNormalnyZnak">
    <w:name w:val="AP Normalny Znak"/>
    <w:basedOn w:val="Domylnaczcionkaakapitu"/>
    <w:link w:val="APNormalny"/>
    <w:rsid w:val="00396296"/>
    <w:rPr>
      <w:rFonts w:ascii="Arial Nova" w:eastAsiaTheme="minorHAnsi" w:hAnsi="Arial Nova" w:cstheme="minorBidi"/>
      <w:lang w:eastAsia="en-US"/>
    </w:rPr>
  </w:style>
  <w:style w:type="paragraph" w:customStyle="1" w:styleId="APRozdzia">
    <w:name w:val="AP Rozdział"/>
    <w:basedOn w:val="APNormalny"/>
    <w:link w:val="APRozdziaZnak"/>
    <w:qFormat/>
    <w:rsid w:val="00396296"/>
    <w:pPr>
      <w:spacing w:after="60" w:line="240" w:lineRule="auto"/>
      <w:outlineLvl w:val="0"/>
    </w:pPr>
    <w:rPr>
      <w:b/>
      <w:bCs/>
      <w:sz w:val="32"/>
      <w:szCs w:val="32"/>
    </w:rPr>
  </w:style>
  <w:style w:type="character" w:customStyle="1" w:styleId="APRozdziaZnak">
    <w:name w:val="AP Rozdział Znak"/>
    <w:basedOn w:val="APNormalnyZnak"/>
    <w:link w:val="APRozdzia"/>
    <w:rsid w:val="00396296"/>
    <w:rPr>
      <w:rFonts w:ascii="Arial Nova" w:eastAsiaTheme="minorHAnsi" w:hAnsi="Arial Nova" w:cstheme="minorBidi"/>
      <w:b/>
      <w:bCs/>
      <w:sz w:val="32"/>
      <w:szCs w:val="32"/>
      <w:lang w:eastAsia="en-US"/>
    </w:rPr>
  </w:style>
  <w:style w:type="paragraph" w:styleId="Legenda">
    <w:name w:val="caption"/>
    <w:basedOn w:val="Normalny"/>
    <w:next w:val="Normalny"/>
    <w:uiPriority w:val="35"/>
    <w:unhideWhenUsed/>
    <w:qFormat/>
    <w:rsid w:val="000D20E9"/>
    <w:pPr>
      <w:spacing w:before="0" w:after="200"/>
    </w:pPr>
    <w:rPr>
      <w:i/>
      <w:iCs/>
      <w:color w:val="44546A" w:themeColor="text2"/>
      <w:sz w:val="18"/>
      <w:szCs w:val="18"/>
    </w:rPr>
  </w:style>
  <w:style w:type="table" w:styleId="Zwykatabela1">
    <w:name w:val="Plain Table 1"/>
    <w:basedOn w:val="Standardowy"/>
    <w:uiPriority w:val="41"/>
    <w:rsid w:val="000D20E9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21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3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4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66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70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99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50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03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9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53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16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04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70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61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46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97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21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00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79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00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36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52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32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51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65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96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72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02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27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737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051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189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582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271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284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614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886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971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434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176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17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695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179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562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302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694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025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763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35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594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608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033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63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955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201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141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840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493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488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363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016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623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322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960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343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577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112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583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097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458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164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0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214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860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853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475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871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771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809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715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335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599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145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927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436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73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874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788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846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854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364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315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240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844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08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540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079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702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127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303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531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002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629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800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518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207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71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507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096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302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584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530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938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365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533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14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113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126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655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981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076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430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089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319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602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981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713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026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205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486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6351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321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59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679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255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032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8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1391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853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6364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634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258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953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085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644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697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423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423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588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202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169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379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022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293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239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229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080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82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5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962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108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279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931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2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480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724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364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681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532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799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985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535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905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427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38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464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834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32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243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665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638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605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8649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992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301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010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953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731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046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275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858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681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037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58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927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672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822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595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551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330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984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377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119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682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923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00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069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654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457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381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702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595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262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436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13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156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163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167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98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07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743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214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478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947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585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940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099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092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069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932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633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875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035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422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358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912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881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993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106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235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160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243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292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908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482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308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837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969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319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706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802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651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536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925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129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841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5310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706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793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757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878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741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594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83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422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290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53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547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209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993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894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515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094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491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003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699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913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894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90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737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587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554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588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981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media/image10.png"/><Relationship Id="rId2" Type="http://schemas.openxmlformats.org/officeDocument/2006/relationships/image" Target="media/image9.jpg"/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A51A289-8D7B-48EF-BC73-C73FBE4FCC8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4289</TotalTime>
  <Pages>18</Pages>
  <Words>1624</Words>
  <Characters>9749</Characters>
  <Application>Microsoft Office Word</Application>
  <DocSecurity>0</DocSecurity>
  <Lines>81</Lines>
  <Paragraphs>22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STRONA TYTUŁOWA</vt:lpstr>
    </vt:vector>
  </TitlesOfParts>
  <Company>Hewlett-Packard Company</Company>
  <LinksUpToDate>false</LinksUpToDate>
  <CharactersWithSpaces>11351</CharactersWithSpaces>
  <SharedDoc>false</SharedDoc>
  <HLinks>
    <vt:vector size="126" baseType="variant">
      <vt:variant>
        <vt:i4>1769524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_Toc452414393</vt:lpwstr>
      </vt:variant>
      <vt:variant>
        <vt:i4>1769524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_Toc452414392</vt:lpwstr>
      </vt:variant>
      <vt:variant>
        <vt:i4>1769524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_Toc452414391</vt:lpwstr>
      </vt:variant>
      <vt:variant>
        <vt:i4>1769524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_Toc452414390</vt:lpwstr>
      </vt:variant>
      <vt:variant>
        <vt:i4>1703988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_Toc452414389</vt:lpwstr>
      </vt:variant>
      <vt:variant>
        <vt:i4>1703988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_Toc452414388</vt:lpwstr>
      </vt:variant>
      <vt:variant>
        <vt:i4>1703988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_Toc452414387</vt:lpwstr>
      </vt:variant>
      <vt:variant>
        <vt:i4>1703988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_Toc452414386</vt:lpwstr>
      </vt:variant>
      <vt:variant>
        <vt:i4>1703988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_Toc452414385</vt:lpwstr>
      </vt:variant>
      <vt:variant>
        <vt:i4>1703988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_Toc452414384</vt:lpwstr>
      </vt:variant>
      <vt:variant>
        <vt:i4>1703988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_Toc452414383</vt:lpwstr>
      </vt:variant>
      <vt:variant>
        <vt:i4>1703988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_Toc452414382</vt:lpwstr>
      </vt:variant>
      <vt:variant>
        <vt:i4>1703988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_Toc452414381</vt:lpwstr>
      </vt:variant>
      <vt:variant>
        <vt:i4>1703988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_Toc452414380</vt:lpwstr>
      </vt:variant>
      <vt:variant>
        <vt:i4>1376308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_Toc452414379</vt:lpwstr>
      </vt:variant>
      <vt:variant>
        <vt:i4>1376308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_Toc452414378</vt:lpwstr>
      </vt:variant>
      <vt:variant>
        <vt:i4>1376308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_Toc452414377</vt:lpwstr>
      </vt:variant>
      <vt:variant>
        <vt:i4>1376308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_Toc452414376</vt:lpwstr>
      </vt:variant>
      <vt:variant>
        <vt:i4>1376308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_Toc452414375</vt:lpwstr>
      </vt:variant>
      <vt:variant>
        <vt:i4>1376308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_Toc452414374</vt:lpwstr>
      </vt:variant>
      <vt:variant>
        <vt:i4>1376308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_Toc452414373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STRONA TYTUŁOWA</dc:title>
  <dc:creator>Aura Maciej Kubiak</dc:creator>
  <cp:lastModifiedBy>Kacper</cp:lastModifiedBy>
  <cp:revision>176</cp:revision>
  <cp:lastPrinted>2022-09-22T16:52:00Z</cp:lastPrinted>
  <dcterms:created xsi:type="dcterms:W3CDTF">2021-05-09T17:43:00Z</dcterms:created>
  <dcterms:modified xsi:type="dcterms:W3CDTF">2022-09-22T16:54:00Z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43f08ec5-d6d9-4227-8387-ccbfcb3632c4_Enabled">
    <vt:lpwstr>true</vt:lpwstr>
  </property>
  <property fmtid="{D5CDD505-2E9C-101B-9397-08002B2CF9AE}" pid="3" name="MSIP_Label_43f08ec5-d6d9-4227-8387-ccbfcb3632c4_SetDate">
    <vt:lpwstr>2022-04-26T07:04:56Z</vt:lpwstr>
  </property>
  <property fmtid="{D5CDD505-2E9C-101B-9397-08002B2CF9AE}" pid="4" name="MSIP_Label_43f08ec5-d6d9-4227-8387-ccbfcb3632c4_Method">
    <vt:lpwstr>Standard</vt:lpwstr>
  </property>
  <property fmtid="{D5CDD505-2E9C-101B-9397-08002B2CF9AE}" pid="5" name="MSIP_Label_43f08ec5-d6d9-4227-8387-ccbfcb3632c4_Name">
    <vt:lpwstr>Sweco Restricted</vt:lpwstr>
  </property>
  <property fmtid="{D5CDD505-2E9C-101B-9397-08002B2CF9AE}" pid="6" name="MSIP_Label_43f08ec5-d6d9-4227-8387-ccbfcb3632c4_SiteId">
    <vt:lpwstr>b7872ef0-9a00-4c18-8a4a-c7d25c778a9e</vt:lpwstr>
  </property>
  <property fmtid="{D5CDD505-2E9C-101B-9397-08002B2CF9AE}" pid="7" name="MSIP_Label_43f08ec5-d6d9-4227-8387-ccbfcb3632c4_ActionId">
    <vt:lpwstr>5b770b08-0460-4959-a76d-3f6730091032</vt:lpwstr>
  </property>
  <property fmtid="{D5CDD505-2E9C-101B-9397-08002B2CF9AE}" pid="8" name="MSIP_Label_43f08ec5-d6d9-4227-8387-ccbfcb3632c4_ContentBits">
    <vt:lpwstr>0</vt:lpwstr>
  </property>
</Properties>
</file>