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1FA91EA6" w14:textId="77777777" w:rsidR="009A3DE6" w:rsidRPr="00DC2458" w:rsidRDefault="00CB10D8" w:rsidP="00C32281">
      <w:pPr>
        <w:pStyle w:val="Tekstpodstawowy"/>
        <w:spacing w:line="360" w:lineRule="auto"/>
        <w:ind w:firstLine="360"/>
        <w:jc w:val="center"/>
        <w:rPr>
          <w:rFonts w:ascii="Calibri" w:eastAsia="@Arial Unicode MS" w:hAnsi="Calibri" w:cs="@Arial Unicode MS"/>
          <w:b/>
          <w:color w:val="000000"/>
          <w:sz w:val="24"/>
          <w:szCs w:val="24"/>
          <w:lang w:eastAsia="pl-PL"/>
        </w:rPr>
      </w:pPr>
      <w:r>
        <w:rPr>
          <w:rFonts w:ascii="Calibri" w:eastAsia="@Arial Unicode MS" w:hAnsi="Calibri" w:cs="@Arial Unicode MS"/>
          <w:b/>
          <w:noProof/>
          <w:color w:val="000000"/>
          <w:sz w:val="24"/>
          <w:szCs w:val="24"/>
          <w:lang w:eastAsia="pl-PL"/>
        </w:rPr>
        <w:drawing>
          <wp:inline distT="0" distB="0" distL="0" distR="0" wp14:anchorId="38E26E30" wp14:editId="61A9F489">
            <wp:extent cx="5930900" cy="8382000"/>
            <wp:effectExtent l="0" t="0" r="0" b="0"/>
            <wp:docPr id="5" name="Obraz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eastAsia="@Arial Unicode MS" w:hAnsi="Calibri" w:cs="@Arial Unicode MS"/>
          <w:b/>
          <w:noProof/>
          <w:color w:val="000000"/>
          <w:sz w:val="24"/>
          <w:szCs w:val="24"/>
          <w:lang w:eastAsia="pl-PL"/>
        </w:rPr>
        <w:lastRenderedPageBreak/>
        <w:drawing>
          <wp:inline distT="0" distB="0" distL="0" distR="0" wp14:anchorId="50172873" wp14:editId="2377A736">
            <wp:extent cx="5930900" cy="8382000"/>
            <wp:effectExtent l="0" t="0" r="0" b="0"/>
            <wp:docPr id="6" name="Obraz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C0CE5">
        <w:rPr>
          <w:rFonts w:ascii="Calibri" w:eastAsia="@Arial Unicode MS" w:hAnsi="Calibri" w:cs="@Arial Unicode MS"/>
          <w:b/>
          <w:noProof/>
          <w:color w:val="000000"/>
          <w:sz w:val="24"/>
          <w:szCs w:val="24"/>
          <w:lang w:eastAsia="pl-PL"/>
        </w:rPr>
        <w:lastRenderedPageBreak/>
        <w:drawing>
          <wp:inline distT="0" distB="0" distL="0" distR="0" wp14:anchorId="40567784" wp14:editId="5033E5EF">
            <wp:extent cx="5908040" cy="8354060"/>
            <wp:effectExtent l="0" t="0" r="0" b="889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8040" cy="835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  <w:lang w:eastAsia="pl-PL"/>
        </w:rPr>
        <w:lastRenderedPageBreak/>
        <w:drawing>
          <wp:inline distT="0" distB="0" distL="0" distR="0" wp14:anchorId="7208D9A3" wp14:editId="58923DEC">
            <wp:extent cx="5753100" cy="8229600"/>
            <wp:effectExtent l="0" t="0" r="0" b="0"/>
            <wp:docPr id="8" name="Obraz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  <w:lang w:eastAsia="pl-PL"/>
        </w:rPr>
        <w:lastRenderedPageBreak/>
        <w:drawing>
          <wp:inline distT="0" distB="0" distL="0" distR="0" wp14:anchorId="7D5E5C60" wp14:editId="280AC051">
            <wp:extent cx="5753100" cy="8229600"/>
            <wp:effectExtent l="0" t="0" r="0" b="0"/>
            <wp:docPr id="9" name="Obraz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99761" w14:textId="77777777" w:rsidR="009A3DE6" w:rsidRPr="00DC2458" w:rsidRDefault="009F60C6" w:rsidP="00C32281">
      <w:pPr>
        <w:pStyle w:val="Tekstpodstawowy"/>
        <w:spacing w:line="360" w:lineRule="auto"/>
        <w:ind w:firstLine="360"/>
        <w:jc w:val="center"/>
        <w:rPr>
          <w:noProof/>
          <w:lang w:eastAsia="pl-PL"/>
        </w:rPr>
      </w:pPr>
      <w:r>
        <w:rPr>
          <w:noProof/>
          <w:lang w:eastAsia="pl-PL"/>
        </w:rPr>
        <w:lastRenderedPageBreak/>
        <w:drawing>
          <wp:inline distT="0" distB="0" distL="0" distR="0" wp14:anchorId="3F80BD91" wp14:editId="48F52ADC">
            <wp:extent cx="5939155" cy="8473052"/>
            <wp:effectExtent l="19050" t="0" r="4445" b="0"/>
            <wp:docPr id="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473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012C3F" w14:textId="77777777" w:rsidR="009A3DE6" w:rsidRPr="00DC2458" w:rsidRDefault="009A3DE6" w:rsidP="00C32281">
      <w:pPr>
        <w:pStyle w:val="Tekstpodstawowy"/>
        <w:spacing w:line="360" w:lineRule="auto"/>
        <w:ind w:firstLine="360"/>
        <w:jc w:val="center"/>
        <w:rPr>
          <w:noProof/>
          <w:lang w:eastAsia="pl-PL"/>
        </w:rPr>
      </w:pPr>
    </w:p>
    <w:p w14:paraId="2D0B35B8" w14:textId="77777777" w:rsidR="00883694" w:rsidRPr="00DC2458" w:rsidRDefault="00883694" w:rsidP="002677A4">
      <w:pPr>
        <w:pStyle w:val="Tekstpodstawowy"/>
        <w:spacing w:line="360" w:lineRule="auto"/>
        <w:rPr>
          <w:rFonts w:ascii="Calibri" w:eastAsia="@Arial Unicode MS" w:hAnsi="Calibri" w:cs="@Arial Unicode MS"/>
          <w:b/>
          <w:color w:val="000000"/>
          <w:sz w:val="24"/>
          <w:szCs w:val="24"/>
          <w:lang w:eastAsia="pl-PL"/>
        </w:rPr>
      </w:pPr>
    </w:p>
    <w:p w14:paraId="22189C9A" w14:textId="77777777" w:rsidR="00B92F59" w:rsidRPr="00DC2458" w:rsidRDefault="00B92F59" w:rsidP="002677A4">
      <w:pPr>
        <w:pStyle w:val="Tekstpodstawowy"/>
        <w:spacing w:line="360" w:lineRule="auto"/>
        <w:rPr>
          <w:rFonts w:ascii="Calibri" w:eastAsia="@Arial Unicode MS" w:hAnsi="Calibri" w:cs="@Arial Unicode MS"/>
          <w:b/>
          <w:color w:val="000000"/>
          <w:sz w:val="24"/>
          <w:szCs w:val="24"/>
          <w:lang w:eastAsia="pl-PL"/>
        </w:rPr>
      </w:pPr>
    </w:p>
    <w:p w14:paraId="1F6676A6" w14:textId="0607D3BA" w:rsidR="006444FD" w:rsidRPr="00CF7EC7" w:rsidRDefault="006444FD" w:rsidP="00DA13D7">
      <w:pPr>
        <w:pStyle w:val="Tekstpodstawowy"/>
        <w:spacing w:line="360" w:lineRule="auto"/>
        <w:ind w:firstLine="360"/>
        <w:jc w:val="center"/>
        <w:rPr>
          <w:rFonts w:ascii="Calibri" w:hAnsi="Calibri" w:cs="Arial"/>
          <w:b/>
        </w:rPr>
      </w:pPr>
    </w:p>
    <w:sectPr w:rsidR="006444FD" w:rsidRPr="00CF7EC7" w:rsidSect="00DA13D7">
      <w:footerReference w:type="even" r:id="rId14"/>
      <w:footerReference w:type="default" r:id="rId15"/>
      <w:footnotePr>
        <w:pos w:val="beneathText"/>
        <w:numRestart w:val="eachPage"/>
      </w:footnotePr>
      <w:endnotePr>
        <w:numFmt w:val="decimal"/>
      </w:endnotePr>
      <w:pgSz w:w="11905" w:h="16837" w:code="9"/>
      <w:pgMar w:top="658" w:right="1418" w:bottom="822" w:left="1134" w:header="567" w:footer="4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01DB78D" w14:textId="77777777" w:rsidR="000B0A31" w:rsidRDefault="000B0A31">
      <w:r>
        <w:separator/>
      </w:r>
    </w:p>
  </w:endnote>
  <w:endnote w:type="continuationSeparator" w:id="0">
    <w:p w14:paraId="6221B518" w14:textId="77777777" w:rsidR="000B0A31" w:rsidRDefault="000B0A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0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0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00000003" w:usb1="00000000" w:usb2="0000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@Arial Unicode MS">
    <w:altName w:val="@Arial Unicode MS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nkGothic Md BT">
    <w:altName w:val="Copperplate Gothic Bold"/>
    <w:panose1 w:val="020B0604020202020204"/>
    <w:charset w:val="00"/>
    <w:family w:val="swiss"/>
    <w:pitch w:val="variable"/>
    <w:sig w:usb0="00000087" w:usb1="00000000" w:usb2="00000000" w:usb3="00000000" w:csb0="0000001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CC3984" w14:textId="77777777" w:rsidR="009F60C6" w:rsidRDefault="009F60C6" w:rsidP="008A1E6A">
    <w:pPr>
      <w:pStyle w:val="Stopka"/>
      <w:tabs>
        <w:tab w:val="clear" w:pos="4536"/>
        <w:tab w:val="clear" w:pos="9072"/>
        <w:tab w:val="left" w:pos="870"/>
        <w:tab w:val="left" w:pos="9356"/>
      </w:tabs>
      <w:ind w:left="-1417" w:right="-995"/>
      <w:jc w:val="right"/>
      <w:rPr>
        <w:rStyle w:val="HTML-klawiatura"/>
        <w:szCs w:val="22"/>
      </w:rPr>
    </w:pPr>
  </w:p>
  <w:p w14:paraId="55C74EB3" w14:textId="77777777" w:rsidR="009F60C6" w:rsidRPr="008A1E6A" w:rsidRDefault="009F60C6" w:rsidP="008A1E6A">
    <w:pPr>
      <w:pStyle w:val="Stopka"/>
      <w:tabs>
        <w:tab w:val="clear" w:pos="4536"/>
        <w:tab w:val="clear" w:pos="9072"/>
        <w:tab w:val="left" w:pos="870"/>
        <w:tab w:val="left" w:pos="9356"/>
      </w:tabs>
      <w:ind w:left="-1417" w:right="-995"/>
      <w:jc w:val="right"/>
      <w:rPr>
        <w:rFonts w:ascii="BankGothic Md BT" w:hAnsi="BankGothic Md BT"/>
      </w:rPr>
    </w:pPr>
    <w:r>
      <w:rPr>
        <w:rStyle w:val="Numerstrony"/>
        <w:rFonts w:ascii="BankGothic Md BT" w:hAnsi="BankGothic Md BT"/>
      </w:rPr>
      <w:tab/>
    </w:r>
    <w:r w:rsidRPr="00853CBA">
      <w:rPr>
        <w:rStyle w:val="Numerstrony"/>
        <w:rFonts w:ascii="BankGothic Md BT" w:hAnsi="BankGothic Md BT"/>
      </w:rPr>
      <w:fldChar w:fldCharType="begin"/>
    </w:r>
    <w:r w:rsidRPr="00853CBA">
      <w:rPr>
        <w:rStyle w:val="Numerstrony"/>
        <w:rFonts w:ascii="BankGothic Md BT" w:hAnsi="BankGothic Md BT"/>
      </w:rPr>
      <w:instrText xml:space="preserve">PAGE  </w:instrText>
    </w:r>
    <w:r w:rsidRPr="00853CBA">
      <w:rPr>
        <w:rStyle w:val="Numerstrony"/>
        <w:rFonts w:ascii="BankGothic Md BT" w:hAnsi="BankGothic Md BT"/>
      </w:rPr>
      <w:fldChar w:fldCharType="separate"/>
    </w:r>
    <w:r w:rsidR="00A62C50">
      <w:rPr>
        <w:rStyle w:val="Numerstrony"/>
        <w:rFonts w:ascii="BankGothic Md BT" w:hAnsi="BankGothic Md BT"/>
        <w:noProof/>
      </w:rPr>
      <w:t>48</w:t>
    </w:r>
    <w:r w:rsidRPr="00853CBA">
      <w:rPr>
        <w:rStyle w:val="Numerstrony"/>
        <w:rFonts w:ascii="BankGothic Md BT" w:hAnsi="BankGothic Md BT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2BE513" w14:textId="77777777" w:rsidR="009F60C6" w:rsidRDefault="009F60C6" w:rsidP="007A3187">
    <w:pPr>
      <w:pStyle w:val="Stopka"/>
      <w:tabs>
        <w:tab w:val="clear" w:pos="4536"/>
        <w:tab w:val="clear" w:pos="9072"/>
        <w:tab w:val="left" w:pos="870"/>
        <w:tab w:val="left" w:pos="9356"/>
      </w:tabs>
      <w:ind w:left="-1417" w:right="-995"/>
      <w:jc w:val="right"/>
      <w:rPr>
        <w:rStyle w:val="HTML-klawiatura"/>
        <w:szCs w:val="22"/>
      </w:rPr>
    </w:pPr>
  </w:p>
  <w:p w14:paraId="67FFAFAA" w14:textId="77777777" w:rsidR="009F60C6" w:rsidRPr="007A3187" w:rsidRDefault="009F60C6" w:rsidP="007A3187">
    <w:pPr>
      <w:pStyle w:val="Stopka"/>
      <w:tabs>
        <w:tab w:val="clear" w:pos="4536"/>
        <w:tab w:val="clear" w:pos="9072"/>
        <w:tab w:val="left" w:pos="870"/>
        <w:tab w:val="left" w:pos="9356"/>
      </w:tabs>
      <w:ind w:left="-1417" w:right="-995"/>
      <w:jc w:val="right"/>
      <w:rPr>
        <w:rFonts w:ascii="BankGothic Md BT" w:hAnsi="BankGothic Md BT"/>
      </w:rPr>
    </w:pPr>
    <w:r>
      <w:rPr>
        <w:rStyle w:val="Numerstrony"/>
        <w:rFonts w:ascii="BankGothic Md BT" w:hAnsi="BankGothic Md BT"/>
      </w:rPr>
      <w:tab/>
    </w:r>
    <w:r w:rsidRPr="00853CBA">
      <w:rPr>
        <w:rStyle w:val="Numerstrony"/>
        <w:rFonts w:ascii="BankGothic Md BT" w:hAnsi="BankGothic Md BT"/>
      </w:rPr>
      <w:fldChar w:fldCharType="begin"/>
    </w:r>
    <w:r w:rsidRPr="00853CBA">
      <w:rPr>
        <w:rStyle w:val="Numerstrony"/>
        <w:rFonts w:ascii="BankGothic Md BT" w:hAnsi="BankGothic Md BT"/>
      </w:rPr>
      <w:instrText xml:space="preserve">PAGE  </w:instrText>
    </w:r>
    <w:r w:rsidRPr="00853CBA">
      <w:rPr>
        <w:rStyle w:val="Numerstrony"/>
        <w:rFonts w:ascii="BankGothic Md BT" w:hAnsi="BankGothic Md BT"/>
      </w:rPr>
      <w:fldChar w:fldCharType="separate"/>
    </w:r>
    <w:r w:rsidR="00A62C50">
      <w:rPr>
        <w:rStyle w:val="Numerstrony"/>
        <w:rFonts w:ascii="BankGothic Md BT" w:hAnsi="BankGothic Md BT"/>
        <w:noProof/>
      </w:rPr>
      <w:t>49</w:t>
    </w:r>
    <w:r w:rsidRPr="00853CBA">
      <w:rPr>
        <w:rStyle w:val="Numerstrony"/>
        <w:rFonts w:ascii="BankGothic Md BT" w:hAnsi="BankGothic Md BT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4B922A8" w14:textId="77777777" w:rsidR="000B0A31" w:rsidRDefault="000B0A31">
      <w:r>
        <w:separator/>
      </w:r>
    </w:p>
  </w:footnote>
  <w:footnote w:type="continuationSeparator" w:id="0">
    <w:p w14:paraId="7AC605CE" w14:textId="77777777" w:rsidR="000B0A31" w:rsidRDefault="000B0A3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3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 w15:restartNumberingAfterBreak="0">
    <w:nsid w:val="0000000D"/>
    <w:multiLevelType w:val="singleLevel"/>
    <w:tmpl w:val="0000000D"/>
    <w:name w:val="WW8Num17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6" w15:restartNumberingAfterBreak="0">
    <w:nsid w:val="05B071ED"/>
    <w:multiLevelType w:val="hybridMultilevel"/>
    <w:tmpl w:val="BA968676"/>
    <w:lvl w:ilvl="0" w:tplc="0415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9BF02C1"/>
    <w:multiLevelType w:val="multilevel"/>
    <w:tmpl w:val="A4F274B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0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6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3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8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92" w:hanging="1800"/>
      </w:pPr>
      <w:rPr>
        <w:rFonts w:hint="default"/>
      </w:rPr>
    </w:lvl>
  </w:abstractNum>
  <w:abstractNum w:abstractNumId="8" w15:restartNumberingAfterBreak="0">
    <w:nsid w:val="0A4F17EE"/>
    <w:multiLevelType w:val="hybridMultilevel"/>
    <w:tmpl w:val="BBBE15C4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0D430571"/>
    <w:multiLevelType w:val="singleLevel"/>
    <w:tmpl w:val="0415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13A016B8"/>
    <w:multiLevelType w:val="hybridMultilevel"/>
    <w:tmpl w:val="947E0A9A"/>
    <w:lvl w:ilvl="0" w:tplc="0415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4D505404">
      <w:start w:val="1"/>
      <w:numFmt w:val="bullet"/>
      <w:lvlText w:val="-"/>
      <w:lvlJc w:val="left"/>
      <w:pPr>
        <w:ind w:left="2445" w:hanging="360"/>
      </w:pPr>
      <w:rPr>
        <w:rFonts w:hint="default"/>
      </w:rPr>
    </w:lvl>
    <w:lvl w:ilvl="3" w:tplc="0415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11" w15:restartNumberingAfterBreak="0">
    <w:nsid w:val="16C1210E"/>
    <w:multiLevelType w:val="hybridMultilevel"/>
    <w:tmpl w:val="9DDEF058"/>
    <w:lvl w:ilvl="0" w:tplc="0415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4D505404">
      <w:start w:val="1"/>
      <w:numFmt w:val="bullet"/>
      <w:lvlText w:val="-"/>
      <w:lvlJc w:val="left"/>
      <w:pPr>
        <w:ind w:left="1725" w:hanging="360"/>
      </w:pPr>
      <w:rPr>
        <w:rFonts w:hint="default"/>
      </w:rPr>
    </w:lvl>
    <w:lvl w:ilvl="2" w:tplc="04150003">
      <w:start w:val="1"/>
      <w:numFmt w:val="bullet"/>
      <w:lvlText w:val="o"/>
      <w:lvlJc w:val="left"/>
      <w:pPr>
        <w:ind w:left="2445" w:hanging="360"/>
      </w:pPr>
      <w:rPr>
        <w:rFonts w:ascii="Courier New" w:hAnsi="Courier New" w:cs="Courier New" w:hint="default"/>
      </w:rPr>
    </w:lvl>
    <w:lvl w:ilvl="3" w:tplc="0415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12" w15:restartNumberingAfterBreak="0">
    <w:nsid w:val="17316084"/>
    <w:multiLevelType w:val="hybridMultilevel"/>
    <w:tmpl w:val="B1941D6A"/>
    <w:lvl w:ilvl="0" w:tplc="04150005">
      <w:start w:val="1"/>
      <w:numFmt w:val="bullet"/>
      <w:lvlText w:val=""/>
      <w:lvlJc w:val="left"/>
      <w:pPr>
        <w:ind w:left="310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382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54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26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98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70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42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14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868" w:hanging="360"/>
      </w:pPr>
      <w:rPr>
        <w:rFonts w:ascii="Wingdings" w:hAnsi="Wingdings" w:hint="default"/>
      </w:rPr>
    </w:lvl>
  </w:abstractNum>
  <w:abstractNum w:abstractNumId="13" w15:restartNumberingAfterBreak="0">
    <w:nsid w:val="1A39306B"/>
    <w:multiLevelType w:val="hybridMultilevel"/>
    <w:tmpl w:val="591CF0AA"/>
    <w:lvl w:ilvl="0" w:tplc="0415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50003">
      <w:start w:val="1"/>
      <w:numFmt w:val="bullet"/>
      <w:lvlText w:val="o"/>
      <w:lvlJc w:val="left"/>
      <w:pPr>
        <w:ind w:left="2728" w:hanging="360"/>
      </w:pPr>
      <w:rPr>
        <w:rFonts w:ascii="Courier New" w:hAnsi="Courier New" w:cs="Courier New" w:hint="default"/>
      </w:rPr>
    </w:lvl>
    <w:lvl w:ilvl="3" w:tplc="0415000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14" w15:restartNumberingAfterBreak="0">
    <w:nsid w:val="1B5F53BD"/>
    <w:multiLevelType w:val="hybridMultilevel"/>
    <w:tmpl w:val="8BC0C1BA"/>
    <w:lvl w:ilvl="0" w:tplc="0415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F390AF4"/>
    <w:multiLevelType w:val="hybridMultilevel"/>
    <w:tmpl w:val="E9645A9A"/>
    <w:lvl w:ilvl="0" w:tplc="BAC805B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20BF6800"/>
    <w:multiLevelType w:val="hybridMultilevel"/>
    <w:tmpl w:val="49EC64EA"/>
    <w:lvl w:ilvl="0" w:tplc="0415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4D505404">
      <w:start w:val="1"/>
      <w:numFmt w:val="bullet"/>
      <w:lvlText w:val="-"/>
      <w:lvlJc w:val="left"/>
      <w:pPr>
        <w:ind w:left="2445" w:hanging="360"/>
      </w:pPr>
      <w:rPr>
        <w:rFonts w:hint="default"/>
      </w:rPr>
    </w:lvl>
    <w:lvl w:ilvl="3" w:tplc="0415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17" w15:restartNumberingAfterBreak="0">
    <w:nsid w:val="2478383E"/>
    <w:multiLevelType w:val="hybridMultilevel"/>
    <w:tmpl w:val="A6C0888C"/>
    <w:lvl w:ilvl="0" w:tplc="FFFFFFFF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25351D61"/>
    <w:multiLevelType w:val="hybridMultilevel"/>
    <w:tmpl w:val="0BC6300E"/>
    <w:lvl w:ilvl="0" w:tplc="04150005">
      <w:start w:val="1"/>
      <w:numFmt w:val="bullet"/>
      <w:lvlText w:val=""/>
      <w:lvlJc w:val="left"/>
      <w:pPr>
        <w:ind w:left="213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9" w15:restartNumberingAfterBreak="0">
    <w:nsid w:val="28E22021"/>
    <w:multiLevelType w:val="hybridMultilevel"/>
    <w:tmpl w:val="B77CC252"/>
    <w:lvl w:ilvl="0" w:tplc="0415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20" w15:restartNumberingAfterBreak="0">
    <w:nsid w:val="312F0F5D"/>
    <w:multiLevelType w:val="hybridMultilevel"/>
    <w:tmpl w:val="0E52E08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E8B2462"/>
    <w:multiLevelType w:val="multilevel"/>
    <w:tmpl w:val="0E6216F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0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6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3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8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92" w:hanging="1800"/>
      </w:pPr>
      <w:rPr>
        <w:rFonts w:hint="default"/>
      </w:rPr>
    </w:lvl>
  </w:abstractNum>
  <w:abstractNum w:abstractNumId="22" w15:restartNumberingAfterBreak="0">
    <w:nsid w:val="3F9A4022"/>
    <w:multiLevelType w:val="multilevel"/>
    <w:tmpl w:val="7D06DE68"/>
    <w:styleLink w:val="StylKonspektynumerowane"/>
    <w:lvl w:ilvl="0">
      <w:start w:val="1"/>
      <w:numFmt w:val="ordinal"/>
      <w:lvlText w:val="%1"/>
      <w:lvlJc w:val="right"/>
      <w:pPr>
        <w:tabs>
          <w:tab w:val="num" w:pos="284"/>
        </w:tabs>
        <w:ind w:left="0" w:firstLine="170"/>
      </w:pPr>
      <w:rPr>
        <w:rFonts w:ascii="Century Gothic" w:hAnsi="Century Gothic" w:hint="default"/>
        <w:b/>
        <w:i w:val="0"/>
        <w:sz w:val="22"/>
        <w:szCs w:val="22"/>
      </w:rPr>
    </w:lvl>
    <w:lvl w:ilvl="1">
      <w:start w:val="1"/>
      <w:numFmt w:val="ordinal"/>
      <w:lvlText w:val="4.%2"/>
      <w:lvlJc w:val="right"/>
      <w:pPr>
        <w:tabs>
          <w:tab w:val="num" w:pos="737"/>
        </w:tabs>
        <w:ind w:left="284" w:firstLine="340"/>
      </w:pPr>
      <w:rPr>
        <w:rFonts w:ascii="Century Gothic" w:hAnsi="Century Gothic" w:hint="default"/>
        <w:b w:val="0"/>
        <w:i w:val="0"/>
        <w:sz w:val="20"/>
        <w:szCs w:val="20"/>
      </w:rPr>
    </w:lvl>
    <w:lvl w:ilvl="2">
      <w:start w:val="1"/>
      <w:numFmt w:val="bullet"/>
      <w:lvlText w:val="●"/>
      <w:lvlJc w:val="left"/>
      <w:pPr>
        <w:tabs>
          <w:tab w:val="num" w:pos="737"/>
        </w:tabs>
        <w:ind w:left="737" w:hanging="227"/>
      </w:pPr>
      <w:rPr>
        <w:rFonts w:ascii="Century Gothic" w:hAnsi="Century Gothic"/>
        <w:sz w:val="20"/>
      </w:rPr>
    </w:lvl>
    <w:lvl w:ilvl="3">
      <w:start w:val="1"/>
      <w:numFmt w:val="bullet"/>
      <w:lvlText w:val="○"/>
      <w:lvlJc w:val="left"/>
      <w:pPr>
        <w:tabs>
          <w:tab w:val="num" w:pos="737"/>
        </w:tabs>
        <w:ind w:left="737" w:hanging="227"/>
      </w:pPr>
      <w:rPr>
        <w:rFonts w:ascii="Century Gothic" w:hAnsi="Century Gothic" w:hint="default"/>
        <w:color w:val="auto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3FDE61DB"/>
    <w:multiLevelType w:val="hybridMultilevel"/>
    <w:tmpl w:val="D1B0F7EA"/>
    <w:lvl w:ilvl="0" w:tplc="FFFFFFFF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4" w15:restartNumberingAfterBreak="0">
    <w:nsid w:val="4206231B"/>
    <w:multiLevelType w:val="hybridMultilevel"/>
    <w:tmpl w:val="EDBA9DB6"/>
    <w:lvl w:ilvl="0" w:tplc="0415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424178B9"/>
    <w:multiLevelType w:val="hybridMultilevel"/>
    <w:tmpl w:val="2EAA9088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26" w15:restartNumberingAfterBreak="0">
    <w:nsid w:val="425A458B"/>
    <w:multiLevelType w:val="multilevel"/>
    <w:tmpl w:val="27C285BA"/>
    <w:styleLink w:val="StylKonspektynumerowaneCenturyGothic12ptPogrubienie"/>
    <w:lvl w:ilvl="0">
      <w:start w:val="1"/>
      <w:numFmt w:val="upperRoman"/>
      <w:lvlText w:val="%1."/>
      <w:lvlJc w:val="right"/>
      <w:pPr>
        <w:tabs>
          <w:tab w:val="num" w:pos="425"/>
        </w:tabs>
        <w:ind w:left="425" w:hanging="141"/>
      </w:pPr>
      <w:rPr>
        <w:rFonts w:ascii="Century Gothic" w:hAnsi="Century Gothic"/>
        <w:b/>
        <w:bCs/>
        <w:sz w:val="24"/>
      </w:rPr>
    </w:lvl>
    <w:lvl w:ilvl="1">
      <w:start w:val="1"/>
      <w:numFmt w:val="decimal"/>
      <w:lvlText w:val="%2."/>
      <w:lvlJc w:val="right"/>
      <w:pPr>
        <w:tabs>
          <w:tab w:val="num" w:pos="907"/>
        </w:tabs>
        <w:ind w:left="907" w:hanging="198"/>
      </w:pPr>
      <w:rPr>
        <w:rFonts w:ascii="Century Gothic" w:hAnsi="Century Gothic" w:hint="default"/>
        <w:b w:val="0"/>
        <w:i w:val="0"/>
        <w:sz w:val="24"/>
        <w:szCs w:val="24"/>
      </w:rPr>
    </w:lvl>
    <w:lvl w:ilvl="2">
      <w:start w:val="1"/>
      <w:numFmt w:val="lowerLetter"/>
      <w:lvlText w:val="%3."/>
      <w:lvlJc w:val="left"/>
      <w:pPr>
        <w:tabs>
          <w:tab w:val="num" w:pos="1800"/>
        </w:tabs>
        <w:ind w:left="1440" w:firstLine="0"/>
      </w:pPr>
      <w:rPr>
        <w:rFonts w:hint="default"/>
        <w:b w:val="0"/>
        <w:i w:val="0"/>
      </w:rPr>
    </w:lvl>
    <w:lvl w:ilvl="3">
      <w:start w:val="2"/>
      <w:numFmt w:val="lowerLetter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27" w15:restartNumberingAfterBreak="0">
    <w:nsid w:val="440E0C89"/>
    <w:multiLevelType w:val="hybridMultilevel"/>
    <w:tmpl w:val="45B21052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47263AE7"/>
    <w:multiLevelType w:val="hybridMultilevel"/>
    <w:tmpl w:val="E2E40AE8"/>
    <w:lvl w:ilvl="0" w:tplc="0415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4D505404">
      <w:start w:val="1"/>
      <w:numFmt w:val="bullet"/>
      <w:lvlText w:val="-"/>
      <w:lvlJc w:val="left"/>
      <w:pPr>
        <w:ind w:left="2445" w:hanging="360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29" w15:restartNumberingAfterBreak="0">
    <w:nsid w:val="4A6D7878"/>
    <w:multiLevelType w:val="singleLevel"/>
    <w:tmpl w:val="B1DAAADE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</w:abstractNum>
  <w:abstractNum w:abstractNumId="30" w15:restartNumberingAfterBreak="0">
    <w:nsid w:val="4C8C551C"/>
    <w:multiLevelType w:val="multilevel"/>
    <w:tmpl w:val="3BBACE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70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6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3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8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232" w:hanging="1440"/>
      </w:pPr>
      <w:rPr>
        <w:rFonts w:hint="default"/>
      </w:rPr>
    </w:lvl>
  </w:abstractNum>
  <w:abstractNum w:abstractNumId="31" w15:restartNumberingAfterBreak="0">
    <w:nsid w:val="4CCC6735"/>
    <w:multiLevelType w:val="hybridMultilevel"/>
    <w:tmpl w:val="2DC07840"/>
    <w:lvl w:ilvl="0" w:tplc="4D505404">
      <w:start w:val="1"/>
      <w:numFmt w:val="bullet"/>
      <w:lvlText w:val="-"/>
      <w:lvlJc w:val="left"/>
      <w:pPr>
        <w:ind w:left="244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31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6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205" w:hanging="360"/>
      </w:pPr>
      <w:rPr>
        <w:rFonts w:ascii="Wingdings" w:hAnsi="Wingdings" w:hint="default"/>
      </w:rPr>
    </w:lvl>
  </w:abstractNum>
  <w:abstractNum w:abstractNumId="32" w15:restartNumberingAfterBreak="0">
    <w:nsid w:val="4E607C35"/>
    <w:multiLevelType w:val="hybridMultilevel"/>
    <w:tmpl w:val="8C9A991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4D505404">
      <w:start w:val="1"/>
      <w:numFmt w:val="bullet"/>
      <w:lvlText w:val="-"/>
      <w:lvlJc w:val="left"/>
      <w:pPr>
        <w:ind w:left="2292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33" w15:restartNumberingAfterBreak="0">
    <w:nsid w:val="4EE97487"/>
    <w:multiLevelType w:val="hybridMultilevel"/>
    <w:tmpl w:val="78585A52"/>
    <w:lvl w:ilvl="0" w:tplc="04150001">
      <w:start w:val="1"/>
      <w:numFmt w:val="bullet"/>
      <w:lvlText w:val=""/>
      <w:lvlJc w:val="left"/>
      <w:pPr>
        <w:ind w:left="129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1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3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5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7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9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1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3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53" w:hanging="360"/>
      </w:pPr>
      <w:rPr>
        <w:rFonts w:ascii="Wingdings" w:hAnsi="Wingdings" w:hint="default"/>
      </w:rPr>
    </w:lvl>
  </w:abstractNum>
  <w:abstractNum w:abstractNumId="34" w15:restartNumberingAfterBreak="0">
    <w:nsid w:val="4F9F4FB1"/>
    <w:multiLevelType w:val="hybridMultilevel"/>
    <w:tmpl w:val="1E9CB7E0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4D505404">
      <w:start w:val="1"/>
      <w:numFmt w:val="bullet"/>
      <w:lvlText w:val="-"/>
      <w:lvlJc w:val="left"/>
      <w:pPr>
        <w:ind w:left="2292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35" w15:restartNumberingAfterBreak="0">
    <w:nsid w:val="523452E8"/>
    <w:multiLevelType w:val="hybridMultilevel"/>
    <w:tmpl w:val="C590D988"/>
    <w:lvl w:ilvl="0" w:tplc="0415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4D505404">
      <w:start w:val="1"/>
      <w:numFmt w:val="bullet"/>
      <w:lvlText w:val="-"/>
      <w:lvlJc w:val="left"/>
      <w:pPr>
        <w:ind w:left="2728" w:hanging="360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36" w15:restartNumberingAfterBreak="0">
    <w:nsid w:val="52641838"/>
    <w:multiLevelType w:val="hybridMultilevel"/>
    <w:tmpl w:val="2FD0A00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7" w15:restartNumberingAfterBreak="0">
    <w:nsid w:val="54B31D06"/>
    <w:multiLevelType w:val="hybridMultilevel"/>
    <w:tmpl w:val="85BCDDC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59504D3"/>
    <w:multiLevelType w:val="hybridMultilevel"/>
    <w:tmpl w:val="6BF878D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 w15:restartNumberingAfterBreak="0">
    <w:nsid w:val="560A075D"/>
    <w:multiLevelType w:val="hybridMultilevel"/>
    <w:tmpl w:val="2ABE0CA2"/>
    <w:lvl w:ilvl="0" w:tplc="0415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150003">
      <w:start w:val="1"/>
      <w:numFmt w:val="bullet"/>
      <w:lvlText w:val="o"/>
      <w:lvlJc w:val="left"/>
      <w:pPr>
        <w:ind w:left="2445" w:hanging="360"/>
      </w:pPr>
      <w:rPr>
        <w:rFonts w:ascii="Courier New" w:hAnsi="Courier New" w:cs="Courier New" w:hint="default"/>
      </w:rPr>
    </w:lvl>
    <w:lvl w:ilvl="3" w:tplc="0415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40" w15:restartNumberingAfterBreak="0">
    <w:nsid w:val="568454CC"/>
    <w:multiLevelType w:val="hybridMultilevel"/>
    <w:tmpl w:val="201AF4E4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 w15:restartNumberingAfterBreak="0">
    <w:nsid w:val="5A17745C"/>
    <w:multiLevelType w:val="hybridMultilevel"/>
    <w:tmpl w:val="426810E2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BCA26A4"/>
    <w:multiLevelType w:val="hybridMultilevel"/>
    <w:tmpl w:val="3F46C06A"/>
    <w:lvl w:ilvl="0" w:tplc="04150017">
      <w:start w:val="1"/>
      <w:numFmt w:val="lowerLetter"/>
      <w:lvlText w:val="%1)"/>
      <w:lvlJc w:val="left"/>
      <w:pPr>
        <w:ind w:left="2136" w:hanging="360"/>
      </w:pPr>
    </w:lvl>
    <w:lvl w:ilvl="1" w:tplc="04150019" w:tentative="1">
      <w:start w:val="1"/>
      <w:numFmt w:val="lowerLetter"/>
      <w:lvlText w:val="%2."/>
      <w:lvlJc w:val="left"/>
      <w:pPr>
        <w:ind w:left="2856" w:hanging="360"/>
      </w:pPr>
    </w:lvl>
    <w:lvl w:ilvl="2" w:tplc="0415001B" w:tentative="1">
      <w:start w:val="1"/>
      <w:numFmt w:val="lowerRoman"/>
      <w:lvlText w:val="%3."/>
      <w:lvlJc w:val="right"/>
      <w:pPr>
        <w:ind w:left="3576" w:hanging="180"/>
      </w:pPr>
    </w:lvl>
    <w:lvl w:ilvl="3" w:tplc="0415000F" w:tentative="1">
      <w:start w:val="1"/>
      <w:numFmt w:val="decimal"/>
      <w:lvlText w:val="%4."/>
      <w:lvlJc w:val="left"/>
      <w:pPr>
        <w:ind w:left="4296" w:hanging="360"/>
      </w:pPr>
    </w:lvl>
    <w:lvl w:ilvl="4" w:tplc="04150019" w:tentative="1">
      <w:start w:val="1"/>
      <w:numFmt w:val="lowerLetter"/>
      <w:lvlText w:val="%5."/>
      <w:lvlJc w:val="left"/>
      <w:pPr>
        <w:ind w:left="5016" w:hanging="360"/>
      </w:pPr>
    </w:lvl>
    <w:lvl w:ilvl="5" w:tplc="0415001B" w:tentative="1">
      <w:start w:val="1"/>
      <w:numFmt w:val="lowerRoman"/>
      <w:lvlText w:val="%6."/>
      <w:lvlJc w:val="right"/>
      <w:pPr>
        <w:ind w:left="5736" w:hanging="180"/>
      </w:pPr>
    </w:lvl>
    <w:lvl w:ilvl="6" w:tplc="0415000F" w:tentative="1">
      <w:start w:val="1"/>
      <w:numFmt w:val="decimal"/>
      <w:lvlText w:val="%7."/>
      <w:lvlJc w:val="left"/>
      <w:pPr>
        <w:ind w:left="6456" w:hanging="360"/>
      </w:pPr>
    </w:lvl>
    <w:lvl w:ilvl="7" w:tplc="04150019" w:tentative="1">
      <w:start w:val="1"/>
      <w:numFmt w:val="lowerLetter"/>
      <w:lvlText w:val="%8."/>
      <w:lvlJc w:val="left"/>
      <w:pPr>
        <w:ind w:left="7176" w:hanging="360"/>
      </w:pPr>
    </w:lvl>
    <w:lvl w:ilvl="8" w:tplc="0415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43" w15:restartNumberingAfterBreak="0">
    <w:nsid w:val="61677DB2"/>
    <w:multiLevelType w:val="hybridMultilevel"/>
    <w:tmpl w:val="BE068CC0"/>
    <w:lvl w:ilvl="0" w:tplc="FFFFFFFF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4" w15:restartNumberingAfterBreak="0">
    <w:nsid w:val="69E366FF"/>
    <w:multiLevelType w:val="multilevel"/>
    <w:tmpl w:val="1CD4408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5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45" w15:restartNumberingAfterBreak="0">
    <w:nsid w:val="6AAF0D24"/>
    <w:multiLevelType w:val="hybridMultilevel"/>
    <w:tmpl w:val="68FE717A"/>
    <w:lvl w:ilvl="0" w:tplc="B2003A28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AC26549"/>
    <w:multiLevelType w:val="multilevel"/>
    <w:tmpl w:val="00DE7CCC"/>
    <w:styleLink w:val="StylNumerowanie12pt"/>
    <w:lvl w:ilvl="0">
      <w:start w:val="1"/>
      <w:numFmt w:val="decimal"/>
      <w:lvlText w:val="%1."/>
      <w:lvlJc w:val="left"/>
      <w:pPr>
        <w:tabs>
          <w:tab w:val="num" w:pos="2316"/>
        </w:tabs>
        <w:ind w:left="360" w:hanging="360"/>
      </w:pPr>
      <w:rPr>
        <w:sz w:val="24"/>
      </w:rPr>
    </w:lvl>
    <w:lvl w:ilvl="1">
      <w:start w:val="1"/>
      <w:numFmt w:val="lowerLetter"/>
      <w:lvlText w:val="%2."/>
      <w:lvlJc w:val="left"/>
      <w:pPr>
        <w:tabs>
          <w:tab w:val="num" w:pos="2856"/>
        </w:tabs>
        <w:ind w:left="2856" w:hanging="360"/>
      </w:pPr>
    </w:lvl>
    <w:lvl w:ilvl="2">
      <w:start w:val="1"/>
      <w:numFmt w:val="lowerRoman"/>
      <w:lvlText w:val="%3."/>
      <w:lvlJc w:val="right"/>
      <w:pPr>
        <w:tabs>
          <w:tab w:val="num" w:pos="3576"/>
        </w:tabs>
        <w:ind w:left="3576" w:hanging="180"/>
      </w:pPr>
    </w:lvl>
    <w:lvl w:ilvl="3">
      <w:start w:val="1"/>
      <w:numFmt w:val="decimal"/>
      <w:lvlText w:val="%4."/>
      <w:lvlJc w:val="left"/>
      <w:pPr>
        <w:tabs>
          <w:tab w:val="num" w:pos="4296"/>
        </w:tabs>
        <w:ind w:left="4296" w:hanging="360"/>
      </w:pPr>
    </w:lvl>
    <w:lvl w:ilvl="4">
      <w:start w:val="1"/>
      <w:numFmt w:val="lowerLetter"/>
      <w:lvlText w:val="%5."/>
      <w:lvlJc w:val="left"/>
      <w:pPr>
        <w:tabs>
          <w:tab w:val="num" w:pos="5016"/>
        </w:tabs>
        <w:ind w:left="5016" w:hanging="360"/>
      </w:pPr>
    </w:lvl>
    <w:lvl w:ilvl="5">
      <w:start w:val="1"/>
      <w:numFmt w:val="lowerRoman"/>
      <w:lvlText w:val="%6."/>
      <w:lvlJc w:val="right"/>
      <w:pPr>
        <w:tabs>
          <w:tab w:val="num" w:pos="5736"/>
        </w:tabs>
        <w:ind w:left="5736" w:hanging="180"/>
      </w:pPr>
    </w:lvl>
    <w:lvl w:ilvl="6">
      <w:start w:val="1"/>
      <w:numFmt w:val="decimal"/>
      <w:lvlText w:val="%7."/>
      <w:lvlJc w:val="left"/>
      <w:pPr>
        <w:tabs>
          <w:tab w:val="num" w:pos="6456"/>
        </w:tabs>
        <w:ind w:left="6456" w:hanging="360"/>
      </w:pPr>
    </w:lvl>
    <w:lvl w:ilvl="7">
      <w:start w:val="1"/>
      <w:numFmt w:val="lowerLetter"/>
      <w:lvlText w:val="%8."/>
      <w:lvlJc w:val="left"/>
      <w:pPr>
        <w:tabs>
          <w:tab w:val="num" w:pos="7176"/>
        </w:tabs>
        <w:ind w:left="7176" w:hanging="360"/>
      </w:pPr>
    </w:lvl>
    <w:lvl w:ilvl="8">
      <w:start w:val="1"/>
      <w:numFmt w:val="lowerRoman"/>
      <w:lvlText w:val="%9."/>
      <w:lvlJc w:val="right"/>
      <w:pPr>
        <w:tabs>
          <w:tab w:val="num" w:pos="7896"/>
        </w:tabs>
        <w:ind w:left="7896" w:hanging="180"/>
      </w:pPr>
    </w:lvl>
  </w:abstractNum>
  <w:abstractNum w:abstractNumId="47" w15:restartNumberingAfterBreak="0">
    <w:nsid w:val="6B707F77"/>
    <w:multiLevelType w:val="hybridMultilevel"/>
    <w:tmpl w:val="394EC762"/>
    <w:lvl w:ilvl="0" w:tplc="0415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150003">
      <w:start w:val="1"/>
      <w:numFmt w:val="bullet"/>
      <w:lvlText w:val="o"/>
      <w:lvlJc w:val="left"/>
      <w:pPr>
        <w:ind w:left="2445" w:hanging="360"/>
      </w:pPr>
      <w:rPr>
        <w:rFonts w:ascii="Courier New" w:hAnsi="Courier New" w:cs="Courier New" w:hint="default"/>
      </w:rPr>
    </w:lvl>
    <w:lvl w:ilvl="3" w:tplc="0415000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48" w15:restartNumberingAfterBreak="0">
    <w:nsid w:val="72410934"/>
    <w:multiLevelType w:val="hybridMultilevel"/>
    <w:tmpl w:val="6682FFD6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9" w15:restartNumberingAfterBreak="0">
    <w:nsid w:val="72D108A1"/>
    <w:multiLevelType w:val="multilevel"/>
    <w:tmpl w:val="F04AD7A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0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6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3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8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92" w:hanging="1800"/>
      </w:pPr>
      <w:rPr>
        <w:rFonts w:hint="default"/>
      </w:rPr>
    </w:lvl>
  </w:abstractNum>
  <w:abstractNum w:abstractNumId="50" w15:restartNumberingAfterBreak="0">
    <w:nsid w:val="72DC3A69"/>
    <w:multiLevelType w:val="multilevel"/>
    <w:tmpl w:val="0BAAB818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0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1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6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7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3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88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592" w:hanging="1800"/>
      </w:pPr>
      <w:rPr>
        <w:rFonts w:hint="default"/>
      </w:rPr>
    </w:lvl>
  </w:abstractNum>
  <w:abstractNum w:abstractNumId="51" w15:restartNumberingAfterBreak="0">
    <w:nsid w:val="777517CD"/>
    <w:multiLevelType w:val="hybridMultilevel"/>
    <w:tmpl w:val="72BAA900"/>
    <w:lvl w:ilvl="0" w:tplc="4D505404">
      <w:start w:val="1"/>
      <w:numFmt w:val="bullet"/>
      <w:lvlText w:val="-"/>
      <w:lvlJc w:val="left"/>
      <w:pPr>
        <w:ind w:left="862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52" w15:restartNumberingAfterBreak="0">
    <w:nsid w:val="7B1D544A"/>
    <w:multiLevelType w:val="multilevel"/>
    <w:tmpl w:val="101C7BD8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35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34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7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5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2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216" w:hanging="1800"/>
      </w:pPr>
      <w:rPr>
        <w:rFonts w:hint="default"/>
      </w:rPr>
    </w:lvl>
  </w:abstractNum>
  <w:abstractNum w:abstractNumId="53" w15:restartNumberingAfterBreak="0">
    <w:nsid w:val="7DC4247D"/>
    <w:multiLevelType w:val="hybridMultilevel"/>
    <w:tmpl w:val="2110E7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7E915315"/>
    <w:multiLevelType w:val="multilevel"/>
    <w:tmpl w:val="5928F07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0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1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6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7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3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88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592" w:hanging="1800"/>
      </w:pPr>
      <w:rPr>
        <w:rFonts w:hint="default"/>
      </w:rPr>
    </w:lvl>
  </w:abstractNum>
  <w:num w:numId="1">
    <w:abstractNumId w:val="0"/>
  </w:num>
  <w:num w:numId="2">
    <w:abstractNumId w:val="22"/>
  </w:num>
  <w:num w:numId="3">
    <w:abstractNumId w:val="26"/>
  </w:num>
  <w:num w:numId="4">
    <w:abstractNumId w:val="46"/>
  </w:num>
  <w:num w:numId="5">
    <w:abstractNumId w:val="44"/>
  </w:num>
  <w:num w:numId="6">
    <w:abstractNumId w:val="53"/>
  </w:num>
  <w:num w:numId="7">
    <w:abstractNumId w:val="20"/>
  </w:num>
  <w:num w:numId="8">
    <w:abstractNumId w:val="52"/>
  </w:num>
  <w:num w:numId="9">
    <w:abstractNumId w:val="9"/>
  </w:num>
  <w:num w:numId="10">
    <w:abstractNumId w:val="37"/>
  </w:num>
  <w:num w:numId="11">
    <w:abstractNumId w:val="43"/>
  </w:num>
  <w:num w:numId="12">
    <w:abstractNumId w:val="23"/>
  </w:num>
  <w:num w:numId="13">
    <w:abstractNumId w:val="29"/>
  </w:num>
  <w:num w:numId="14">
    <w:abstractNumId w:val="47"/>
  </w:num>
  <w:num w:numId="15">
    <w:abstractNumId w:val="13"/>
  </w:num>
  <w:num w:numId="16">
    <w:abstractNumId w:val="33"/>
  </w:num>
  <w:num w:numId="17">
    <w:abstractNumId w:val="25"/>
  </w:num>
  <w:num w:numId="18">
    <w:abstractNumId w:val="39"/>
  </w:num>
  <w:num w:numId="19">
    <w:abstractNumId w:val="19"/>
  </w:num>
  <w:num w:numId="20">
    <w:abstractNumId w:val="28"/>
  </w:num>
  <w:num w:numId="21">
    <w:abstractNumId w:val="35"/>
  </w:num>
  <w:num w:numId="22">
    <w:abstractNumId w:val="34"/>
  </w:num>
  <w:num w:numId="23">
    <w:abstractNumId w:val="32"/>
  </w:num>
  <w:num w:numId="24">
    <w:abstractNumId w:val="11"/>
  </w:num>
  <w:num w:numId="25">
    <w:abstractNumId w:val="31"/>
  </w:num>
  <w:num w:numId="26">
    <w:abstractNumId w:val="10"/>
  </w:num>
  <w:num w:numId="27">
    <w:abstractNumId w:val="16"/>
  </w:num>
  <w:num w:numId="28">
    <w:abstractNumId w:val="12"/>
  </w:num>
  <w:num w:numId="29">
    <w:abstractNumId w:val="15"/>
  </w:num>
  <w:num w:numId="30">
    <w:abstractNumId w:val="17"/>
  </w:num>
  <w:num w:numId="31">
    <w:abstractNumId w:val="42"/>
  </w:num>
  <w:num w:numId="32">
    <w:abstractNumId w:val="18"/>
  </w:num>
  <w:num w:numId="33">
    <w:abstractNumId w:val="6"/>
  </w:num>
  <w:num w:numId="34">
    <w:abstractNumId w:val="30"/>
  </w:num>
  <w:num w:numId="35">
    <w:abstractNumId w:val="49"/>
  </w:num>
  <w:num w:numId="36">
    <w:abstractNumId w:val="36"/>
  </w:num>
  <w:num w:numId="37">
    <w:abstractNumId w:val="7"/>
  </w:num>
  <w:num w:numId="38">
    <w:abstractNumId w:val="41"/>
  </w:num>
  <w:num w:numId="39">
    <w:abstractNumId w:val="14"/>
  </w:num>
  <w:num w:numId="40">
    <w:abstractNumId w:val="21"/>
  </w:num>
  <w:num w:numId="41">
    <w:abstractNumId w:val="54"/>
  </w:num>
  <w:num w:numId="42">
    <w:abstractNumId w:val="48"/>
  </w:num>
  <w:num w:numId="43">
    <w:abstractNumId w:val="8"/>
  </w:num>
  <w:num w:numId="44">
    <w:abstractNumId w:val="40"/>
  </w:num>
  <w:num w:numId="45">
    <w:abstractNumId w:val="27"/>
  </w:num>
  <w:num w:numId="46">
    <w:abstractNumId w:val="50"/>
  </w:num>
  <w:num w:numId="47">
    <w:abstractNumId w:val="45"/>
  </w:num>
  <w:num w:numId="48">
    <w:abstractNumId w:val="24"/>
  </w:num>
  <w:num w:numId="49">
    <w:abstractNumId w:val="38"/>
  </w:num>
  <w:num w:numId="50">
    <w:abstractNumId w:val="51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evenAndOddHeaders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pos w:val="beneathText"/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B4F1B"/>
    <w:rsid w:val="0000058D"/>
    <w:rsid w:val="000016ED"/>
    <w:rsid w:val="00002700"/>
    <w:rsid w:val="00003E06"/>
    <w:rsid w:val="00007CDD"/>
    <w:rsid w:val="000129EC"/>
    <w:rsid w:val="00013468"/>
    <w:rsid w:val="000149ED"/>
    <w:rsid w:val="00016CA1"/>
    <w:rsid w:val="00016D58"/>
    <w:rsid w:val="00016F23"/>
    <w:rsid w:val="00020085"/>
    <w:rsid w:val="00020EF1"/>
    <w:rsid w:val="00021571"/>
    <w:rsid w:val="0002385F"/>
    <w:rsid w:val="0002438F"/>
    <w:rsid w:val="00024741"/>
    <w:rsid w:val="0002491B"/>
    <w:rsid w:val="000250D5"/>
    <w:rsid w:val="00026583"/>
    <w:rsid w:val="0003224F"/>
    <w:rsid w:val="00032FCD"/>
    <w:rsid w:val="00033215"/>
    <w:rsid w:val="0003347C"/>
    <w:rsid w:val="00036A33"/>
    <w:rsid w:val="00040BA3"/>
    <w:rsid w:val="00042895"/>
    <w:rsid w:val="00043F86"/>
    <w:rsid w:val="00044240"/>
    <w:rsid w:val="000463B6"/>
    <w:rsid w:val="00046419"/>
    <w:rsid w:val="00046BBF"/>
    <w:rsid w:val="0004786D"/>
    <w:rsid w:val="00050295"/>
    <w:rsid w:val="00050B88"/>
    <w:rsid w:val="00050EB3"/>
    <w:rsid w:val="00051B99"/>
    <w:rsid w:val="0005247F"/>
    <w:rsid w:val="000528B6"/>
    <w:rsid w:val="00052ADA"/>
    <w:rsid w:val="00052B85"/>
    <w:rsid w:val="0005307C"/>
    <w:rsid w:val="00053632"/>
    <w:rsid w:val="00053E19"/>
    <w:rsid w:val="00054722"/>
    <w:rsid w:val="00055C07"/>
    <w:rsid w:val="0005693B"/>
    <w:rsid w:val="00056A58"/>
    <w:rsid w:val="00056B05"/>
    <w:rsid w:val="00057F82"/>
    <w:rsid w:val="000605CF"/>
    <w:rsid w:val="0006199B"/>
    <w:rsid w:val="00062037"/>
    <w:rsid w:val="000637CA"/>
    <w:rsid w:val="00065378"/>
    <w:rsid w:val="00065898"/>
    <w:rsid w:val="00067C92"/>
    <w:rsid w:val="00070097"/>
    <w:rsid w:val="00070C3A"/>
    <w:rsid w:val="00071A01"/>
    <w:rsid w:val="00072558"/>
    <w:rsid w:val="00073934"/>
    <w:rsid w:val="00076118"/>
    <w:rsid w:val="00076569"/>
    <w:rsid w:val="00077EC1"/>
    <w:rsid w:val="00080D40"/>
    <w:rsid w:val="00082202"/>
    <w:rsid w:val="00082252"/>
    <w:rsid w:val="0008402A"/>
    <w:rsid w:val="000849A4"/>
    <w:rsid w:val="00084E36"/>
    <w:rsid w:val="000854A3"/>
    <w:rsid w:val="0008568B"/>
    <w:rsid w:val="00085C13"/>
    <w:rsid w:val="00085C8F"/>
    <w:rsid w:val="0008795E"/>
    <w:rsid w:val="00087B17"/>
    <w:rsid w:val="00091580"/>
    <w:rsid w:val="0009250E"/>
    <w:rsid w:val="000927C3"/>
    <w:rsid w:val="00094642"/>
    <w:rsid w:val="00094D63"/>
    <w:rsid w:val="00095474"/>
    <w:rsid w:val="000958F7"/>
    <w:rsid w:val="00096AA9"/>
    <w:rsid w:val="00097271"/>
    <w:rsid w:val="000A0D58"/>
    <w:rsid w:val="000A1CA3"/>
    <w:rsid w:val="000A24E4"/>
    <w:rsid w:val="000A32B2"/>
    <w:rsid w:val="000A3734"/>
    <w:rsid w:val="000A3CA7"/>
    <w:rsid w:val="000A598D"/>
    <w:rsid w:val="000B0A31"/>
    <w:rsid w:val="000B11E9"/>
    <w:rsid w:val="000B1234"/>
    <w:rsid w:val="000B1367"/>
    <w:rsid w:val="000B1DA2"/>
    <w:rsid w:val="000B370A"/>
    <w:rsid w:val="000B493D"/>
    <w:rsid w:val="000B533C"/>
    <w:rsid w:val="000B58E9"/>
    <w:rsid w:val="000B5C3D"/>
    <w:rsid w:val="000B6D57"/>
    <w:rsid w:val="000B6DF5"/>
    <w:rsid w:val="000B7446"/>
    <w:rsid w:val="000B79D0"/>
    <w:rsid w:val="000C00EA"/>
    <w:rsid w:val="000C01B6"/>
    <w:rsid w:val="000C1222"/>
    <w:rsid w:val="000C1913"/>
    <w:rsid w:val="000C1E8E"/>
    <w:rsid w:val="000C2A48"/>
    <w:rsid w:val="000C3959"/>
    <w:rsid w:val="000C3AB0"/>
    <w:rsid w:val="000C3BF4"/>
    <w:rsid w:val="000C4EE2"/>
    <w:rsid w:val="000C524D"/>
    <w:rsid w:val="000C6B64"/>
    <w:rsid w:val="000D0E32"/>
    <w:rsid w:val="000D1FCA"/>
    <w:rsid w:val="000D2528"/>
    <w:rsid w:val="000D2F47"/>
    <w:rsid w:val="000D30B8"/>
    <w:rsid w:val="000D4018"/>
    <w:rsid w:val="000D4508"/>
    <w:rsid w:val="000D4CDA"/>
    <w:rsid w:val="000D5374"/>
    <w:rsid w:val="000D5784"/>
    <w:rsid w:val="000D5852"/>
    <w:rsid w:val="000D5DD5"/>
    <w:rsid w:val="000D6817"/>
    <w:rsid w:val="000D7F7C"/>
    <w:rsid w:val="000E10D4"/>
    <w:rsid w:val="000E2802"/>
    <w:rsid w:val="000E35CB"/>
    <w:rsid w:val="000E3F22"/>
    <w:rsid w:val="000E6813"/>
    <w:rsid w:val="000E6DB1"/>
    <w:rsid w:val="000E7E41"/>
    <w:rsid w:val="000F3DB9"/>
    <w:rsid w:val="000F6AD9"/>
    <w:rsid w:val="000F6D41"/>
    <w:rsid w:val="000F7667"/>
    <w:rsid w:val="0010012B"/>
    <w:rsid w:val="001011FF"/>
    <w:rsid w:val="00101BE9"/>
    <w:rsid w:val="00104EA7"/>
    <w:rsid w:val="00105CCF"/>
    <w:rsid w:val="001060EC"/>
    <w:rsid w:val="00106DED"/>
    <w:rsid w:val="00112357"/>
    <w:rsid w:val="00116099"/>
    <w:rsid w:val="00116691"/>
    <w:rsid w:val="001170AF"/>
    <w:rsid w:val="00120AB7"/>
    <w:rsid w:val="00124860"/>
    <w:rsid w:val="00124CB5"/>
    <w:rsid w:val="00124F87"/>
    <w:rsid w:val="00125467"/>
    <w:rsid w:val="00125FE9"/>
    <w:rsid w:val="00126713"/>
    <w:rsid w:val="001267F5"/>
    <w:rsid w:val="00130445"/>
    <w:rsid w:val="00130E6D"/>
    <w:rsid w:val="0013145A"/>
    <w:rsid w:val="00131B8E"/>
    <w:rsid w:val="00132B27"/>
    <w:rsid w:val="00133357"/>
    <w:rsid w:val="001341A4"/>
    <w:rsid w:val="00134C11"/>
    <w:rsid w:val="0013681E"/>
    <w:rsid w:val="00136C88"/>
    <w:rsid w:val="00140714"/>
    <w:rsid w:val="0014092A"/>
    <w:rsid w:val="00140D99"/>
    <w:rsid w:val="00143E38"/>
    <w:rsid w:val="0014410D"/>
    <w:rsid w:val="00146536"/>
    <w:rsid w:val="00147A94"/>
    <w:rsid w:val="00151EB4"/>
    <w:rsid w:val="00152F61"/>
    <w:rsid w:val="00153456"/>
    <w:rsid w:val="00154E10"/>
    <w:rsid w:val="0015553E"/>
    <w:rsid w:val="00156D69"/>
    <w:rsid w:val="00157A03"/>
    <w:rsid w:val="00161FC4"/>
    <w:rsid w:val="00162F0D"/>
    <w:rsid w:val="0016456E"/>
    <w:rsid w:val="00165E24"/>
    <w:rsid w:val="0016612B"/>
    <w:rsid w:val="00167692"/>
    <w:rsid w:val="00167EE8"/>
    <w:rsid w:val="00170DB0"/>
    <w:rsid w:val="00172909"/>
    <w:rsid w:val="001739BF"/>
    <w:rsid w:val="00174318"/>
    <w:rsid w:val="001748D9"/>
    <w:rsid w:val="001748DE"/>
    <w:rsid w:val="00175B61"/>
    <w:rsid w:val="0017690C"/>
    <w:rsid w:val="00181099"/>
    <w:rsid w:val="001828FD"/>
    <w:rsid w:val="001829E4"/>
    <w:rsid w:val="00182BBA"/>
    <w:rsid w:val="00183087"/>
    <w:rsid w:val="0018323C"/>
    <w:rsid w:val="001853F7"/>
    <w:rsid w:val="00185ED8"/>
    <w:rsid w:val="001861D4"/>
    <w:rsid w:val="001861E0"/>
    <w:rsid w:val="00187075"/>
    <w:rsid w:val="0018709B"/>
    <w:rsid w:val="001902E7"/>
    <w:rsid w:val="00191563"/>
    <w:rsid w:val="00191E35"/>
    <w:rsid w:val="00192492"/>
    <w:rsid w:val="00192BBF"/>
    <w:rsid w:val="00192C3E"/>
    <w:rsid w:val="00192DC9"/>
    <w:rsid w:val="00194356"/>
    <w:rsid w:val="0019440A"/>
    <w:rsid w:val="001948B3"/>
    <w:rsid w:val="0019518F"/>
    <w:rsid w:val="00195B75"/>
    <w:rsid w:val="001968AB"/>
    <w:rsid w:val="001974FB"/>
    <w:rsid w:val="001A0802"/>
    <w:rsid w:val="001A0C51"/>
    <w:rsid w:val="001A0DAB"/>
    <w:rsid w:val="001A1F47"/>
    <w:rsid w:val="001A3484"/>
    <w:rsid w:val="001A4F04"/>
    <w:rsid w:val="001A4FA0"/>
    <w:rsid w:val="001A5CF9"/>
    <w:rsid w:val="001A6394"/>
    <w:rsid w:val="001A689B"/>
    <w:rsid w:val="001A71BF"/>
    <w:rsid w:val="001B077E"/>
    <w:rsid w:val="001B1B3F"/>
    <w:rsid w:val="001B2F90"/>
    <w:rsid w:val="001B5339"/>
    <w:rsid w:val="001B6750"/>
    <w:rsid w:val="001B6EEE"/>
    <w:rsid w:val="001B6F4F"/>
    <w:rsid w:val="001C0777"/>
    <w:rsid w:val="001C0E84"/>
    <w:rsid w:val="001C2F4E"/>
    <w:rsid w:val="001C31B6"/>
    <w:rsid w:val="001C31CE"/>
    <w:rsid w:val="001C323E"/>
    <w:rsid w:val="001C3BF9"/>
    <w:rsid w:val="001C4D79"/>
    <w:rsid w:val="001C59C8"/>
    <w:rsid w:val="001C6C2D"/>
    <w:rsid w:val="001D06B3"/>
    <w:rsid w:val="001D0D5E"/>
    <w:rsid w:val="001D1DEE"/>
    <w:rsid w:val="001D3EA2"/>
    <w:rsid w:val="001D55F5"/>
    <w:rsid w:val="001D6929"/>
    <w:rsid w:val="001E04AA"/>
    <w:rsid w:val="001E1248"/>
    <w:rsid w:val="001E2D2F"/>
    <w:rsid w:val="001E33BB"/>
    <w:rsid w:val="001E3BBD"/>
    <w:rsid w:val="001E3C42"/>
    <w:rsid w:val="001F6C92"/>
    <w:rsid w:val="001F7684"/>
    <w:rsid w:val="001F7FC6"/>
    <w:rsid w:val="00201042"/>
    <w:rsid w:val="00201A38"/>
    <w:rsid w:val="002034FF"/>
    <w:rsid w:val="00203E12"/>
    <w:rsid w:val="002048D0"/>
    <w:rsid w:val="00207066"/>
    <w:rsid w:val="002073FA"/>
    <w:rsid w:val="002079D8"/>
    <w:rsid w:val="0021037F"/>
    <w:rsid w:val="002105FF"/>
    <w:rsid w:val="00210F5E"/>
    <w:rsid w:val="002112C4"/>
    <w:rsid w:val="00214C9E"/>
    <w:rsid w:val="00214FD1"/>
    <w:rsid w:val="002165B4"/>
    <w:rsid w:val="00220480"/>
    <w:rsid w:val="00220C35"/>
    <w:rsid w:val="0022144D"/>
    <w:rsid w:val="002218BA"/>
    <w:rsid w:val="00224291"/>
    <w:rsid w:val="00226867"/>
    <w:rsid w:val="00226CE9"/>
    <w:rsid w:val="00230499"/>
    <w:rsid w:val="00231660"/>
    <w:rsid w:val="002318BB"/>
    <w:rsid w:val="00233558"/>
    <w:rsid w:val="00234037"/>
    <w:rsid w:val="00234A98"/>
    <w:rsid w:val="00235AEA"/>
    <w:rsid w:val="00236933"/>
    <w:rsid w:val="00236C7D"/>
    <w:rsid w:val="002378C8"/>
    <w:rsid w:val="002402E6"/>
    <w:rsid w:val="002408A1"/>
    <w:rsid w:val="00240F8D"/>
    <w:rsid w:val="00246C33"/>
    <w:rsid w:val="002500CF"/>
    <w:rsid w:val="0025020B"/>
    <w:rsid w:val="00250B40"/>
    <w:rsid w:val="00251687"/>
    <w:rsid w:val="00254189"/>
    <w:rsid w:val="00256274"/>
    <w:rsid w:val="00256DF0"/>
    <w:rsid w:val="00257C68"/>
    <w:rsid w:val="00262278"/>
    <w:rsid w:val="00263CB6"/>
    <w:rsid w:val="00263D7A"/>
    <w:rsid w:val="00263EB6"/>
    <w:rsid w:val="00264596"/>
    <w:rsid w:val="00264C88"/>
    <w:rsid w:val="00264E0C"/>
    <w:rsid w:val="00264E65"/>
    <w:rsid w:val="00265B5C"/>
    <w:rsid w:val="002660C4"/>
    <w:rsid w:val="002664E6"/>
    <w:rsid w:val="002670A4"/>
    <w:rsid w:val="0026760B"/>
    <w:rsid w:val="002677A4"/>
    <w:rsid w:val="00270507"/>
    <w:rsid w:val="0027054A"/>
    <w:rsid w:val="00270A63"/>
    <w:rsid w:val="00272E71"/>
    <w:rsid w:val="00272F26"/>
    <w:rsid w:val="002738E4"/>
    <w:rsid w:val="00273DEB"/>
    <w:rsid w:val="002740E6"/>
    <w:rsid w:val="00274E1E"/>
    <w:rsid w:val="00274F44"/>
    <w:rsid w:val="00275257"/>
    <w:rsid w:val="00277445"/>
    <w:rsid w:val="0028029B"/>
    <w:rsid w:val="0028086D"/>
    <w:rsid w:val="00285BAC"/>
    <w:rsid w:val="002872E3"/>
    <w:rsid w:val="002873DC"/>
    <w:rsid w:val="00287FE0"/>
    <w:rsid w:val="00291FB4"/>
    <w:rsid w:val="0029243B"/>
    <w:rsid w:val="00293DFB"/>
    <w:rsid w:val="00294E83"/>
    <w:rsid w:val="00295466"/>
    <w:rsid w:val="002A06E1"/>
    <w:rsid w:val="002A1673"/>
    <w:rsid w:val="002A2D98"/>
    <w:rsid w:val="002A362D"/>
    <w:rsid w:val="002A3B69"/>
    <w:rsid w:val="002A44C6"/>
    <w:rsid w:val="002A4D43"/>
    <w:rsid w:val="002A617E"/>
    <w:rsid w:val="002A7C56"/>
    <w:rsid w:val="002B02F7"/>
    <w:rsid w:val="002B0DDC"/>
    <w:rsid w:val="002B0E6A"/>
    <w:rsid w:val="002B103C"/>
    <w:rsid w:val="002B12EB"/>
    <w:rsid w:val="002B2593"/>
    <w:rsid w:val="002B5B20"/>
    <w:rsid w:val="002B612E"/>
    <w:rsid w:val="002B63B3"/>
    <w:rsid w:val="002B6A2F"/>
    <w:rsid w:val="002B7C64"/>
    <w:rsid w:val="002C33DA"/>
    <w:rsid w:val="002C6AB3"/>
    <w:rsid w:val="002C77D5"/>
    <w:rsid w:val="002C7A92"/>
    <w:rsid w:val="002D0442"/>
    <w:rsid w:val="002D0AE7"/>
    <w:rsid w:val="002D0F63"/>
    <w:rsid w:val="002D1D1F"/>
    <w:rsid w:val="002D2AD7"/>
    <w:rsid w:val="002D3F2C"/>
    <w:rsid w:val="002D5BCC"/>
    <w:rsid w:val="002D5FAB"/>
    <w:rsid w:val="002E1913"/>
    <w:rsid w:val="002E2434"/>
    <w:rsid w:val="002E3B53"/>
    <w:rsid w:val="002E421B"/>
    <w:rsid w:val="002E44B0"/>
    <w:rsid w:val="002E695B"/>
    <w:rsid w:val="002F0CD7"/>
    <w:rsid w:val="002F2D7F"/>
    <w:rsid w:val="002F2D87"/>
    <w:rsid w:val="002F3B41"/>
    <w:rsid w:val="002F4381"/>
    <w:rsid w:val="002F4DF8"/>
    <w:rsid w:val="002F53C6"/>
    <w:rsid w:val="002F7208"/>
    <w:rsid w:val="002F7237"/>
    <w:rsid w:val="002F72AF"/>
    <w:rsid w:val="00300831"/>
    <w:rsid w:val="003009CF"/>
    <w:rsid w:val="00300F17"/>
    <w:rsid w:val="0030180A"/>
    <w:rsid w:val="00301854"/>
    <w:rsid w:val="00301F49"/>
    <w:rsid w:val="00310A73"/>
    <w:rsid w:val="00311008"/>
    <w:rsid w:val="00311BD9"/>
    <w:rsid w:val="003137D0"/>
    <w:rsid w:val="003140D9"/>
    <w:rsid w:val="00315420"/>
    <w:rsid w:val="0031583B"/>
    <w:rsid w:val="00320617"/>
    <w:rsid w:val="00321DFD"/>
    <w:rsid w:val="003239C7"/>
    <w:rsid w:val="003249F8"/>
    <w:rsid w:val="00327452"/>
    <w:rsid w:val="00327BC0"/>
    <w:rsid w:val="00331992"/>
    <w:rsid w:val="00332301"/>
    <w:rsid w:val="00332C6B"/>
    <w:rsid w:val="00335F0F"/>
    <w:rsid w:val="00336804"/>
    <w:rsid w:val="0033695C"/>
    <w:rsid w:val="00336BFC"/>
    <w:rsid w:val="00336C74"/>
    <w:rsid w:val="00337426"/>
    <w:rsid w:val="003374E9"/>
    <w:rsid w:val="00340922"/>
    <w:rsid w:val="00342553"/>
    <w:rsid w:val="003429FE"/>
    <w:rsid w:val="00342F80"/>
    <w:rsid w:val="0034333B"/>
    <w:rsid w:val="0034337E"/>
    <w:rsid w:val="00344893"/>
    <w:rsid w:val="00345D62"/>
    <w:rsid w:val="0034799B"/>
    <w:rsid w:val="00352284"/>
    <w:rsid w:val="00352B7A"/>
    <w:rsid w:val="00353A11"/>
    <w:rsid w:val="003561E9"/>
    <w:rsid w:val="00356B22"/>
    <w:rsid w:val="0035797F"/>
    <w:rsid w:val="003603CE"/>
    <w:rsid w:val="00360A9D"/>
    <w:rsid w:val="00361573"/>
    <w:rsid w:val="003621AB"/>
    <w:rsid w:val="00362E25"/>
    <w:rsid w:val="0036425D"/>
    <w:rsid w:val="003670D4"/>
    <w:rsid w:val="003672B1"/>
    <w:rsid w:val="003716E8"/>
    <w:rsid w:val="003723A6"/>
    <w:rsid w:val="00372B11"/>
    <w:rsid w:val="0037456A"/>
    <w:rsid w:val="0037468B"/>
    <w:rsid w:val="00374E22"/>
    <w:rsid w:val="00376DAF"/>
    <w:rsid w:val="00377283"/>
    <w:rsid w:val="003775EB"/>
    <w:rsid w:val="0038037C"/>
    <w:rsid w:val="003804C9"/>
    <w:rsid w:val="00380C16"/>
    <w:rsid w:val="003828C7"/>
    <w:rsid w:val="00383146"/>
    <w:rsid w:val="00383C21"/>
    <w:rsid w:val="003853CE"/>
    <w:rsid w:val="00385E95"/>
    <w:rsid w:val="003874C4"/>
    <w:rsid w:val="0038769A"/>
    <w:rsid w:val="00387843"/>
    <w:rsid w:val="0039222E"/>
    <w:rsid w:val="00393160"/>
    <w:rsid w:val="00393FEB"/>
    <w:rsid w:val="003946BB"/>
    <w:rsid w:val="00394A9B"/>
    <w:rsid w:val="00396F25"/>
    <w:rsid w:val="00397036"/>
    <w:rsid w:val="0039719D"/>
    <w:rsid w:val="00397C04"/>
    <w:rsid w:val="003A0CDC"/>
    <w:rsid w:val="003A13B0"/>
    <w:rsid w:val="003A33CA"/>
    <w:rsid w:val="003A3706"/>
    <w:rsid w:val="003A4B60"/>
    <w:rsid w:val="003A4F42"/>
    <w:rsid w:val="003A50F9"/>
    <w:rsid w:val="003A5DA8"/>
    <w:rsid w:val="003A5FA2"/>
    <w:rsid w:val="003A64EE"/>
    <w:rsid w:val="003A6CBB"/>
    <w:rsid w:val="003A7132"/>
    <w:rsid w:val="003B2B2E"/>
    <w:rsid w:val="003B30CF"/>
    <w:rsid w:val="003B3C27"/>
    <w:rsid w:val="003B3F4F"/>
    <w:rsid w:val="003B4CE4"/>
    <w:rsid w:val="003B56A9"/>
    <w:rsid w:val="003B587C"/>
    <w:rsid w:val="003B62B5"/>
    <w:rsid w:val="003B665F"/>
    <w:rsid w:val="003B720D"/>
    <w:rsid w:val="003B7B26"/>
    <w:rsid w:val="003C0BF4"/>
    <w:rsid w:val="003C0C06"/>
    <w:rsid w:val="003C0E66"/>
    <w:rsid w:val="003C134D"/>
    <w:rsid w:val="003C4E1E"/>
    <w:rsid w:val="003C5B6D"/>
    <w:rsid w:val="003C76E6"/>
    <w:rsid w:val="003C7C24"/>
    <w:rsid w:val="003C7DD3"/>
    <w:rsid w:val="003D036A"/>
    <w:rsid w:val="003D267B"/>
    <w:rsid w:val="003D2DC0"/>
    <w:rsid w:val="003D39C4"/>
    <w:rsid w:val="003D3E1A"/>
    <w:rsid w:val="003D4BDE"/>
    <w:rsid w:val="003D505A"/>
    <w:rsid w:val="003D558E"/>
    <w:rsid w:val="003D58CE"/>
    <w:rsid w:val="003E056F"/>
    <w:rsid w:val="003E0917"/>
    <w:rsid w:val="003E204A"/>
    <w:rsid w:val="003E31D9"/>
    <w:rsid w:val="003E33CA"/>
    <w:rsid w:val="003E3DF7"/>
    <w:rsid w:val="003E435D"/>
    <w:rsid w:val="003E495A"/>
    <w:rsid w:val="003E5045"/>
    <w:rsid w:val="003E5148"/>
    <w:rsid w:val="003E6B9A"/>
    <w:rsid w:val="003E785C"/>
    <w:rsid w:val="003F05AF"/>
    <w:rsid w:val="003F0771"/>
    <w:rsid w:val="003F45EC"/>
    <w:rsid w:val="003F48B4"/>
    <w:rsid w:val="003F4EB5"/>
    <w:rsid w:val="003F6BCB"/>
    <w:rsid w:val="00400E86"/>
    <w:rsid w:val="004032A8"/>
    <w:rsid w:val="00403824"/>
    <w:rsid w:val="004040B9"/>
    <w:rsid w:val="00404203"/>
    <w:rsid w:val="0040453C"/>
    <w:rsid w:val="004101C1"/>
    <w:rsid w:val="00410D8E"/>
    <w:rsid w:val="004117AB"/>
    <w:rsid w:val="00411821"/>
    <w:rsid w:val="00411BE8"/>
    <w:rsid w:val="00412E2B"/>
    <w:rsid w:val="00413157"/>
    <w:rsid w:val="00413C6F"/>
    <w:rsid w:val="00414365"/>
    <w:rsid w:val="004157BE"/>
    <w:rsid w:val="00416C35"/>
    <w:rsid w:val="00417E51"/>
    <w:rsid w:val="00422C7B"/>
    <w:rsid w:val="00424EED"/>
    <w:rsid w:val="004261F1"/>
    <w:rsid w:val="004316CF"/>
    <w:rsid w:val="00433544"/>
    <w:rsid w:val="00433772"/>
    <w:rsid w:val="00433875"/>
    <w:rsid w:val="004339EB"/>
    <w:rsid w:val="00434343"/>
    <w:rsid w:val="004345F0"/>
    <w:rsid w:val="00434A3F"/>
    <w:rsid w:val="00434B57"/>
    <w:rsid w:val="00434B86"/>
    <w:rsid w:val="00435AE3"/>
    <w:rsid w:val="00436CC8"/>
    <w:rsid w:val="00437308"/>
    <w:rsid w:val="0043767B"/>
    <w:rsid w:val="00437C5E"/>
    <w:rsid w:val="00437E8F"/>
    <w:rsid w:val="004430A5"/>
    <w:rsid w:val="00443925"/>
    <w:rsid w:val="00443B0B"/>
    <w:rsid w:val="0044488D"/>
    <w:rsid w:val="004448D1"/>
    <w:rsid w:val="0044518E"/>
    <w:rsid w:val="0044703D"/>
    <w:rsid w:val="00451C5A"/>
    <w:rsid w:val="004559E1"/>
    <w:rsid w:val="00460701"/>
    <w:rsid w:val="00462FE5"/>
    <w:rsid w:val="00466328"/>
    <w:rsid w:val="004664D5"/>
    <w:rsid w:val="004702E4"/>
    <w:rsid w:val="0047081F"/>
    <w:rsid w:val="00470A34"/>
    <w:rsid w:val="0047269A"/>
    <w:rsid w:val="00472D90"/>
    <w:rsid w:val="004738A1"/>
    <w:rsid w:val="004742CF"/>
    <w:rsid w:val="0047621D"/>
    <w:rsid w:val="004765B4"/>
    <w:rsid w:val="00477743"/>
    <w:rsid w:val="00477C25"/>
    <w:rsid w:val="004809FF"/>
    <w:rsid w:val="00480A94"/>
    <w:rsid w:val="00481EA1"/>
    <w:rsid w:val="0048281D"/>
    <w:rsid w:val="00483F99"/>
    <w:rsid w:val="00484E07"/>
    <w:rsid w:val="0048514B"/>
    <w:rsid w:val="00486504"/>
    <w:rsid w:val="00486A75"/>
    <w:rsid w:val="00487E94"/>
    <w:rsid w:val="00490477"/>
    <w:rsid w:val="00491015"/>
    <w:rsid w:val="0049131D"/>
    <w:rsid w:val="004920C4"/>
    <w:rsid w:val="004921C0"/>
    <w:rsid w:val="00492C10"/>
    <w:rsid w:val="00492D60"/>
    <w:rsid w:val="00494750"/>
    <w:rsid w:val="004948B5"/>
    <w:rsid w:val="00495B72"/>
    <w:rsid w:val="0049646F"/>
    <w:rsid w:val="004966D2"/>
    <w:rsid w:val="00496E0E"/>
    <w:rsid w:val="004A0DE6"/>
    <w:rsid w:val="004A10BF"/>
    <w:rsid w:val="004A14AF"/>
    <w:rsid w:val="004A1C05"/>
    <w:rsid w:val="004A24D5"/>
    <w:rsid w:val="004A2FC9"/>
    <w:rsid w:val="004A306C"/>
    <w:rsid w:val="004A356E"/>
    <w:rsid w:val="004A381C"/>
    <w:rsid w:val="004A62FD"/>
    <w:rsid w:val="004A6D3B"/>
    <w:rsid w:val="004A6FB7"/>
    <w:rsid w:val="004B0506"/>
    <w:rsid w:val="004B1269"/>
    <w:rsid w:val="004B1ABB"/>
    <w:rsid w:val="004B23C0"/>
    <w:rsid w:val="004B2DA7"/>
    <w:rsid w:val="004B3FD3"/>
    <w:rsid w:val="004B4BB3"/>
    <w:rsid w:val="004B4BE3"/>
    <w:rsid w:val="004B50D6"/>
    <w:rsid w:val="004B7B90"/>
    <w:rsid w:val="004C4AF9"/>
    <w:rsid w:val="004C5C53"/>
    <w:rsid w:val="004C74B1"/>
    <w:rsid w:val="004C764E"/>
    <w:rsid w:val="004C7B46"/>
    <w:rsid w:val="004D089C"/>
    <w:rsid w:val="004D0EE1"/>
    <w:rsid w:val="004D162C"/>
    <w:rsid w:val="004D19F8"/>
    <w:rsid w:val="004D20E6"/>
    <w:rsid w:val="004D20FB"/>
    <w:rsid w:val="004D4027"/>
    <w:rsid w:val="004D4910"/>
    <w:rsid w:val="004D4E2E"/>
    <w:rsid w:val="004D5090"/>
    <w:rsid w:val="004D54C3"/>
    <w:rsid w:val="004D5A4A"/>
    <w:rsid w:val="004D6FFA"/>
    <w:rsid w:val="004D7A30"/>
    <w:rsid w:val="004D7BFE"/>
    <w:rsid w:val="004E0E78"/>
    <w:rsid w:val="004E1499"/>
    <w:rsid w:val="004E2E55"/>
    <w:rsid w:val="004E4033"/>
    <w:rsid w:val="004E50DC"/>
    <w:rsid w:val="004E5C08"/>
    <w:rsid w:val="004E5CAD"/>
    <w:rsid w:val="004E6A19"/>
    <w:rsid w:val="004E70FF"/>
    <w:rsid w:val="004E763F"/>
    <w:rsid w:val="004F14F0"/>
    <w:rsid w:val="004F202C"/>
    <w:rsid w:val="004F2458"/>
    <w:rsid w:val="004F2B9F"/>
    <w:rsid w:val="004F35B4"/>
    <w:rsid w:val="004F5AED"/>
    <w:rsid w:val="004F68C4"/>
    <w:rsid w:val="0050135D"/>
    <w:rsid w:val="00503806"/>
    <w:rsid w:val="00503F96"/>
    <w:rsid w:val="00503FCB"/>
    <w:rsid w:val="005043B3"/>
    <w:rsid w:val="005046AB"/>
    <w:rsid w:val="00504CE6"/>
    <w:rsid w:val="00506034"/>
    <w:rsid w:val="005075B1"/>
    <w:rsid w:val="00512280"/>
    <w:rsid w:val="0051228D"/>
    <w:rsid w:val="005143DE"/>
    <w:rsid w:val="00514C09"/>
    <w:rsid w:val="00515BB6"/>
    <w:rsid w:val="0051719B"/>
    <w:rsid w:val="0051798C"/>
    <w:rsid w:val="00517A39"/>
    <w:rsid w:val="00517D24"/>
    <w:rsid w:val="00520406"/>
    <w:rsid w:val="005246A2"/>
    <w:rsid w:val="00524719"/>
    <w:rsid w:val="00524728"/>
    <w:rsid w:val="00526A96"/>
    <w:rsid w:val="00526ED3"/>
    <w:rsid w:val="0053152C"/>
    <w:rsid w:val="00532AB5"/>
    <w:rsid w:val="00532FFF"/>
    <w:rsid w:val="00534EBF"/>
    <w:rsid w:val="0053725F"/>
    <w:rsid w:val="005376D5"/>
    <w:rsid w:val="00541CD3"/>
    <w:rsid w:val="005427DC"/>
    <w:rsid w:val="00542DE2"/>
    <w:rsid w:val="00543875"/>
    <w:rsid w:val="0054429A"/>
    <w:rsid w:val="00544758"/>
    <w:rsid w:val="005453E1"/>
    <w:rsid w:val="0054627A"/>
    <w:rsid w:val="00546E19"/>
    <w:rsid w:val="00550086"/>
    <w:rsid w:val="00550C6A"/>
    <w:rsid w:val="00551568"/>
    <w:rsid w:val="00551E9A"/>
    <w:rsid w:val="0055210C"/>
    <w:rsid w:val="0055267A"/>
    <w:rsid w:val="0055712F"/>
    <w:rsid w:val="00557A54"/>
    <w:rsid w:val="005615E3"/>
    <w:rsid w:val="005615EE"/>
    <w:rsid w:val="00562C00"/>
    <w:rsid w:val="00564EE3"/>
    <w:rsid w:val="005661A8"/>
    <w:rsid w:val="005706BB"/>
    <w:rsid w:val="00572FB2"/>
    <w:rsid w:val="00573C15"/>
    <w:rsid w:val="00574602"/>
    <w:rsid w:val="0057492F"/>
    <w:rsid w:val="00574EB1"/>
    <w:rsid w:val="00574F96"/>
    <w:rsid w:val="00575641"/>
    <w:rsid w:val="005759A4"/>
    <w:rsid w:val="00575ACF"/>
    <w:rsid w:val="00577E45"/>
    <w:rsid w:val="005804DB"/>
    <w:rsid w:val="00582846"/>
    <w:rsid w:val="005836A3"/>
    <w:rsid w:val="005836B5"/>
    <w:rsid w:val="00583D45"/>
    <w:rsid w:val="00584048"/>
    <w:rsid w:val="005841A4"/>
    <w:rsid w:val="005843CC"/>
    <w:rsid w:val="00584B66"/>
    <w:rsid w:val="00590732"/>
    <w:rsid w:val="00590BC0"/>
    <w:rsid w:val="00591DBE"/>
    <w:rsid w:val="005948E8"/>
    <w:rsid w:val="00597832"/>
    <w:rsid w:val="00597C51"/>
    <w:rsid w:val="005A08C1"/>
    <w:rsid w:val="005A09C8"/>
    <w:rsid w:val="005A0F13"/>
    <w:rsid w:val="005A2426"/>
    <w:rsid w:val="005A2BCD"/>
    <w:rsid w:val="005A2CBB"/>
    <w:rsid w:val="005A4071"/>
    <w:rsid w:val="005A4858"/>
    <w:rsid w:val="005A5538"/>
    <w:rsid w:val="005A593C"/>
    <w:rsid w:val="005A6152"/>
    <w:rsid w:val="005A6F35"/>
    <w:rsid w:val="005B093A"/>
    <w:rsid w:val="005B0B3A"/>
    <w:rsid w:val="005B1096"/>
    <w:rsid w:val="005B35FB"/>
    <w:rsid w:val="005B436E"/>
    <w:rsid w:val="005B46F7"/>
    <w:rsid w:val="005B4718"/>
    <w:rsid w:val="005B48F9"/>
    <w:rsid w:val="005B4D35"/>
    <w:rsid w:val="005B5E1B"/>
    <w:rsid w:val="005C01C9"/>
    <w:rsid w:val="005C2082"/>
    <w:rsid w:val="005C3723"/>
    <w:rsid w:val="005C37B8"/>
    <w:rsid w:val="005C4EE5"/>
    <w:rsid w:val="005C5DB2"/>
    <w:rsid w:val="005C64DB"/>
    <w:rsid w:val="005C6D91"/>
    <w:rsid w:val="005D0040"/>
    <w:rsid w:val="005D1BD0"/>
    <w:rsid w:val="005D2AB6"/>
    <w:rsid w:val="005D407E"/>
    <w:rsid w:val="005D525D"/>
    <w:rsid w:val="005D5373"/>
    <w:rsid w:val="005D7309"/>
    <w:rsid w:val="005E068D"/>
    <w:rsid w:val="005E0B7B"/>
    <w:rsid w:val="005E14EF"/>
    <w:rsid w:val="005E4A8B"/>
    <w:rsid w:val="005E7B96"/>
    <w:rsid w:val="005F033C"/>
    <w:rsid w:val="005F0F6A"/>
    <w:rsid w:val="005F0F70"/>
    <w:rsid w:val="005F12C4"/>
    <w:rsid w:val="005F1E58"/>
    <w:rsid w:val="005F20C4"/>
    <w:rsid w:val="005F2D3E"/>
    <w:rsid w:val="005F3121"/>
    <w:rsid w:val="005F382D"/>
    <w:rsid w:val="005F3835"/>
    <w:rsid w:val="005F3CA3"/>
    <w:rsid w:val="005F5DA2"/>
    <w:rsid w:val="005F5F41"/>
    <w:rsid w:val="005F7EC2"/>
    <w:rsid w:val="006000E0"/>
    <w:rsid w:val="0060019C"/>
    <w:rsid w:val="00600677"/>
    <w:rsid w:val="00600E8E"/>
    <w:rsid w:val="00601068"/>
    <w:rsid w:val="00602B6B"/>
    <w:rsid w:val="00603819"/>
    <w:rsid w:val="00603858"/>
    <w:rsid w:val="00604467"/>
    <w:rsid w:val="00604BDD"/>
    <w:rsid w:val="00604D0F"/>
    <w:rsid w:val="006079F8"/>
    <w:rsid w:val="006130BA"/>
    <w:rsid w:val="006130DD"/>
    <w:rsid w:val="00613CBB"/>
    <w:rsid w:val="00614CC1"/>
    <w:rsid w:val="00620583"/>
    <w:rsid w:val="006205FD"/>
    <w:rsid w:val="006209C4"/>
    <w:rsid w:val="00621BCB"/>
    <w:rsid w:val="006223BE"/>
    <w:rsid w:val="006231C6"/>
    <w:rsid w:val="00623921"/>
    <w:rsid w:val="00626750"/>
    <w:rsid w:val="006278CC"/>
    <w:rsid w:val="006304C0"/>
    <w:rsid w:val="006314C6"/>
    <w:rsid w:val="006342F6"/>
    <w:rsid w:val="006366EC"/>
    <w:rsid w:val="006369B0"/>
    <w:rsid w:val="00636B4E"/>
    <w:rsid w:val="006372F4"/>
    <w:rsid w:val="0063745E"/>
    <w:rsid w:val="006416BF"/>
    <w:rsid w:val="00641957"/>
    <w:rsid w:val="0064197B"/>
    <w:rsid w:val="00642B58"/>
    <w:rsid w:val="006444FD"/>
    <w:rsid w:val="00645DE0"/>
    <w:rsid w:val="00646C7C"/>
    <w:rsid w:val="00646EB9"/>
    <w:rsid w:val="00647202"/>
    <w:rsid w:val="00647D8E"/>
    <w:rsid w:val="00651461"/>
    <w:rsid w:val="00652494"/>
    <w:rsid w:val="00652685"/>
    <w:rsid w:val="00652AD8"/>
    <w:rsid w:val="00652AF1"/>
    <w:rsid w:val="006533B2"/>
    <w:rsid w:val="00654772"/>
    <w:rsid w:val="006561C7"/>
    <w:rsid w:val="00657EFB"/>
    <w:rsid w:val="00664304"/>
    <w:rsid w:val="0066781A"/>
    <w:rsid w:val="00670033"/>
    <w:rsid w:val="00670230"/>
    <w:rsid w:val="00670F3E"/>
    <w:rsid w:val="00671A9E"/>
    <w:rsid w:val="00672558"/>
    <w:rsid w:val="00673979"/>
    <w:rsid w:val="00675528"/>
    <w:rsid w:val="006760A9"/>
    <w:rsid w:val="00676299"/>
    <w:rsid w:val="0068007D"/>
    <w:rsid w:val="00680E85"/>
    <w:rsid w:val="00681688"/>
    <w:rsid w:val="00681CF1"/>
    <w:rsid w:val="00681E4A"/>
    <w:rsid w:val="00682B2A"/>
    <w:rsid w:val="00682C9E"/>
    <w:rsid w:val="00682D1B"/>
    <w:rsid w:val="00682DC9"/>
    <w:rsid w:val="00685294"/>
    <w:rsid w:val="006858D9"/>
    <w:rsid w:val="00685994"/>
    <w:rsid w:val="00686063"/>
    <w:rsid w:val="006862D3"/>
    <w:rsid w:val="0068708A"/>
    <w:rsid w:val="00690458"/>
    <w:rsid w:val="0069197F"/>
    <w:rsid w:val="00691989"/>
    <w:rsid w:val="00691F86"/>
    <w:rsid w:val="006924F6"/>
    <w:rsid w:val="006928E5"/>
    <w:rsid w:val="006935AE"/>
    <w:rsid w:val="00694172"/>
    <w:rsid w:val="0069578C"/>
    <w:rsid w:val="00696195"/>
    <w:rsid w:val="006967ED"/>
    <w:rsid w:val="00696ECB"/>
    <w:rsid w:val="006973F0"/>
    <w:rsid w:val="006A1508"/>
    <w:rsid w:val="006A4008"/>
    <w:rsid w:val="006A6F00"/>
    <w:rsid w:val="006B0314"/>
    <w:rsid w:val="006B0419"/>
    <w:rsid w:val="006B05D9"/>
    <w:rsid w:val="006B176F"/>
    <w:rsid w:val="006B2BFB"/>
    <w:rsid w:val="006B48FD"/>
    <w:rsid w:val="006B4D18"/>
    <w:rsid w:val="006B5C02"/>
    <w:rsid w:val="006B5DBD"/>
    <w:rsid w:val="006C24E2"/>
    <w:rsid w:val="006C260E"/>
    <w:rsid w:val="006C3144"/>
    <w:rsid w:val="006C40A4"/>
    <w:rsid w:val="006C5746"/>
    <w:rsid w:val="006C63BC"/>
    <w:rsid w:val="006C6E13"/>
    <w:rsid w:val="006C75D2"/>
    <w:rsid w:val="006C7678"/>
    <w:rsid w:val="006D04ED"/>
    <w:rsid w:val="006D0532"/>
    <w:rsid w:val="006D0948"/>
    <w:rsid w:val="006D28A9"/>
    <w:rsid w:val="006D3924"/>
    <w:rsid w:val="006D3D3F"/>
    <w:rsid w:val="006D46EC"/>
    <w:rsid w:val="006D597F"/>
    <w:rsid w:val="006E0D0B"/>
    <w:rsid w:val="006E32F0"/>
    <w:rsid w:val="006E3C75"/>
    <w:rsid w:val="006E3DA1"/>
    <w:rsid w:val="006E4524"/>
    <w:rsid w:val="006E5638"/>
    <w:rsid w:val="006E61D4"/>
    <w:rsid w:val="006E6625"/>
    <w:rsid w:val="006E7955"/>
    <w:rsid w:val="006F0228"/>
    <w:rsid w:val="006F0682"/>
    <w:rsid w:val="006F35FE"/>
    <w:rsid w:val="006F6976"/>
    <w:rsid w:val="006F6CC5"/>
    <w:rsid w:val="006F6E8E"/>
    <w:rsid w:val="006F7FBE"/>
    <w:rsid w:val="00700B93"/>
    <w:rsid w:val="007014F6"/>
    <w:rsid w:val="00701637"/>
    <w:rsid w:val="00702867"/>
    <w:rsid w:val="00703CBC"/>
    <w:rsid w:val="0070439B"/>
    <w:rsid w:val="00704D53"/>
    <w:rsid w:val="00705F44"/>
    <w:rsid w:val="0070603D"/>
    <w:rsid w:val="0070639E"/>
    <w:rsid w:val="0070642B"/>
    <w:rsid w:val="00707F4D"/>
    <w:rsid w:val="007112F2"/>
    <w:rsid w:val="007128EB"/>
    <w:rsid w:val="00716330"/>
    <w:rsid w:val="007169E0"/>
    <w:rsid w:val="00721A67"/>
    <w:rsid w:val="007228BD"/>
    <w:rsid w:val="007235AB"/>
    <w:rsid w:val="00724CFB"/>
    <w:rsid w:val="007267AE"/>
    <w:rsid w:val="007275F4"/>
    <w:rsid w:val="00727807"/>
    <w:rsid w:val="00727BCE"/>
    <w:rsid w:val="00730B59"/>
    <w:rsid w:val="00730E68"/>
    <w:rsid w:val="007316E7"/>
    <w:rsid w:val="0073184F"/>
    <w:rsid w:val="00732AA5"/>
    <w:rsid w:val="00732EF3"/>
    <w:rsid w:val="00733279"/>
    <w:rsid w:val="007338D9"/>
    <w:rsid w:val="00736A0A"/>
    <w:rsid w:val="007409EF"/>
    <w:rsid w:val="00741649"/>
    <w:rsid w:val="00742E5E"/>
    <w:rsid w:val="00743A26"/>
    <w:rsid w:val="00745042"/>
    <w:rsid w:val="007452D0"/>
    <w:rsid w:val="00746A24"/>
    <w:rsid w:val="0074765F"/>
    <w:rsid w:val="00750522"/>
    <w:rsid w:val="00751583"/>
    <w:rsid w:val="00751808"/>
    <w:rsid w:val="007522E3"/>
    <w:rsid w:val="00752B30"/>
    <w:rsid w:val="00752C22"/>
    <w:rsid w:val="00756572"/>
    <w:rsid w:val="0075663F"/>
    <w:rsid w:val="00757C13"/>
    <w:rsid w:val="00760861"/>
    <w:rsid w:val="00763F6F"/>
    <w:rsid w:val="00764B9E"/>
    <w:rsid w:val="00765095"/>
    <w:rsid w:val="00767246"/>
    <w:rsid w:val="0077057D"/>
    <w:rsid w:val="00771A0B"/>
    <w:rsid w:val="007737A8"/>
    <w:rsid w:val="007743A6"/>
    <w:rsid w:val="00774B23"/>
    <w:rsid w:val="0077727C"/>
    <w:rsid w:val="00777583"/>
    <w:rsid w:val="00781E15"/>
    <w:rsid w:val="0078295F"/>
    <w:rsid w:val="00782E09"/>
    <w:rsid w:val="00782F60"/>
    <w:rsid w:val="00784A46"/>
    <w:rsid w:val="00786165"/>
    <w:rsid w:val="00787381"/>
    <w:rsid w:val="00790FBB"/>
    <w:rsid w:val="0079162B"/>
    <w:rsid w:val="0079186C"/>
    <w:rsid w:val="00791A44"/>
    <w:rsid w:val="007923D1"/>
    <w:rsid w:val="007926C7"/>
    <w:rsid w:val="00794064"/>
    <w:rsid w:val="0079479C"/>
    <w:rsid w:val="00795FE0"/>
    <w:rsid w:val="007971E1"/>
    <w:rsid w:val="00797676"/>
    <w:rsid w:val="007A0489"/>
    <w:rsid w:val="007A0998"/>
    <w:rsid w:val="007A1200"/>
    <w:rsid w:val="007A3187"/>
    <w:rsid w:val="007A342E"/>
    <w:rsid w:val="007A35A3"/>
    <w:rsid w:val="007A3D41"/>
    <w:rsid w:val="007A4698"/>
    <w:rsid w:val="007A4F62"/>
    <w:rsid w:val="007A53E2"/>
    <w:rsid w:val="007A7DBE"/>
    <w:rsid w:val="007B1479"/>
    <w:rsid w:val="007B3722"/>
    <w:rsid w:val="007B44B7"/>
    <w:rsid w:val="007B4DFC"/>
    <w:rsid w:val="007B65F7"/>
    <w:rsid w:val="007B7193"/>
    <w:rsid w:val="007C00FB"/>
    <w:rsid w:val="007C1C9B"/>
    <w:rsid w:val="007C2CDA"/>
    <w:rsid w:val="007C301F"/>
    <w:rsid w:val="007C30F5"/>
    <w:rsid w:val="007C331B"/>
    <w:rsid w:val="007C37CB"/>
    <w:rsid w:val="007C3B6C"/>
    <w:rsid w:val="007C49A9"/>
    <w:rsid w:val="007C4DBA"/>
    <w:rsid w:val="007C59F9"/>
    <w:rsid w:val="007C6415"/>
    <w:rsid w:val="007C738C"/>
    <w:rsid w:val="007C78AB"/>
    <w:rsid w:val="007C7A14"/>
    <w:rsid w:val="007C7C0A"/>
    <w:rsid w:val="007D0EB6"/>
    <w:rsid w:val="007D13FE"/>
    <w:rsid w:val="007D25CC"/>
    <w:rsid w:val="007D3773"/>
    <w:rsid w:val="007D3992"/>
    <w:rsid w:val="007D493A"/>
    <w:rsid w:val="007D4BF7"/>
    <w:rsid w:val="007E1156"/>
    <w:rsid w:val="007E2511"/>
    <w:rsid w:val="007E3B67"/>
    <w:rsid w:val="007E4447"/>
    <w:rsid w:val="007E4B63"/>
    <w:rsid w:val="007E4E29"/>
    <w:rsid w:val="007E5245"/>
    <w:rsid w:val="007E7FFD"/>
    <w:rsid w:val="007F1E92"/>
    <w:rsid w:val="007F2CB3"/>
    <w:rsid w:val="007F6327"/>
    <w:rsid w:val="007F63C0"/>
    <w:rsid w:val="007F6C01"/>
    <w:rsid w:val="00802381"/>
    <w:rsid w:val="0080344C"/>
    <w:rsid w:val="00803614"/>
    <w:rsid w:val="00803C22"/>
    <w:rsid w:val="008041E7"/>
    <w:rsid w:val="00807161"/>
    <w:rsid w:val="00807E29"/>
    <w:rsid w:val="00807E30"/>
    <w:rsid w:val="00810E99"/>
    <w:rsid w:val="00813376"/>
    <w:rsid w:val="00813C38"/>
    <w:rsid w:val="0081468E"/>
    <w:rsid w:val="00821448"/>
    <w:rsid w:val="008216BB"/>
    <w:rsid w:val="008228F4"/>
    <w:rsid w:val="00824C5D"/>
    <w:rsid w:val="00824CD6"/>
    <w:rsid w:val="00824E08"/>
    <w:rsid w:val="0083045A"/>
    <w:rsid w:val="008311DB"/>
    <w:rsid w:val="008326F5"/>
    <w:rsid w:val="0083413A"/>
    <w:rsid w:val="0083432C"/>
    <w:rsid w:val="00836B57"/>
    <w:rsid w:val="00836C63"/>
    <w:rsid w:val="00837214"/>
    <w:rsid w:val="00840456"/>
    <w:rsid w:val="00841AC2"/>
    <w:rsid w:val="00842C4B"/>
    <w:rsid w:val="00843B11"/>
    <w:rsid w:val="00843E7C"/>
    <w:rsid w:val="008458C8"/>
    <w:rsid w:val="00845AF9"/>
    <w:rsid w:val="00845E99"/>
    <w:rsid w:val="00845F79"/>
    <w:rsid w:val="008471C1"/>
    <w:rsid w:val="008474C6"/>
    <w:rsid w:val="00847BB2"/>
    <w:rsid w:val="00851F85"/>
    <w:rsid w:val="00852D76"/>
    <w:rsid w:val="00853917"/>
    <w:rsid w:val="00853CBA"/>
    <w:rsid w:val="00853FA9"/>
    <w:rsid w:val="008540A2"/>
    <w:rsid w:val="008579D3"/>
    <w:rsid w:val="00860B06"/>
    <w:rsid w:val="0086136C"/>
    <w:rsid w:val="008618F4"/>
    <w:rsid w:val="00863A06"/>
    <w:rsid w:val="00863F08"/>
    <w:rsid w:val="00867575"/>
    <w:rsid w:val="008677BD"/>
    <w:rsid w:val="0087149B"/>
    <w:rsid w:val="00872141"/>
    <w:rsid w:val="008721DB"/>
    <w:rsid w:val="008728D6"/>
    <w:rsid w:val="00872B32"/>
    <w:rsid w:val="00872E66"/>
    <w:rsid w:val="00873542"/>
    <w:rsid w:val="00876376"/>
    <w:rsid w:val="00876A9C"/>
    <w:rsid w:val="00876AD1"/>
    <w:rsid w:val="008775C2"/>
    <w:rsid w:val="00880005"/>
    <w:rsid w:val="00880C68"/>
    <w:rsid w:val="00881B26"/>
    <w:rsid w:val="00881B75"/>
    <w:rsid w:val="00881CA1"/>
    <w:rsid w:val="00882927"/>
    <w:rsid w:val="008831ED"/>
    <w:rsid w:val="008835CB"/>
    <w:rsid w:val="00883694"/>
    <w:rsid w:val="00883E49"/>
    <w:rsid w:val="00884921"/>
    <w:rsid w:val="008863D5"/>
    <w:rsid w:val="00886BF3"/>
    <w:rsid w:val="00887607"/>
    <w:rsid w:val="0088769C"/>
    <w:rsid w:val="0088771D"/>
    <w:rsid w:val="00890ACC"/>
    <w:rsid w:val="00893ACF"/>
    <w:rsid w:val="00894496"/>
    <w:rsid w:val="008950CC"/>
    <w:rsid w:val="00896D5A"/>
    <w:rsid w:val="008975B9"/>
    <w:rsid w:val="008A1E6A"/>
    <w:rsid w:val="008A25A2"/>
    <w:rsid w:val="008A2B6A"/>
    <w:rsid w:val="008A30CD"/>
    <w:rsid w:val="008A3AFF"/>
    <w:rsid w:val="008A568C"/>
    <w:rsid w:val="008B066E"/>
    <w:rsid w:val="008B16F3"/>
    <w:rsid w:val="008B2B5C"/>
    <w:rsid w:val="008B3735"/>
    <w:rsid w:val="008B634B"/>
    <w:rsid w:val="008B7CDA"/>
    <w:rsid w:val="008C2DE7"/>
    <w:rsid w:val="008C3E71"/>
    <w:rsid w:val="008C5AE0"/>
    <w:rsid w:val="008D1188"/>
    <w:rsid w:val="008D16E5"/>
    <w:rsid w:val="008D22A5"/>
    <w:rsid w:val="008D32CC"/>
    <w:rsid w:val="008D4598"/>
    <w:rsid w:val="008D4BAE"/>
    <w:rsid w:val="008D55C7"/>
    <w:rsid w:val="008D5764"/>
    <w:rsid w:val="008E2143"/>
    <w:rsid w:val="008E281B"/>
    <w:rsid w:val="008E2D62"/>
    <w:rsid w:val="008E4344"/>
    <w:rsid w:val="008E6A04"/>
    <w:rsid w:val="008E6D51"/>
    <w:rsid w:val="008E7188"/>
    <w:rsid w:val="008E7D10"/>
    <w:rsid w:val="008F088B"/>
    <w:rsid w:val="008F277E"/>
    <w:rsid w:val="008F281B"/>
    <w:rsid w:val="008F2827"/>
    <w:rsid w:val="008F3683"/>
    <w:rsid w:val="008F5660"/>
    <w:rsid w:val="008F6003"/>
    <w:rsid w:val="008F7987"/>
    <w:rsid w:val="008F7B53"/>
    <w:rsid w:val="0090082A"/>
    <w:rsid w:val="00900A0B"/>
    <w:rsid w:val="00905561"/>
    <w:rsid w:val="00905D62"/>
    <w:rsid w:val="00905FC6"/>
    <w:rsid w:val="0090629C"/>
    <w:rsid w:val="00907F1D"/>
    <w:rsid w:val="0091041A"/>
    <w:rsid w:val="009119E5"/>
    <w:rsid w:val="009125FE"/>
    <w:rsid w:val="009128FE"/>
    <w:rsid w:val="00913066"/>
    <w:rsid w:val="009138D7"/>
    <w:rsid w:val="009142B0"/>
    <w:rsid w:val="009147B8"/>
    <w:rsid w:val="00914A69"/>
    <w:rsid w:val="00914F58"/>
    <w:rsid w:val="009158CB"/>
    <w:rsid w:val="0091610A"/>
    <w:rsid w:val="00917346"/>
    <w:rsid w:val="00917E2B"/>
    <w:rsid w:val="0092073A"/>
    <w:rsid w:val="00921985"/>
    <w:rsid w:val="009230B2"/>
    <w:rsid w:val="00925689"/>
    <w:rsid w:val="0092588E"/>
    <w:rsid w:val="0092716A"/>
    <w:rsid w:val="00927EC1"/>
    <w:rsid w:val="00930323"/>
    <w:rsid w:val="00930487"/>
    <w:rsid w:val="00930B60"/>
    <w:rsid w:val="00932724"/>
    <w:rsid w:val="00932E7C"/>
    <w:rsid w:val="0093385D"/>
    <w:rsid w:val="009373DC"/>
    <w:rsid w:val="00940288"/>
    <w:rsid w:val="009406EF"/>
    <w:rsid w:val="00940F95"/>
    <w:rsid w:val="00941478"/>
    <w:rsid w:val="00941503"/>
    <w:rsid w:val="00942161"/>
    <w:rsid w:val="00942186"/>
    <w:rsid w:val="009447B7"/>
    <w:rsid w:val="00944A0E"/>
    <w:rsid w:val="009457DB"/>
    <w:rsid w:val="00947061"/>
    <w:rsid w:val="00947DCB"/>
    <w:rsid w:val="00947E61"/>
    <w:rsid w:val="009509AD"/>
    <w:rsid w:val="00951494"/>
    <w:rsid w:val="009519A9"/>
    <w:rsid w:val="00951D1A"/>
    <w:rsid w:val="00952022"/>
    <w:rsid w:val="00952F12"/>
    <w:rsid w:val="00953721"/>
    <w:rsid w:val="00953AAF"/>
    <w:rsid w:val="00956516"/>
    <w:rsid w:val="00957187"/>
    <w:rsid w:val="00960654"/>
    <w:rsid w:val="00960B26"/>
    <w:rsid w:val="0096506F"/>
    <w:rsid w:val="00966F2D"/>
    <w:rsid w:val="0096788C"/>
    <w:rsid w:val="00967D76"/>
    <w:rsid w:val="00973204"/>
    <w:rsid w:val="009735DA"/>
    <w:rsid w:val="00974D5A"/>
    <w:rsid w:val="009751A4"/>
    <w:rsid w:val="00975368"/>
    <w:rsid w:val="00976305"/>
    <w:rsid w:val="009819EE"/>
    <w:rsid w:val="00981BBC"/>
    <w:rsid w:val="00981C85"/>
    <w:rsid w:val="00982498"/>
    <w:rsid w:val="009829C2"/>
    <w:rsid w:val="00982D91"/>
    <w:rsid w:val="0098323D"/>
    <w:rsid w:val="00983834"/>
    <w:rsid w:val="0098389D"/>
    <w:rsid w:val="0098703F"/>
    <w:rsid w:val="009919AC"/>
    <w:rsid w:val="009926E7"/>
    <w:rsid w:val="00993845"/>
    <w:rsid w:val="009948A6"/>
    <w:rsid w:val="00994EF6"/>
    <w:rsid w:val="00995694"/>
    <w:rsid w:val="00995E52"/>
    <w:rsid w:val="00995F0F"/>
    <w:rsid w:val="00996E0A"/>
    <w:rsid w:val="00997830"/>
    <w:rsid w:val="00997E36"/>
    <w:rsid w:val="009A2598"/>
    <w:rsid w:val="009A325C"/>
    <w:rsid w:val="009A3DE6"/>
    <w:rsid w:val="009A791B"/>
    <w:rsid w:val="009B1933"/>
    <w:rsid w:val="009B2F6F"/>
    <w:rsid w:val="009B4C71"/>
    <w:rsid w:val="009B51A6"/>
    <w:rsid w:val="009B5600"/>
    <w:rsid w:val="009B64AC"/>
    <w:rsid w:val="009B7448"/>
    <w:rsid w:val="009C04EE"/>
    <w:rsid w:val="009C1B7B"/>
    <w:rsid w:val="009C20A1"/>
    <w:rsid w:val="009C5EFF"/>
    <w:rsid w:val="009C6AD2"/>
    <w:rsid w:val="009D14C2"/>
    <w:rsid w:val="009D182B"/>
    <w:rsid w:val="009D1EC2"/>
    <w:rsid w:val="009D3278"/>
    <w:rsid w:val="009D3363"/>
    <w:rsid w:val="009D5286"/>
    <w:rsid w:val="009D6097"/>
    <w:rsid w:val="009D79B8"/>
    <w:rsid w:val="009E251F"/>
    <w:rsid w:val="009E254B"/>
    <w:rsid w:val="009E5428"/>
    <w:rsid w:val="009E5548"/>
    <w:rsid w:val="009E7E8F"/>
    <w:rsid w:val="009F015D"/>
    <w:rsid w:val="009F0572"/>
    <w:rsid w:val="009F0654"/>
    <w:rsid w:val="009F0CBC"/>
    <w:rsid w:val="009F0D18"/>
    <w:rsid w:val="009F2040"/>
    <w:rsid w:val="009F4A27"/>
    <w:rsid w:val="009F4B6A"/>
    <w:rsid w:val="009F50E7"/>
    <w:rsid w:val="009F55A4"/>
    <w:rsid w:val="009F60C6"/>
    <w:rsid w:val="009F6525"/>
    <w:rsid w:val="009F7788"/>
    <w:rsid w:val="00A00B27"/>
    <w:rsid w:val="00A03195"/>
    <w:rsid w:val="00A03EBA"/>
    <w:rsid w:val="00A04C7A"/>
    <w:rsid w:val="00A07C81"/>
    <w:rsid w:val="00A07D41"/>
    <w:rsid w:val="00A1213F"/>
    <w:rsid w:val="00A12B9F"/>
    <w:rsid w:val="00A136C9"/>
    <w:rsid w:val="00A139B3"/>
    <w:rsid w:val="00A14913"/>
    <w:rsid w:val="00A14917"/>
    <w:rsid w:val="00A15E19"/>
    <w:rsid w:val="00A15F9D"/>
    <w:rsid w:val="00A162C6"/>
    <w:rsid w:val="00A201A3"/>
    <w:rsid w:val="00A208B6"/>
    <w:rsid w:val="00A209B2"/>
    <w:rsid w:val="00A21500"/>
    <w:rsid w:val="00A21CCE"/>
    <w:rsid w:val="00A256F6"/>
    <w:rsid w:val="00A26300"/>
    <w:rsid w:val="00A26D9F"/>
    <w:rsid w:val="00A2718F"/>
    <w:rsid w:val="00A30224"/>
    <w:rsid w:val="00A308C5"/>
    <w:rsid w:val="00A308E3"/>
    <w:rsid w:val="00A3159B"/>
    <w:rsid w:val="00A31918"/>
    <w:rsid w:val="00A31BE3"/>
    <w:rsid w:val="00A31C3B"/>
    <w:rsid w:val="00A32257"/>
    <w:rsid w:val="00A32D06"/>
    <w:rsid w:val="00A33106"/>
    <w:rsid w:val="00A34108"/>
    <w:rsid w:val="00A349CD"/>
    <w:rsid w:val="00A352E3"/>
    <w:rsid w:val="00A36338"/>
    <w:rsid w:val="00A40078"/>
    <w:rsid w:val="00A40708"/>
    <w:rsid w:val="00A42965"/>
    <w:rsid w:val="00A440A1"/>
    <w:rsid w:val="00A450F6"/>
    <w:rsid w:val="00A46631"/>
    <w:rsid w:val="00A4699A"/>
    <w:rsid w:val="00A46E26"/>
    <w:rsid w:val="00A510F0"/>
    <w:rsid w:val="00A5355E"/>
    <w:rsid w:val="00A53B03"/>
    <w:rsid w:val="00A54402"/>
    <w:rsid w:val="00A54CD8"/>
    <w:rsid w:val="00A55B4D"/>
    <w:rsid w:val="00A601B6"/>
    <w:rsid w:val="00A60A97"/>
    <w:rsid w:val="00A6216E"/>
    <w:rsid w:val="00A62C50"/>
    <w:rsid w:val="00A6398B"/>
    <w:rsid w:val="00A63ED0"/>
    <w:rsid w:val="00A6506F"/>
    <w:rsid w:val="00A65725"/>
    <w:rsid w:val="00A65B67"/>
    <w:rsid w:val="00A65EF9"/>
    <w:rsid w:val="00A67541"/>
    <w:rsid w:val="00A67E91"/>
    <w:rsid w:val="00A70327"/>
    <w:rsid w:val="00A70BF7"/>
    <w:rsid w:val="00A70CDE"/>
    <w:rsid w:val="00A7165E"/>
    <w:rsid w:val="00A74591"/>
    <w:rsid w:val="00A74AD0"/>
    <w:rsid w:val="00A75721"/>
    <w:rsid w:val="00A75A4A"/>
    <w:rsid w:val="00A75E4F"/>
    <w:rsid w:val="00A768C3"/>
    <w:rsid w:val="00A80E2D"/>
    <w:rsid w:val="00A87542"/>
    <w:rsid w:val="00A90A24"/>
    <w:rsid w:val="00A92D80"/>
    <w:rsid w:val="00A9330D"/>
    <w:rsid w:val="00A9397B"/>
    <w:rsid w:val="00A94E6D"/>
    <w:rsid w:val="00A95116"/>
    <w:rsid w:val="00A960C3"/>
    <w:rsid w:val="00A97289"/>
    <w:rsid w:val="00AA022C"/>
    <w:rsid w:val="00AA1FB0"/>
    <w:rsid w:val="00AA2B31"/>
    <w:rsid w:val="00AA3C1A"/>
    <w:rsid w:val="00AA3F28"/>
    <w:rsid w:val="00AA5012"/>
    <w:rsid w:val="00AA5CC9"/>
    <w:rsid w:val="00AA628D"/>
    <w:rsid w:val="00AA78D4"/>
    <w:rsid w:val="00AB07B1"/>
    <w:rsid w:val="00AB33BB"/>
    <w:rsid w:val="00AB33E4"/>
    <w:rsid w:val="00AB3FDA"/>
    <w:rsid w:val="00AB5F2E"/>
    <w:rsid w:val="00AB7214"/>
    <w:rsid w:val="00AB722F"/>
    <w:rsid w:val="00AB795A"/>
    <w:rsid w:val="00AC0F76"/>
    <w:rsid w:val="00AC10E2"/>
    <w:rsid w:val="00AC111B"/>
    <w:rsid w:val="00AC1525"/>
    <w:rsid w:val="00AC1569"/>
    <w:rsid w:val="00AC2DA2"/>
    <w:rsid w:val="00AC4102"/>
    <w:rsid w:val="00AC44A7"/>
    <w:rsid w:val="00AC5516"/>
    <w:rsid w:val="00AC642C"/>
    <w:rsid w:val="00AC688D"/>
    <w:rsid w:val="00AC6995"/>
    <w:rsid w:val="00AC6A0B"/>
    <w:rsid w:val="00AC6C52"/>
    <w:rsid w:val="00AC7CEC"/>
    <w:rsid w:val="00AD05F3"/>
    <w:rsid w:val="00AD1362"/>
    <w:rsid w:val="00AD5C0E"/>
    <w:rsid w:val="00AD5CC9"/>
    <w:rsid w:val="00AD6AF7"/>
    <w:rsid w:val="00AD71D7"/>
    <w:rsid w:val="00AD7493"/>
    <w:rsid w:val="00AD792F"/>
    <w:rsid w:val="00AE03C5"/>
    <w:rsid w:val="00AE1A45"/>
    <w:rsid w:val="00AE42EB"/>
    <w:rsid w:val="00AE4B64"/>
    <w:rsid w:val="00AE6507"/>
    <w:rsid w:val="00AE702E"/>
    <w:rsid w:val="00AE781F"/>
    <w:rsid w:val="00AF2158"/>
    <w:rsid w:val="00AF2D87"/>
    <w:rsid w:val="00AF4294"/>
    <w:rsid w:val="00AF49DC"/>
    <w:rsid w:val="00AF5313"/>
    <w:rsid w:val="00AF53D7"/>
    <w:rsid w:val="00AF68C8"/>
    <w:rsid w:val="00AF6AC5"/>
    <w:rsid w:val="00AF71E1"/>
    <w:rsid w:val="00AF728E"/>
    <w:rsid w:val="00AF7662"/>
    <w:rsid w:val="00B0061B"/>
    <w:rsid w:val="00B01CB7"/>
    <w:rsid w:val="00B02B92"/>
    <w:rsid w:val="00B0352D"/>
    <w:rsid w:val="00B05909"/>
    <w:rsid w:val="00B06994"/>
    <w:rsid w:val="00B0749B"/>
    <w:rsid w:val="00B1016B"/>
    <w:rsid w:val="00B10F86"/>
    <w:rsid w:val="00B11312"/>
    <w:rsid w:val="00B11DD1"/>
    <w:rsid w:val="00B12103"/>
    <w:rsid w:val="00B125AC"/>
    <w:rsid w:val="00B1323B"/>
    <w:rsid w:val="00B13DAF"/>
    <w:rsid w:val="00B158A8"/>
    <w:rsid w:val="00B16CD4"/>
    <w:rsid w:val="00B17BCD"/>
    <w:rsid w:val="00B214D5"/>
    <w:rsid w:val="00B215C1"/>
    <w:rsid w:val="00B22325"/>
    <w:rsid w:val="00B2251C"/>
    <w:rsid w:val="00B22591"/>
    <w:rsid w:val="00B2403D"/>
    <w:rsid w:val="00B24F5C"/>
    <w:rsid w:val="00B2563A"/>
    <w:rsid w:val="00B258D0"/>
    <w:rsid w:val="00B262A9"/>
    <w:rsid w:val="00B32591"/>
    <w:rsid w:val="00B3613A"/>
    <w:rsid w:val="00B36EB5"/>
    <w:rsid w:val="00B37997"/>
    <w:rsid w:val="00B40D45"/>
    <w:rsid w:val="00B415F8"/>
    <w:rsid w:val="00B42670"/>
    <w:rsid w:val="00B46C8D"/>
    <w:rsid w:val="00B477FE"/>
    <w:rsid w:val="00B47AE2"/>
    <w:rsid w:val="00B47CD8"/>
    <w:rsid w:val="00B47E97"/>
    <w:rsid w:val="00B50A17"/>
    <w:rsid w:val="00B50AAA"/>
    <w:rsid w:val="00B51340"/>
    <w:rsid w:val="00B5253E"/>
    <w:rsid w:val="00B54B07"/>
    <w:rsid w:val="00B55A17"/>
    <w:rsid w:val="00B5711A"/>
    <w:rsid w:val="00B57638"/>
    <w:rsid w:val="00B57A5F"/>
    <w:rsid w:val="00B57DDC"/>
    <w:rsid w:val="00B60ABD"/>
    <w:rsid w:val="00B61B84"/>
    <w:rsid w:val="00B62C0F"/>
    <w:rsid w:val="00B62DF7"/>
    <w:rsid w:val="00B6368D"/>
    <w:rsid w:val="00B644B9"/>
    <w:rsid w:val="00B6456B"/>
    <w:rsid w:val="00B64FCF"/>
    <w:rsid w:val="00B66C61"/>
    <w:rsid w:val="00B672B0"/>
    <w:rsid w:val="00B701E2"/>
    <w:rsid w:val="00B7080C"/>
    <w:rsid w:val="00B71DD5"/>
    <w:rsid w:val="00B72647"/>
    <w:rsid w:val="00B72CF0"/>
    <w:rsid w:val="00B753AB"/>
    <w:rsid w:val="00B75B73"/>
    <w:rsid w:val="00B774E4"/>
    <w:rsid w:val="00B77A8D"/>
    <w:rsid w:val="00B77BCA"/>
    <w:rsid w:val="00B77FF1"/>
    <w:rsid w:val="00B83EE6"/>
    <w:rsid w:val="00B84438"/>
    <w:rsid w:val="00B852BD"/>
    <w:rsid w:val="00B85C08"/>
    <w:rsid w:val="00B86FBA"/>
    <w:rsid w:val="00B86FEB"/>
    <w:rsid w:val="00B87489"/>
    <w:rsid w:val="00B87839"/>
    <w:rsid w:val="00B87D73"/>
    <w:rsid w:val="00B90417"/>
    <w:rsid w:val="00B907AE"/>
    <w:rsid w:val="00B91318"/>
    <w:rsid w:val="00B9227C"/>
    <w:rsid w:val="00B9276A"/>
    <w:rsid w:val="00B92F59"/>
    <w:rsid w:val="00B932BC"/>
    <w:rsid w:val="00B95013"/>
    <w:rsid w:val="00B96D97"/>
    <w:rsid w:val="00BA15EF"/>
    <w:rsid w:val="00BA1987"/>
    <w:rsid w:val="00BA1DC0"/>
    <w:rsid w:val="00BA2747"/>
    <w:rsid w:val="00BA28EF"/>
    <w:rsid w:val="00BA403A"/>
    <w:rsid w:val="00BA412F"/>
    <w:rsid w:val="00BA4561"/>
    <w:rsid w:val="00BA482E"/>
    <w:rsid w:val="00BA5041"/>
    <w:rsid w:val="00BA5EE0"/>
    <w:rsid w:val="00BB09F4"/>
    <w:rsid w:val="00BB1317"/>
    <w:rsid w:val="00BB546E"/>
    <w:rsid w:val="00BB66DA"/>
    <w:rsid w:val="00BB67AE"/>
    <w:rsid w:val="00BC1EF1"/>
    <w:rsid w:val="00BC24E8"/>
    <w:rsid w:val="00BC2CF8"/>
    <w:rsid w:val="00BC2F64"/>
    <w:rsid w:val="00BC3064"/>
    <w:rsid w:val="00BC4AA7"/>
    <w:rsid w:val="00BC4B4C"/>
    <w:rsid w:val="00BC5A42"/>
    <w:rsid w:val="00BC746A"/>
    <w:rsid w:val="00BD04FE"/>
    <w:rsid w:val="00BD0D88"/>
    <w:rsid w:val="00BD35CB"/>
    <w:rsid w:val="00BD3836"/>
    <w:rsid w:val="00BD4B31"/>
    <w:rsid w:val="00BD660E"/>
    <w:rsid w:val="00BE0012"/>
    <w:rsid w:val="00BE0EFC"/>
    <w:rsid w:val="00BE1FC7"/>
    <w:rsid w:val="00BE374B"/>
    <w:rsid w:val="00BE3996"/>
    <w:rsid w:val="00BE4B57"/>
    <w:rsid w:val="00BE4E5B"/>
    <w:rsid w:val="00BE5089"/>
    <w:rsid w:val="00BE5463"/>
    <w:rsid w:val="00BE5D44"/>
    <w:rsid w:val="00BE5ECE"/>
    <w:rsid w:val="00BE6177"/>
    <w:rsid w:val="00BE6EBC"/>
    <w:rsid w:val="00BE6EED"/>
    <w:rsid w:val="00BF0009"/>
    <w:rsid w:val="00BF034C"/>
    <w:rsid w:val="00BF0884"/>
    <w:rsid w:val="00BF11D0"/>
    <w:rsid w:val="00BF2EA4"/>
    <w:rsid w:val="00BF31A0"/>
    <w:rsid w:val="00BF3D99"/>
    <w:rsid w:val="00BF411D"/>
    <w:rsid w:val="00BF4DAE"/>
    <w:rsid w:val="00BF5216"/>
    <w:rsid w:val="00BF53A4"/>
    <w:rsid w:val="00BF55D6"/>
    <w:rsid w:val="00BF6233"/>
    <w:rsid w:val="00C00466"/>
    <w:rsid w:val="00C03407"/>
    <w:rsid w:val="00C03638"/>
    <w:rsid w:val="00C0710C"/>
    <w:rsid w:val="00C07378"/>
    <w:rsid w:val="00C113E3"/>
    <w:rsid w:val="00C121BC"/>
    <w:rsid w:val="00C13892"/>
    <w:rsid w:val="00C13996"/>
    <w:rsid w:val="00C143EB"/>
    <w:rsid w:val="00C15559"/>
    <w:rsid w:val="00C163C4"/>
    <w:rsid w:val="00C16475"/>
    <w:rsid w:val="00C16ACF"/>
    <w:rsid w:val="00C170EC"/>
    <w:rsid w:val="00C173B5"/>
    <w:rsid w:val="00C22D0B"/>
    <w:rsid w:val="00C232DB"/>
    <w:rsid w:val="00C23B33"/>
    <w:rsid w:val="00C2547B"/>
    <w:rsid w:val="00C258D0"/>
    <w:rsid w:val="00C25CCC"/>
    <w:rsid w:val="00C25DA1"/>
    <w:rsid w:val="00C2647E"/>
    <w:rsid w:val="00C26D41"/>
    <w:rsid w:val="00C26E06"/>
    <w:rsid w:val="00C30E8D"/>
    <w:rsid w:val="00C32109"/>
    <w:rsid w:val="00C32281"/>
    <w:rsid w:val="00C32F9B"/>
    <w:rsid w:val="00C339E1"/>
    <w:rsid w:val="00C33AF0"/>
    <w:rsid w:val="00C35A96"/>
    <w:rsid w:val="00C36D1B"/>
    <w:rsid w:val="00C36F85"/>
    <w:rsid w:val="00C37E0E"/>
    <w:rsid w:val="00C37E7A"/>
    <w:rsid w:val="00C404D9"/>
    <w:rsid w:val="00C43F19"/>
    <w:rsid w:val="00C44DC6"/>
    <w:rsid w:val="00C451E4"/>
    <w:rsid w:val="00C458DF"/>
    <w:rsid w:val="00C45DCB"/>
    <w:rsid w:val="00C45F62"/>
    <w:rsid w:val="00C4776A"/>
    <w:rsid w:val="00C47D7F"/>
    <w:rsid w:val="00C5113E"/>
    <w:rsid w:val="00C513F6"/>
    <w:rsid w:val="00C51701"/>
    <w:rsid w:val="00C51D0E"/>
    <w:rsid w:val="00C521DC"/>
    <w:rsid w:val="00C524DC"/>
    <w:rsid w:val="00C54255"/>
    <w:rsid w:val="00C577AD"/>
    <w:rsid w:val="00C57C21"/>
    <w:rsid w:val="00C600BD"/>
    <w:rsid w:val="00C60918"/>
    <w:rsid w:val="00C60A0E"/>
    <w:rsid w:val="00C60D2E"/>
    <w:rsid w:val="00C618B6"/>
    <w:rsid w:val="00C62839"/>
    <w:rsid w:val="00C63747"/>
    <w:rsid w:val="00C64CD9"/>
    <w:rsid w:val="00C65363"/>
    <w:rsid w:val="00C66252"/>
    <w:rsid w:val="00C66637"/>
    <w:rsid w:val="00C702FF"/>
    <w:rsid w:val="00C71B5D"/>
    <w:rsid w:val="00C731E7"/>
    <w:rsid w:val="00C73DA8"/>
    <w:rsid w:val="00C74E80"/>
    <w:rsid w:val="00C74F3E"/>
    <w:rsid w:val="00C76AA5"/>
    <w:rsid w:val="00C77564"/>
    <w:rsid w:val="00C816E5"/>
    <w:rsid w:val="00C8277E"/>
    <w:rsid w:val="00C82DC2"/>
    <w:rsid w:val="00C834AF"/>
    <w:rsid w:val="00C835CC"/>
    <w:rsid w:val="00C84016"/>
    <w:rsid w:val="00C8427D"/>
    <w:rsid w:val="00C857B7"/>
    <w:rsid w:val="00C86BA6"/>
    <w:rsid w:val="00C87DE2"/>
    <w:rsid w:val="00C9125E"/>
    <w:rsid w:val="00C923FB"/>
    <w:rsid w:val="00C932DA"/>
    <w:rsid w:val="00C93DF1"/>
    <w:rsid w:val="00C95ADF"/>
    <w:rsid w:val="00C96DE6"/>
    <w:rsid w:val="00C97AAD"/>
    <w:rsid w:val="00C97B9B"/>
    <w:rsid w:val="00CA02B4"/>
    <w:rsid w:val="00CA1865"/>
    <w:rsid w:val="00CA19F3"/>
    <w:rsid w:val="00CA2E96"/>
    <w:rsid w:val="00CA47AB"/>
    <w:rsid w:val="00CA545B"/>
    <w:rsid w:val="00CA6390"/>
    <w:rsid w:val="00CA6DB7"/>
    <w:rsid w:val="00CA714C"/>
    <w:rsid w:val="00CA779C"/>
    <w:rsid w:val="00CB10D8"/>
    <w:rsid w:val="00CB3E11"/>
    <w:rsid w:val="00CB4F1B"/>
    <w:rsid w:val="00CB57E9"/>
    <w:rsid w:val="00CB71C4"/>
    <w:rsid w:val="00CB735B"/>
    <w:rsid w:val="00CB7BA2"/>
    <w:rsid w:val="00CC1D55"/>
    <w:rsid w:val="00CC24A2"/>
    <w:rsid w:val="00CC3E3E"/>
    <w:rsid w:val="00CC7C7F"/>
    <w:rsid w:val="00CD146D"/>
    <w:rsid w:val="00CD4210"/>
    <w:rsid w:val="00CD4E25"/>
    <w:rsid w:val="00CD6294"/>
    <w:rsid w:val="00CE0440"/>
    <w:rsid w:val="00CE147D"/>
    <w:rsid w:val="00CE42D5"/>
    <w:rsid w:val="00CE43C5"/>
    <w:rsid w:val="00CE55EA"/>
    <w:rsid w:val="00CE70FE"/>
    <w:rsid w:val="00CE7EF2"/>
    <w:rsid w:val="00CF00BC"/>
    <w:rsid w:val="00CF0B62"/>
    <w:rsid w:val="00CF23A6"/>
    <w:rsid w:val="00CF27D1"/>
    <w:rsid w:val="00CF2E2B"/>
    <w:rsid w:val="00CF3E27"/>
    <w:rsid w:val="00CF3F5E"/>
    <w:rsid w:val="00CF420E"/>
    <w:rsid w:val="00CF5A35"/>
    <w:rsid w:val="00CF5AE7"/>
    <w:rsid w:val="00CF66F9"/>
    <w:rsid w:val="00CF69DC"/>
    <w:rsid w:val="00CF7B22"/>
    <w:rsid w:val="00CF7EC7"/>
    <w:rsid w:val="00D03DE5"/>
    <w:rsid w:val="00D05F93"/>
    <w:rsid w:val="00D06317"/>
    <w:rsid w:val="00D06767"/>
    <w:rsid w:val="00D07234"/>
    <w:rsid w:val="00D0733A"/>
    <w:rsid w:val="00D10206"/>
    <w:rsid w:val="00D106B2"/>
    <w:rsid w:val="00D14049"/>
    <w:rsid w:val="00D14C1D"/>
    <w:rsid w:val="00D14D95"/>
    <w:rsid w:val="00D15F56"/>
    <w:rsid w:val="00D16493"/>
    <w:rsid w:val="00D17EEA"/>
    <w:rsid w:val="00D21113"/>
    <w:rsid w:val="00D22336"/>
    <w:rsid w:val="00D22AE3"/>
    <w:rsid w:val="00D22CD4"/>
    <w:rsid w:val="00D23851"/>
    <w:rsid w:val="00D25769"/>
    <w:rsid w:val="00D266B6"/>
    <w:rsid w:val="00D27711"/>
    <w:rsid w:val="00D27E24"/>
    <w:rsid w:val="00D30E2D"/>
    <w:rsid w:val="00D3401D"/>
    <w:rsid w:val="00D34081"/>
    <w:rsid w:val="00D34412"/>
    <w:rsid w:val="00D34A2D"/>
    <w:rsid w:val="00D34C46"/>
    <w:rsid w:val="00D3562B"/>
    <w:rsid w:val="00D36678"/>
    <w:rsid w:val="00D378BC"/>
    <w:rsid w:val="00D403C4"/>
    <w:rsid w:val="00D4062D"/>
    <w:rsid w:val="00D413C7"/>
    <w:rsid w:val="00D4158F"/>
    <w:rsid w:val="00D41993"/>
    <w:rsid w:val="00D42036"/>
    <w:rsid w:val="00D431F0"/>
    <w:rsid w:val="00D43E2E"/>
    <w:rsid w:val="00D44A5C"/>
    <w:rsid w:val="00D45F45"/>
    <w:rsid w:val="00D46BE3"/>
    <w:rsid w:val="00D47779"/>
    <w:rsid w:val="00D47C21"/>
    <w:rsid w:val="00D50589"/>
    <w:rsid w:val="00D51BE6"/>
    <w:rsid w:val="00D52F5D"/>
    <w:rsid w:val="00D543AA"/>
    <w:rsid w:val="00D554F0"/>
    <w:rsid w:val="00D557FA"/>
    <w:rsid w:val="00D572A4"/>
    <w:rsid w:val="00D572F4"/>
    <w:rsid w:val="00D6223B"/>
    <w:rsid w:val="00D62B33"/>
    <w:rsid w:val="00D637E0"/>
    <w:rsid w:val="00D659FE"/>
    <w:rsid w:val="00D665FA"/>
    <w:rsid w:val="00D67030"/>
    <w:rsid w:val="00D700F4"/>
    <w:rsid w:val="00D70B79"/>
    <w:rsid w:val="00D70BC2"/>
    <w:rsid w:val="00D71D14"/>
    <w:rsid w:val="00D7383A"/>
    <w:rsid w:val="00D74527"/>
    <w:rsid w:val="00D74C10"/>
    <w:rsid w:val="00D75446"/>
    <w:rsid w:val="00D75E81"/>
    <w:rsid w:val="00D80741"/>
    <w:rsid w:val="00D82A59"/>
    <w:rsid w:val="00D84E6A"/>
    <w:rsid w:val="00D858E2"/>
    <w:rsid w:val="00D86724"/>
    <w:rsid w:val="00D903DF"/>
    <w:rsid w:val="00D90A67"/>
    <w:rsid w:val="00D916A8"/>
    <w:rsid w:val="00D91D53"/>
    <w:rsid w:val="00D95FC4"/>
    <w:rsid w:val="00D96C9E"/>
    <w:rsid w:val="00D9768A"/>
    <w:rsid w:val="00DA036E"/>
    <w:rsid w:val="00DA0FD7"/>
    <w:rsid w:val="00DA12AB"/>
    <w:rsid w:val="00DA1390"/>
    <w:rsid w:val="00DA13D7"/>
    <w:rsid w:val="00DA3BD4"/>
    <w:rsid w:val="00DA3BE2"/>
    <w:rsid w:val="00DA499E"/>
    <w:rsid w:val="00DA5103"/>
    <w:rsid w:val="00DA792B"/>
    <w:rsid w:val="00DA7982"/>
    <w:rsid w:val="00DB1EC3"/>
    <w:rsid w:val="00DB3C69"/>
    <w:rsid w:val="00DB3E3C"/>
    <w:rsid w:val="00DB3FEB"/>
    <w:rsid w:val="00DB4006"/>
    <w:rsid w:val="00DB5DBD"/>
    <w:rsid w:val="00DC0CE5"/>
    <w:rsid w:val="00DC0E45"/>
    <w:rsid w:val="00DC187C"/>
    <w:rsid w:val="00DC1B5B"/>
    <w:rsid w:val="00DC241F"/>
    <w:rsid w:val="00DC2458"/>
    <w:rsid w:val="00DC3810"/>
    <w:rsid w:val="00DC48A1"/>
    <w:rsid w:val="00DC7359"/>
    <w:rsid w:val="00DD0487"/>
    <w:rsid w:val="00DD0A91"/>
    <w:rsid w:val="00DD1A47"/>
    <w:rsid w:val="00DD1BDE"/>
    <w:rsid w:val="00DD3D8E"/>
    <w:rsid w:val="00DD3E7B"/>
    <w:rsid w:val="00DD43FE"/>
    <w:rsid w:val="00DD6581"/>
    <w:rsid w:val="00DE0313"/>
    <w:rsid w:val="00DE09F3"/>
    <w:rsid w:val="00DE1354"/>
    <w:rsid w:val="00DE1666"/>
    <w:rsid w:val="00DE2BC0"/>
    <w:rsid w:val="00DE450B"/>
    <w:rsid w:val="00DE77BC"/>
    <w:rsid w:val="00DE7EE1"/>
    <w:rsid w:val="00DF05D7"/>
    <w:rsid w:val="00DF179E"/>
    <w:rsid w:val="00DF3354"/>
    <w:rsid w:val="00DF38CA"/>
    <w:rsid w:val="00DF3E51"/>
    <w:rsid w:val="00DF3F85"/>
    <w:rsid w:val="00DF5752"/>
    <w:rsid w:val="00DF67E5"/>
    <w:rsid w:val="00DF6D75"/>
    <w:rsid w:val="00E007F5"/>
    <w:rsid w:val="00E021D7"/>
    <w:rsid w:val="00E02F01"/>
    <w:rsid w:val="00E03B11"/>
    <w:rsid w:val="00E03B7C"/>
    <w:rsid w:val="00E04125"/>
    <w:rsid w:val="00E051A3"/>
    <w:rsid w:val="00E06243"/>
    <w:rsid w:val="00E06A73"/>
    <w:rsid w:val="00E073FD"/>
    <w:rsid w:val="00E0776F"/>
    <w:rsid w:val="00E078F2"/>
    <w:rsid w:val="00E10819"/>
    <w:rsid w:val="00E10B41"/>
    <w:rsid w:val="00E10CBC"/>
    <w:rsid w:val="00E1224E"/>
    <w:rsid w:val="00E12375"/>
    <w:rsid w:val="00E131DE"/>
    <w:rsid w:val="00E14E66"/>
    <w:rsid w:val="00E156EC"/>
    <w:rsid w:val="00E1776B"/>
    <w:rsid w:val="00E233CB"/>
    <w:rsid w:val="00E24E21"/>
    <w:rsid w:val="00E25BA3"/>
    <w:rsid w:val="00E260BB"/>
    <w:rsid w:val="00E2632E"/>
    <w:rsid w:val="00E26DD3"/>
    <w:rsid w:val="00E30A62"/>
    <w:rsid w:val="00E3130F"/>
    <w:rsid w:val="00E31491"/>
    <w:rsid w:val="00E3266E"/>
    <w:rsid w:val="00E34783"/>
    <w:rsid w:val="00E36D76"/>
    <w:rsid w:val="00E41F4A"/>
    <w:rsid w:val="00E443C6"/>
    <w:rsid w:val="00E445BB"/>
    <w:rsid w:val="00E44A23"/>
    <w:rsid w:val="00E45231"/>
    <w:rsid w:val="00E455B6"/>
    <w:rsid w:val="00E4589B"/>
    <w:rsid w:val="00E4606F"/>
    <w:rsid w:val="00E465E6"/>
    <w:rsid w:val="00E50F0F"/>
    <w:rsid w:val="00E51842"/>
    <w:rsid w:val="00E5252B"/>
    <w:rsid w:val="00E54127"/>
    <w:rsid w:val="00E546B9"/>
    <w:rsid w:val="00E548B8"/>
    <w:rsid w:val="00E554AB"/>
    <w:rsid w:val="00E569ED"/>
    <w:rsid w:val="00E5754E"/>
    <w:rsid w:val="00E57EAD"/>
    <w:rsid w:val="00E60A57"/>
    <w:rsid w:val="00E61E31"/>
    <w:rsid w:val="00E65D51"/>
    <w:rsid w:val="00E66106"/>
    <w:rsid w:val="00E71266"/>
    <w:rsid w:val="00E71C37"/>
    <w:rsid w:val="00E72BFF"/>
    <w:rsid w:val="00E73E9D"/>
    <w:rsid w:val="00E7599E"/>
    <w:rsid w:val="00E77C85"/>
    <w:rsid w:val="00E81D79"/>
    <w:rsid w:val="00E81E1F"/>
    <w:rsid w:val="00E81FA5"/>
    <w:rsid w:val="00E82920"/>
    <w:rsid w:val="00E830C8"/>
    <w:rsid w:val="00E83C8F"/>
    <w:rsid w:val="00E8470E"/>
    <w:rsid w:val="00E8544E"/>
    <w:rsid w:val="00E866E9"/>
    <w:rsid w:val="00E879CA"/>
    <w:rsid w:val="00E87F35"/>
    <w:rsid w:val="00E9096F"/>
    <w:rsid w:val="00E912D9"/>
    <w:rsid w:val="00E93348"/>
    <w:rsid w:val="00E94160"/>
    <w:rsid w:val="00EA0887"/>
    <w:rsid w:val="00EA2B40"/>
    <w:rsid w:val="00EA3162"/>
    <w:rsid w:val="00EA4078"/>
    <w:rsid w:val="00EA4C58"/>
    <w:rsid w:val="00EB14A3"/>
    <w:rsid w:val="00EB2F1E"/>
    <w:rsid w:val="00EB3AE1"/>
    <w:rsid w:val="00EB53D9"/>
    <w:rsid w:val="00EB654A"/>
    <w:rsid w:val="00EB6FBB"/>
    <w:rsid w:val="00EC1779"/>
    <w:rsid w:val="00EC2207"/>
    <w:rsid w:val="00EC4E68"/>
    <w:rsid w:val="00EC500A"/>
    <w:rsid w:val="00EC6E4A"/>
    <w:rsid w:val="00EC754F"/>
    <w:rsid w:val="00EC7681"/>
    <w:rsid w:val="00ED1959"/>
    <w:rsid w:val="00ED198C"/>
    <w:rsid w:val="00ED3442"/>
    <w:rsid w:val="00ED5535"/>
    <w:rsid w:val="00ED6555"/>
    <w:rsid w:val="00ED74B8"/>
    <w:rsid w:val="00EE0034"/>
    <w:rsid w:val="00EE0D78"/>
    <w:rsid w:val="00EE1798"/>
    <w:rsid w:val="00EE2076"/>
    <w:rsid w:val="00EE241A"/>
    <w:rsid w:val="00EE2B52"/>
    <w:rsid w:val="00EE2DDF"/>
    <w:rsid w:val="00EE3CC2"/>
    <w:rsid w:val="00EE49F8"/>
    <w:rsid w:val="00EE677E"/>
    <w:rsid w:val="00EE6D66"/>
    <w:rsid w:val="00EF0734"/>
    <w:rsid w:val="00EF19E9"/>
    <w:rsid w:val="00EF1E33"/>
    <w:rsid w:val="00EF2736"/>
    <w:rsid w:val="00EF3D31"/>
    <w:rsid w:val="00EF64CE"/>
    <w:rsid w:val="00EF64F4"/>
    <w:rsid w:val="00F0193D"/>
    <w:rsid w:val="00F02206"/>
    <w:rsid w:val="00F03568"/>
    <w:rsid w:val="00F04DC9"/>
    <w:rsid w:val="00F04E31"/>
    <w:rsid w:val="00F04F71"/>
    <w:rsid w:val="00F056F6"/>
    <w:rsid w:val="00F062E0"/>
    <w:rsid w:val="00F07150"/>
    <w:rsid w:val="00F07339"/>
    <w:rsid w:val="00F0793F"/>
    <w:rsid w:val="00F11FF8"/>
    <w:rsid w:val="00F1262E"/>
    <w:rsid w:val="00F12686"/>
    <w:rsid w:val="00F13FE8"/>
    <w:rsid w:val="00F14032"/>
    <w:rsid w:val="00F14BFE"/>
    <w:rsid w:val="00F14F6E"/>
    <w:rsid w:val="00F1519F"/>
    <w:rsid w:val="00F15AEF"/>
    <w:rsid w:val="00F176CB"/>
    <w:rsid w:val="00F2123D"/>
    <w:rsid w:val="00F22F04"/>
    <w:rsid w:val="00F23D16"/>
    <w:rsid w:val="00F253B3"/>
    <w:rsid w:val="00F26406"/>
    <w:rsid w:val="00F275D8"/>
    <w:rsid w:val="00F278EB"/>
    <w:rsid w:val="00F27A83"/>
    <w:rsid w:val="00F27E99"/>
    <w:rsid w:val="00F30887"/>
    <w:rsid w:val="00F30ABC"/>
    <w:rsid w:val="00F31365"/>
    <w:rsid w:val="00F31EAE"/>
    <w:rsid w:val="00F323C4"/>
    <w:rsid w:val="00F32B5D"/>
    <w:rsid w:val="00F333DF"/>
    <w:rsid w:val="00F3361C"/>
    <w:rsid w:val="00F346AD"/>
    <w:rsid w:val="00F361AE"/>
    <w:rsid w:val="00F36DE5"/>
    <w:rsid w:val="00F37024"/>
    <w:rsid w:val="00F37BAD"/>
    <w:rsid w:val="00F37EDF"/>
    <w:rsid w:val="00F4233C"/>
    <w:rsid w:val="00F4252E"/>
    <w:rsid w:val="00F43B5A"/>
    <w:rsid w:val="00F43DEE"/>
    <w:rsid w:val="00F478D6"/>
    <w:rsid w:val="00F505DA"/>
    <w:rsid w:val="00F50710"/>
    <w:rsid w:val="00F50E88"/>
    <w:rsid w:val="00F512D6"/>
    <w:rsid w:val="00F523CE"/>
    <w:rsid w:val="00F529AE"/>
    <w:rsid w:val="00F52EF2"/>
    <w:rsid w:val="00F54052"/>
    <w:rsid w:val="00F54117"/>
    <w:rsid w:val="00F54524"/>
    <w:rsid w:val="00F561E5"/>
    <w:rsid w:val="00F562E3"/>
    <w:rsid w:val="00F5747C"/>
    <w:rsid w:val="00F57AF4"/>
    <w:rsid w:val="00F62AEF"/>
    <w:rsid w:val="00F63A64"/>
    <w:rsid w:val="00F64D54"/>
    <w:rsid w:val="00F65159"/>
    <w:rsid w:val="00F66F7E"/>
    <w:rsid w:val="00F679C8"/>
    <w:rsid w:val="00F67B3A"/>
    <w:rsid w:val="00F72E02"/>
    <w:rsid w:val="00F73510"/>
    <w:rsid w:val="00F74641"/>
    <w:rsid w:val="00F74C9C"/>
    <w:rsid w:val="00F7655C"/>
    <w:rsid w:val="00F81466"/>
    <w:rsid w:val="00F81CBA"/>
    <w:rsid w:val="00F82508"/>
    <w:rsid w:val="00F82F46"/>
    <w:rsid w:val="00F84637"/>
    <w:rsid w:val="00F84D8F"/>
    <w:rsid w:val="00F8665D"/>
    <w:rsid w:val="00F87518"/>
    <w:rsid w:val="00F87B4F"/>
    <w:rsid w:val="00F87D4D"/>
    <w:rsid w:val="00F917F7"/>
    <w:rsid w:val="00F939BC"/>
    <w:rsid w:val="00F93AE6"/>
    <w:rsid w:val="00F9491E"/>
    <w:rsid w:val="00F9547F"/>
    <w:rsid w:val="00F96825"/>
    <w:rsid w:val="00F96DC9"/>
    <w:rsid w:val="00FA01F3"/>
    <w:rsid w:val="00FA491E"/>
    <w:rsid w:val="00FA4F25"/>
    <w:rsid w:val="00FA5CE6"/>
    <w:rsid w:val="00FA5E9E"/>
    <w:rsid w:val="00FA63CD"/>
    <w:rsid w:val="00FA63F8"/>
    <w:rsid w:val="00FA651A"/>
    <w:rsid w:val="00FA6ADD"/>
    <w:rsid w:val="00FB07C0"/>
    <w:rsid w:val="00FB1326"/>
    <w:rsid w:val="00FB1979"/>
    <w:rsid w:val="00FB33BA"/>
    <w:rsid w:val="00FB3F47"/>
    <w:rsid w:val="00FB4338"/>
    <w:rsid w:val="00FB48D1"/>
    <w:rsid w:val="00FB4A0E"/>
    <w:rsid w:val="00FB4D93"/>
    <w:rsid w:val="00FB58DB"/>
    <w:rsid w:val="00FC050B"/>
    <w:rsid w:val="00FC15B3"/>
    <w:rsid w:val="00FC2FC7"/>
    <w:rsid w:val="00FC4C63"/>
    <w:rsid w:val="00FC6F7E"/>
    <w:rsid w:val="00FC75DF"/>
    <w:rsid w:val="00FD4BEB"/>
    <w:rsid w:val="00FD6CD5"/>
    <w:rsid w:val="00FE09A3"/>
    <w:rsid w:val="00FE1169"/>
    <w:rsid w:val="00FE1C9A"/>
    <w:rsid w:val="00FE28DD"/>
    <w:rsid w:val="00FE2DF8"/>
    <w:rsid w:val="00FE35C6"/>
    <w:rsid w:val="00FE47AE"/>
    <w:rsid w:val="00FE58B4"/>
    <w:rsid w:val="00FE6D1A"/>
    <w:rsid w:val="00FE74E7"/>
    <w:rsid w:val="00FF14D0"/>
    <w:rsid w:val="00FF17CC"/>
    <w:rsid w:val="00FF17F3"/>
    <w:rsid w:val="00FF2968"/>
    <w:rsid w:val="00FF53D8"/>
    <w:rsid w:val="00FF5834"/>
    <w:rsid w:val="00FF6A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2E6A80"/>
  <w15:docId w15:val="{1EEE1AA4-77D9-7A4F-A8FD-0068147EF4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B53D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D34081"/>
    <w:pPr>
      <w:keepNext/>
      <w:jc w:val="center"/>
      <w:outlineLvl w:val="0"/>
    </w:pPr>
    <w:rPr>
      <w:b/>
      <w:sz w:val="32"/>
    </w:rPr>
  </w:style>
  <w:style w:type="paragraph" w:styleId="Nagwek2">
    <w:name w:val="heading 2"/>
    <w:basedOn w:val="Normalny"/>
    <w:next w:val="Normalny"/>
    <w:qFormat/>
    <w:rsid w:val="00957187"/>
    <w:pPr>
      <w:keepNext/>
      <w:tabs>
        <w:tab w:val="num" w:pos="0"/>
      </w:tabs>
      <w:jc w:val="center"/>
      <w:outlineLvl w:val="1"/>
    </w:pPr>
    <w:rPr>
      <w:rFonts w:ascii="Century Gothic" w:hAnsi="Century Gothic"/>
      <w:b/>
      <w:sz w:val="28"/>
    </w:rPr>
  </w:style>
  <w:style w:type="paragraph" w:styleId="Nagwek3">
    <w:name w:val="heading 3"/>
    <w:basedOn w:val="Normalny"/>
    <w:next w:val="Normalny"/>
    <w:qFormat/>
    <w:rsid w:val="00EB53D9"/>
    <w:pPr>
      <w:keepNext/>
      <w:jc w:val="center"/>
      <w:outlineLvl w:val="2"/>
    </w:pPr>
    <w:rPr>
      <w:sz w:val="28"/>
    </w:rPr>
  </w:style>
  <w:style w:type="paragraph" w:styleId="Nagwek4">
    <w:name w:val="heading 4"/>
    <w:basedOn w:val="Normalny"/>
    <w:next w:val="Normalny"/>
    <w:qFormat/>
    <w:rsid w:val="00EB53D9"/>
    <w:pPr>
      <w:keepNext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rsid w:val="00EB53D9"/>
    <w:pPr>
      <w:keepNext/>
      <w:outlineLvl w:val="4"/>
    </w:pPr>
    <w:rPr>
      <w:sz w:val="28"/>
    </w:rPr>
  </w:style>
  <w:style w:type="paragraph" w:styleId="Nagwek6">
    <w:name w:val="heading 6"/>
    <w:basedOn w:val="Normalny"/>
    <w:next w:val="Normalny"/>
    <w:link w:val="Nagwek6Znak"/>
    <w:qFormat/>
    <w:rsid w:val="00EB53D9"/>
    <w:pPr>
      <w:keepNext/>
      <w:numPr>
        <w:ilvl w:val="5"/>
        <w:numId w:val="1"/>
      </w:numPr>
      <w:jc w:val="center"/>
      <w:outlineLvl w:val="5"/>
    </w:pPr>
    <w:rPr>
      <w:b/>
      <w:sz w:val="36"/>
    </w:rPr>
  </w:style>
  <w:style w:type="paragraph" w:styleId="Nagwek7">
    <w:name w:val="heading 7"/>
    <w:basedOn w:val="Normalny"/>
    <w:next w:val="Normalny"/>
    <w:link w:val="Nagwek7Znak"/>
    <w:uiPriority w:val="9"/>
    <w:qFormat/>
    <w:rsid w:val="00EB53D9"/>
    <w:pPr>
      <w:keepNext/>
      <w:tabs>
        <w:tab w:val="num" w:pos="0"/>
      </w:tabs>
      <w:jc w:val="both"/>
      <w:outlineLvl w:val="6"/>
    </w:pPr>
    <w:rPr>
      <w:sz w:val="24"/>
    </w:rPr>
  </w:style>
  <w:style w:type="paragraph" w:styleId="Nagwek8">
    <w:name w:val="heading 8"/>
    <w:basedOn w:val="Normalny"/>
    <w:next w:val="Normalny"/>
    <w:qFormat/>
    <w:rsid w:val="00EB53D9"/>
    <w:pPr>
      <w:keepNext/>
      <w:jc w:val="center"/>
      <w:outlineLvl w:val="7"/>
    </w:pPr>
    <w:rPr>
      <w:b/>
      <w:sz w:val="24"/>
    </w:rPr>
  </w:style>
  <w:style w:type="paragraph" w:styleId="Nagwek9">
    <w:name w:val="heading 9"/>
    <w:basedOn w:val="Normalny"/>
    <w:next w:val="Normalny"/>
    <w:qFormat/>
    <w:rsid w:val="00EB53D9"/>
    <w:pPr>
      <w:keepNext/>
      <w:outlineLvl w:val="8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przypiswdolnych">
    <w:name w:val="Znaki przypisów dolnych"/>
    <w:rsid w:val="00EB53D9"/>
  </w:style>
  <w:style w:type="character" w:styleId="Numerstrony">
    <w:name w:val="page number"/>
    <w:basedOn w:val="WW-Domylnaczcionkaakapitu"/>
    <w:rsid w:val="00EB53D9"/>
  </w:style>
  <w:style w:type="character" w:customStyle="1" w:styleId="Znakiprzypiswkocowych">
    <w:name w:val="Znaki przypisów końcowych"/>
    <w:rsid w:val="00EB53D9"/>
  </w:style>
  <w:style w:type="character" w:customStyle="1" w:styleId="WW8Num1z0">
    <w:name w:val="WW8Num1z0"/>
    <w:rsid w:val="00EB53D9"/>
    <w:rPr>
      <w:b/>
    </w:rPr>
  </w:style>
  <w:style w:type="character" w:customStyle="1" w:styleId="WW8Num12z0">
    <w:name w:val="WW8Num12z0"/>
    <w:rsid w:val="00EB53D9"/>
    <w:rPr>
      <w:b/>
    </w:rPr>
  </w:style>
  <w:style w:type="character" w:customStyle="1" w:styleId="WW-Domylnaczcionkaakapitu">
    <w:name w:val="WW-Domyślna czcionka akapitu"/>
    <w:rsid w:val="00EB53D9"/>
  </w:style>
  <w:style w:type="paragraph" w:styleId="Tekstpodstawowy">
    <w:name w:val="Body Text"/>
    <w:basedOn w:val="Normalny"/>
    <w:link w:val="TekstpodstawowyZnak"/>
    <w:rsid w:val="00957187"/>
    <w:pPr>
      <w:jc w:val="both"/>
    </w:pPr>
    <w:rPr>
      <w:rFonts w:ascii="Century Gothic" w:hAnsi="Century Gothic"/>
    </w:rPr>
  </w:style>
  <w:style w:type="paragraph" w:styleId="Tekstpodstawowywcity">
    <w:name w:val="Body Text Indent"/>
    <w:basedOn w:val="Normalny"/>
    <w:rsid w:val="00EB53D9"/>
    <w:pPr>
      <w:ind w:firstLine="360"/>
      <w:jc w:val="both"/>
    </w:pPr>
    <w:rPr>
      <w:sz w:val="26"/>
    </w:rPr>
  </w:style>
  <w:style w:type="paragraph" w:customStyle="1" w:styleId="Podpis1">
    <w:name w:val="Podpis1"/>
    <w:basedOn w:val="Normalny"/>
    <w:rsid w:val="00EB53D9"/>
    <w:pPr>
      <w:suppressLineNumbers/>
      <w:spacing w:before="120" w:after="120"/>
    </w:pPr>
    <w:rPr>
      <w:rFonts w:cs="Tahoma"/>
      <w:i/>
      <w:iCs/>
    </w:rPr>
  </w:style>
  <w:style w:type="paragraph" w:styleId="Nagwek">
    <w:name w:val="header"/>
    <w:aliases w:val="Nagłówek strony"/>
    <w:basedOn w:val="Normalny"/>
    <w:next w:val="Tekstpodstawowy"/>
    <w:link w:val="NagwekZnak"/>
    <w:rsid w:val="00D3401D"/>
    <w:pPr>
      <w:keepNext/>
      <w:spacing w:before="240" w:after="120"/>
    </w:pPr>
    <w:rPr>
      <w:rFonts w:ascii="Century Gothic" w:eastAsia="Lucida Sans Unicode" w:hAnsi="Century Gothic"/>
      <w:szCs w:val="28"/>
    </w:rPr>
  </w:style>
  <w:style w:type="paragraph" w:customStyle="1" w:styleId="Nagwek10">
    <w:name w:val="Nagłówek1"/>
    <w:basedOn w:val="Normalny"/>
    <w:next w:val="Tekstpodstawowy"/>
    <w:rsid w:val="00EB53D9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Lista">
    <w:name w:val="List"/>
    <w:basedOn w:val="Tekstpodstawowy"/>
    <w:rsid w:val="00EB53D9"/>
    <w:rPr>
      <w:rFonts w:cs="Tahoma"/>
    </w:rPr>
  </w:style>
  <w:style w:type="paragraph" w:styleId="Stopka">
    <w:name w:val="footer"/>
    <w:basedOn w:val="Normalny"/>
    <w:link w:val="StopkaZnak"/>
    <w:uiPriority w:val="99"/>
    <w:rsid w:val="00EB53D9"/>
    <w:pPr>
      <w:tabs>
        <w:tab w:val="center" w:pos="4536"/>
        <w:tab w:val="right" w:pos="9072"/>
      </w:tabs>
    </w:pPr>
  </w:style>
  <w:style w:type="paragraph" w:customStyle="1" w:styleId="Zawartotabeli">
    <w:name w:val="Zawartość tabeli"/>
    <w:basedOn w:val="Tekstpodstawowy"/>
    <w:link w:val="ZawartotabeliZnak"/>
    <w:rsid w:val="00C64CD9"/>
    <w:pPr>
      <w:suppressLineNumbers/>
    </w:pPr>
    <w:rPr>
      <w:b/>
    </w:rPr>
  </w:style>
  <w:style w:type="paragraph" w:customStyle="1" w:styleId="Nagwektabeli">
    <w:name w:val="Nagłówek tabeli"/>
    <w:basedOn w:val="Zawartotabeli"/>
    <w:rsid w:val="00EB53D9"/>
    <w:pPr>
      <w:jc w:val="center"/>
    </w:pPr>
    <w:rPr>
      <w:bCs/>
      <w:i/>
      <w:iCs/>
    </w:rPr>
  </w:style>
  <w:style w:type="paragraph" w:customStyle="1" w:styleId="Indeks">
    <w:name w:val="Indeks"/>
    <w:basedOn w:val="Normalny"/>
    <w:rsid w:val="00EB53D9"/>
    <w:pPr>
      <w:suppressLineNumbers/>
    </w:pPr>
    <w:rPr>
      <w:rFonts w:cs="Tahoma"/>
    </w:rPr>
  </w:style>
  <w:style w:type="paragraph" w:customStyle="1" w:styleId="WW-Tekstpodstawowy2">
    <w:name w:val="WW-Tekst podstawowy 2"/>
    <w:basedOn w:val="Normalny"/>
    <w:rsid w:val="00EB53D9"/>
    <w:pPr>
      <w:jc w:val="center"/>
    </w:pPr>
    <w:rPr>
      <w:sz w:val="36"/>
    </w:rPr>
  </w:style>
  <w:style w:type="paragraph" w:customStyle="1" w:styleId="StylZawartotabeliNiePogrubienie">
    <w:name w:val="Styl Zawartość tabeli + Nie Pogrubienie"/>
    <w:basedOn w:val="Zawartotabeli"/>
    <w:link w:val="StylZawartotabeliNiePogrubienieZnak"/>
    <w:rsid w:val="00AF728E"/>
    <w:rPr>
      <w:b w:val="0"/>
    </w:rPr>
  </w:style>
  <w:style w:type="character" w:customStyle="1" w:styleId="TekstpodstawowyZnak">
    <w:name w:val="Tekst podstawowy Znak"/>
    <w:link w:val="Tekstpodstawowy"/>
    <w:rsid w:val="00957187"/>
    <w:rPr>
      <w:rFonts w:ascii="Century Gothic" w:hAnsi="Century Gothic"/>
      <w:lang w:val="pl-PL" w:eastAsia="ar-SA" w:bidi="ar-SA"/>
    </w:rPr>
  </w:style>
  <w:style w:type="character" w:customStyle="1" w:styleId="ZawartotabeliZnak">
    <w:name w:val="Zawartość tabeli Znak"/>
    <w:link w:val="Zawartotabeli"/>
    <w:rsid w:val="00C64CD9"/>
    <w:rPr>
      <w:rFonts w:ascii="Century Gothic" w:hAnsi="Century Gothic"/>
      <w:b/>
      <w:lang w:val="pl-PL" w:eastAsia="ar-SA" w:bidi="ar-SA"/>
    </w:rPr>
  </w:style>
  <w:style w:type="character" w:customStyle="1" w:styleId="StylZawartotabeliNiePogrubienieZnak">
    <w:name w:val="Styl Zawartość tabeli + Nie Pogrubienie Znak"/>
    <w:basedOn w:val="ZawartotabeliZnak"/>
    <w:link w:val="StylZawartotabeliNiePogrubienie"/>
    <w:rsid w:val="00AF728E"/>
    <w:rPr>
      <w:rFonts w:ascii="Century Gothic" w:hAnsi="Century Gothic"/>
      <w:b/>
      <w:lang w:val="pl-PL" w:eastAsia="ar-SA" w:bidi="ar-SA"/>
    </w:rPr>
  </w:style>
  <w:style w:type="numbering" w:customStyle="1" w:styleId="StylKonspektynumerowane">
    <w:name w:val="Styl Konspekty numerowane"/>
    <w:basedOn w:val="Bezlisty"/>
    <w:rsid w:val="00411BE8"/>
    <w:pPr>
      <w:numPr>
        <w:numId w:val="2"/>
      </w:numPr>
    </w:pPr>
  </w:style>
  <w:style w:type="numbering" w:customStyle="1" w:styleId="StylKonspektynumerowaneCenturyGothic12ptPogrubienie">
    <w:name w:val="Styl Konspekty numerowane Century Gothic 12 pt Pogrubienie"/>
    <w:basedOn w:val="Bezlisty"/>
    <w:rsid w:val="00345D62"/>
    <w:pPr>
      <w:numPr>
        <w:numId w:val="3"/>
      </w:numPr>
    </w:pPr>
  </w:style>
  <w:style w:type="character" w:customStyle="1" w:styleId="WW8Num10z0">
    <w:name w:val="WW8Num10z0"/>
    <w:rsid w:val="001C6C2D"/>
    <w:rPr>
      <w:rFonts w:ascii="Symbol" w:hAnsi="Symbol"/>
    </w:rPr>
  </w:style>
  <w:style w:type="numbering" w:customStyle="1" w:styleId="StylNumerowanie12pt">
    <w:name w:val="Styl Numerowanie 12 pt"/>
    <w:basedOn w:val="Bezlisty"/>
    <w:rsid w:val="002F2D87"/>
    <w:pPr>
      <w:numPr>
        <w:numId w:val="4"/>
      </w:numPr>
    </w:pPr>
  </w:style>
  <w:style w:type="character" w:styleId="Hipercze">
    <w:name w:val="Hyperlink"/>
    <w:uiPriority w:val="99"/>
    <w:rsid w:val="00170DB0"/>
    <w:rPr>
      <w:color w:val="0000FF"/>
      <w:u w:val="single"/>
    </w:rPr>
  </w:style>
  <w:style w:type="character" w:styleId="UyteHipercze">
    <w:name w:val="FollowedHyperlink"/>
    <w:uiPriority w:val="99"/>
    <w:rsid w:val="00170DB0"/>
    <w:rPr>
      <w:color w:val="800080"/>
      <w:u w:val="single"/>
    </w:rPr>
  </w:style>
  <w:style w:type="paragraph" w:styleId="NormalnyWeb">
    <w:name w:val="Normal (Web)"/>
    <w:basedOn w:val="Normalny"/>
    <w:rsid w:val="00863F08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character" w:customStyle="1" w:styleId="StopkaZnak">
    <w:name w:val="Stopka Znak"/>
    <w:link w:val="Stopka"/>
    <w:uiPriority w:val="99"/>
    <w:rsid w:val="003C7DD3"/>
    <w:rPr>
      <w:lang w:val="pl-PL" w:eastAsia="ar-SA" w:bidi="ar-SA"/>
    </w:rPr>
  </w:style>
  <w:style w:type="paragraph" w:styleId="Tekstpodstawowy3">
    <w:name w:val="Body Text 3"/>
    <w:basedOn w:val="Normalny"/>
    <w:link w:val="Tekstpodstawowy3Znak"/>
    <w:uiPriority w:val="99"/>
    <w:unhideWhenUsed/>
    <w:rsid w:val="00821448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rsid w:val="00821448"/>
    <w:rPr>
      <w:sz w:val="16"/>
      <w:szCs w:val="16"/>
      <w:lang w:eastAsia="ar-SA"/>
    </w:rPr>
  </w:style>
  <w:style w:type="paragraph" w:customStyle="1" w:styleId="OPIS2">
    <w:name w:val="OPIS2"/>
    <w:basedOn w:val="Normalny"/>
    <w:rsid w:val="00821448"/>
    <w:rPr>
      <w:rFonts w:ascii="Tahoma" w:hAnsi="Tahoma"/>
      <w:b/>
      <w:caps/>
      <w:color w:val="000000"/>
      <w:kern w:val="17153"/>
      <w:sz w:val="22"/>
      <w:lang w:eastAsia="pl-PL"/>
    </w:rPr>
  </w:style>
  <w:style w:type="paragraph" w:customStyle="1" w:styleId="BodyText31">
    <w:name w:val="Body Text 31"/>
    <w:basedOn w:val="Normalny"/>
    <w:rsid w:val="00821448"/>
    <w:pPr>
      <w:spacing w:line="360" w:lineRule="auto"/>
      <w:jc w:val="both"/>
    </w:pPr>
    <w:rPr>
      <w:rFonts w:ascii="Tahoma" w:eastAsia="SimSun" w:hAnsi="Tahoma"/>
      <w:kern w:val="1"/>
      <w:szCs w:val="24"/>
    </w:rPr>
  </w:style>
  <w:style w:type="paragraph" w:customStyle="1" w:styleId="Enagwek1">
    <w:name w:val="E nagłówek 1"/>
    <w:basedOn w:val="Normalny"/>
    <w:next w:val="Normalny"/>
    <w:rsid w:val="009829C2"/>
    <w:pPr>
      <w:spacing w:after="120"/>
      <w:ind w:left="-3024"/>
    </w:pPr>
    <w:rPr>
      <w:b/>
      <w:sz w:val="28"/>
      <w:szCs w:val="24"/>
    </w:rPr>
  </w:style>
  <w:style w:type="paragraph" w:customStyle="1" w:styleId="ENagwek2">
    <w:name w:val="E Nagłówek 2"/>
    <w:basedOn w:val="Normalny"/>
    <w:next w:val="Normalny"/>
    <w:rsid w:val="009829C2"/>
    <w:pPr>
      <w:tabs>
        <w:tab w:val="left" w:pos="1134"/>
      </w:tabs>
      <w:spacing w:after="120"/>
      <w:ind w:left="-3825"/>
    </w:pPr>
    <w:rPr>
      <w:b/>
      <w:sz w:val="24"/>
      <w:szCs w:val="24"/>
    </w:rPr>
  </w:style>
  <w:style w:type="paragraph" w:styleId="Zwykytekst">
    <w:name w:val="Plain Text"/>
    <w:basedOn w:val="Normalny"/>
    <w:link w:val="ZwykytekstZnak"/>
    <w:rsid w:val="00294E83"/>
    <w:pPr>
      <w:suppressAutoHyphens w:val="0"/>
    </w:pPr>
    <w:rPr>
      <w:rFonts w:ascii="Courier New" w:hAnsi="Courier New"/>
    </w:rPr>
  </w:style>
  <w:style w:type="character" w:customStyle="1" w:styleId="ZwykytekstZnak">
    <w:name w:val="Zwykły tekst Znak"/>
    <w:link w:val="Zwykytekst"/>
    <w:rsid w:val="00294E83"/>
    <w:rPr>
      <w:rFonts w:ascii="Courier New" w:hAnsi="Courier New" w:cs="Courier New"/>
    </w:rPr>
  </w:style>
  <w:style w:type="paragraph" w:styleId="Akapitzlist">
    <w:name w:val="List Paragraph"/>
    <w:basedOn w:val="Normalny"/>
    <w:uiPriority w:val="34"/>
    <w:qFormat/>
    <w:rsid w:val="00F04E31"/>
    <w:pPr>
      <w:ind w:left="708"/>
    </w:pPr>
  </w:style>
  <w:style w:type="paragraph" w:customStyle="1" w:styleId="podpunkt">
    <w:name w:val="podpunkt"/>
    <w:basedOn w:val="Normalny"/>
    <w:rsid w:val="000F3DB9"/>
    <w:pPr>
      <w:suppressAutoHyphens w:val="0"/>
      <w:spacing w:line="360" w:lineRule="auto"/>
      <w:ind w:left="851" w:hanging="567"/>
    </w:pPr>
    <w:rPr>
      <w:caps/>
      <w:spacing w:val="40"/>
      <w:sz w:val="28"/>
      <w:lang w:eastAsia="pl-PL"/>
    </w:rPr>
  </w:style>
  <w:style w:type="paragraph" w:customStyle="1" w:styleId="akapit">
    <w:name w:val="akapit"/>
    <w:basedOn w:val="Normalny"/>
    <w:rsid w:val="000F3DB9"/>
    <w:pPr>
      <w:suppressAutoHyphens w:val="0"/>
      <w:spacing w:line="360" w:lineRule="exact"/>
      <w:ind w:left="284" w:firstLine="567"/>
      <w:jc w:val="both"/>
    </w:pPr>
    <w:rPr>
      <w:spacing w:val="12"/>
      <w:sz w:val="24"/>
      <w:lang w:eastAsia="pl-PL"/>
    </w:rPr>
  </w:style>
  <w:style w:type="paragraph" w:customStyle="1" w:styleId="Tekstpodstawowy31">
    <w:name w:val="Tekst podstawowy 31"/>
    <w:basedOn w:val="Normalny"/>
    <w:rsid w:val="000F3DB9"/>
    <w:pPr>
      <w:suppressAutoHyphens w:val="0"/>
      <w:spacing w:after="120"/>
    </w:pPr>
    <w:rPr>
      <w:sz w:val="16"/>
      <w:szCs w:val="16"/>
    </w:rPr>
  </w:style>
  <w:style w:type="character" w:customStyle="1" w:styleId="NagwekZnak">
    <w:name w:val="Nagłówek Znak"/>
    <w:aliases w:val="Nagłówek strony Znak"/>
    <w:link w:val="Nagwek"/>
    <w:rsid w:val="00952F12"/>
    <w:rPr>
      <w:rFonts w:ascii="Century Gothic" w:eastAsia="Lucida Sans Unicode" w:hAnsi="Century Gothic" w:cs="Tahoma"/>
      <w:szCs w:val="28"/>
      <w:lang w:eastAsia="ar-SA"/>
    </w:rPr>
  </w:style>
  <w:style w:type="paragraph" w:styleId="Tytu">
    <w:name w:val="Title"/>
    <w:basedOn w:val="Normalny"/>
    <w:next w:val="Podtytu"/>
    <w:link w:val="TytuZnak"/>
    <w:qFormat/>
    <w:rsid w:val="00514C09"/>
    <w:pPr>
      <w:widowControl w:val="0"/>
      <w:suppressAutoHyphens w:val="0"/>
      <w:jc w:val="center"/>
    </w:pPr>
    <w:rPr>
      <w:sz w:val="36"/>
    </w:rPr>
  </w:style>
  <w:style w:type="character" w:customStyle="1" w:styleId="TytuZnak">
    <w:name w:val="Tytuł Znak"/>
    <w:link w:val="Tytu"/>
    <w:rsid w:val="00514C09"/>
    <w:rPr>
      <w:sz w:val="36"/>
      <w:lang w:eastAsia="ar-SA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14C09"/>
    <w:pPr>
      <w:spacing w:after="60"/>
      <w:jc w:val="center"/>
      <w:outlineLvl w:val="1"/>
    </w:pPr>
    <w:rPr>
      <w:rFonts w:ascii="Cambria" w:hAnsi="Cambria"/>
      <w:sz w:val="24"/>
      <w:szCs w:val="24"/>
    </w:rPr>
  </w:style>
  <w:style w:type="character" w:customStyle="1" w:styleId="PodtytuZnak">
    <w:name w:val="Podtytuł Znak"/>
    <w:link w:val="Podtytu"/>
    <w:uiPriority w:val="11"/>
    <w:rsid w:val="00514C09"/>
    <w:rPr>
      <w:rFonts w:ascii="Cambria" w:eastAsia="Times New Roman" w:hAnsi="Cambria" w:cs="Times New Roman"/>
      <w:sz w:val="24"/>
      <w:szCs w:val="24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90732"/>
  </w:style>
  <w:style w:type="character" w:customStyle="1" w:styleId="TekstprzypisukocowegoZnak">
    <w:name w:val="Tekst przypisu końcowego Znak"/>
    <w:link w:val="Tekstprzypisukocowego"/>
    <w:uiPriority w:val="99"/>
    <w:semiHidden/>
    <w:rsid w:val="00590732"/>
    <w:rPr>
      <w:lang w:eastAsia="ar-SA"/>
    </w:rPr>
  </w:style>
  <w:style w:type="character" w:styleId="Odwoanieprzypisukocowego">
    <w:name w:val="endnote reference"/>
    <w:uiPriority w:val="99"/>
    <w:semiHidden/>
    <w:unhideWhenUsed/>
    <w:rsid w:val="00590732"/>
    <w:rPr>
      <w:vertAlign w:val="superscript"/>
    </w:rPr>
  </w:style>
  <w:style w:type="character" w:styleId="HTML-klawiatura">
    <w:name w:val="HTML Keyboard"/>
    <w:aliases w:val="ArchiCo"/>
    <w:semiHidden/>
    <w:rsid w:val="00853CBA"/>
    <w:rPr>
      <w:rFonts w:ascii="Courier New" w:hAnsi="Courier New" w:cs="Courier New"/>
      <w:sz w:val="20"/>
      <w:szCs w:val="20"/>
    </w:rPr>
  </w:style>
  <w:style w:type="paragraph" w:styleId="Tekstpodstawowy2">
    <w:name w:val="Body Text 2"/>
    <w:basedOn w:val="Normalny"/>
    <w:link w:val="Tekstpodstawowy2Znak"/>
    <w:rsid w:val="00C00466"/>
    <w:pPr>
      <w:spacing w:after="120" w:line="480" w:lineRule="auto"/>
    </w:pPr>
  </w:style>
  <w:style w:type="paragraph" w:customStyle="1" w:styleId="BodyTextIndent31">
    <w:name w:val="Body Text Indent 31"/>
    <w:basedOn w:val="Normalny"/>
    <w:rsid w:val="00B55A17"/>
    <w:pPr>
      <w:suppressAutoHyphens w:val="0"/>
      <w:ind w:left="709" w:hanging="142"/>
      <w:jc w:val="both"/>
    </w:pPr>
    <w:rPr>
      <w:sz w:val="26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56572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756572"/>
    <w:rPr>
      <w:rFonts w:ascii="Tahoma" w:hAnsi="Tahoma" w:cs="Tahoma"/>
      <w:sz w:val="16"/>
      <w:szCs w:val="16"/>
      <w:lang w:eastAsia="ar-SA"/>
    </w:rPr>
  </w:style>
  <w:style w:type="table" w:styleId="Tabela-Siatka">
    <w:name w:val="Table Grid"/>
    <w:basedOn w:val="Standardowy"/>
    <w:uiPriority w:val="59"/>
    <w:rsid w:val="00D05F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link w:val="Nagwek1"/>
    <w:rsid w:val="00D0733A"/>
    <w:rPr>
      <w:b/>
      <w:sz w:val="32"/>
      <w:lang w:eastAsia="ar-SA"/>
    </w:rPr>
  </w:style>
  <w:style w:type="character" w:customStyle="1" w:styleId="Nagwek6Znak">
    <w:name w:val="Nagłówek 6 Znak"/>
    <w:link w:val="Nagwek6"/>
    <w:rsid w:val="00353A11"/>
    <w:rPr>
      <w:b/>
      <w:sz w:val="36"/>
      <w:lang w:eastAsia="ar-SA"/>
    </w:rPr>
  </w:style>
  <w:style w:type="character" w:styleId="Pogrubienie">
    <w:name w:val="Strong"/>
    <w:uiPriority w:val="22"/>
    <w:qFormat/>
    <w:rsid w:val="00A03EBA"/>
    <w:rPr>
      <w:b/>
      <w:bCs/>
    </w:rPr>
  </w:style>
  <w:style w:type="character" w:customStyle="1" w:styleId="hp">
    <w:name w:val="hp"/>
    <w:rsid w:val="00707F4D"/>
  </w:style>
  <w:style w:type="character" w:customStyle="1" w:styleId="il">
    <w:name w:val="il"/>
    <w:rsid w:val="00D266B6"/>
  </w:style>
  <w:style w:type="character" w:customStyle="1" w:styleId="apple-converted-space">
    <w:name w:val="apple-converted-space"/>
    <w:rsid w:val="005B5E1B"/>
  </w:style>
  <w:style w:type="paragraph" w:customStyle="1" w:styleId="Default">
    <w:name w:val="Default"/>
    <w:rsid w:val="00E830C8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customStyle="1" w:styleId="Tekstpodstawowy2Znak">
    <w:name w:val="Tekst podstawowy 2 Znak"/>
    <w:link w:val="Tekstpodstawowy2"/>
    <w:rsid w:val="00E830C8"/>
    <w:rPr>
      <w:lang w:eastAsia="ar-SA"/>
    </w:rPr>
  </w:style>
  <w:style w:type="paragraph" w:customStyle="1" w:styleId="Bezodstpw1">
    <w:name w:val="Bez odstępów1"/>
    <w:aliases w:val="Tekst BW"/>
    <w:uiPriority w:val="1"/>
    <w:qFormat/>
    <w:rsid w:val="00F36DE5"/>
    <w:pPr>
      <w:suppressAutoHyphens/>
    </w:pPr>
    <w:rPr>
      <w:rFonts w:ascii="Calibri" w:hAnsi="Calibri"/>
      <w:sz w:val="22"/>
      <w:lang w:eastAsia="ar-SA"/>
    </w:rPr>
  </w:style>
  <w:style w:type="character" w:customStyle="1" w:styleId="i">
    <w:name w:val="i"/>
    <w:rsid w:val="00BC4AA7"/>
  </w:style>
  <w:style w:type="character" w:customStyle="1" w:styleId="n">
    <w:name w:val="n"/>
    <w:rsid w:val="00BC4AA7"/>
  </w:style>
  <w:style w:type="character" w:customStyle="1" w:styleId="Piotr1Znak">
    <w:name w:val="Piotr 1 Znak"/>
    <w:link w:val="Piotr1"/>
    <w:locked/>
    <w:rsid w:val="008D5764"/>
    <w:rPr>
      <w:rFonts w:ascii="Verdana" w:hAnsi="Verdana"/>
      <w:b/>
      <w:sz w:val="24"/>
      <w:szCs w:val="24"/>
      <w:lang w:eastAsia="ar-SA"/>
    </w:rPr>
  </w:style>
  <w:style w:type="paragraph" w:customStyle="1" w:styleId="Piotr1">
    <w:name w:val="Piotr 1"/>
    <w:basedOn w:val="Nagwek"/>
    <w:link w:val="Piotr1Znak"/>
    <w:rsid w:val="008D5764"/>
    <w:pPr>
      <w:tabs>
        <w:tab w:val="center" w:pos="4536"/>
        <w:tab w:val="right" w:pos="9072"/>
      </w:tabs>
      <w:spacing w:after="0" w:line="360" w:lineRule="auto"/>
    </w:pPr>
    <w:rPr>
      <w:rFonts w:ascii="Verdana" w:eastAsia="Times New Roman" w:hAnsi="Verdana"/>
      <w:b/>
      <w:sz w:val="24"/>
      <w:szCs w:val="24"/>
    </w:rPr>
  </w:style>
  <w:style w:type="character" w:customStyle="1" w:styleId="WW8Num13z0">
    <w:name w:val="WW8Num13z0"/>
    <w:rsid w:val="00376DAF"/>
    <w:rPr>
      <w:rFonts w:ascii="Times New Roman" w:eastAsia="Times New Roman" w:hAnsi="Times New Roman" w:cs="Times New Roman"/>
    </w:rPr>
  </w:style>
  <w:style w:type="paragraph" w:customStyle="1" w:styleId="Normalny1">
    <w:name w:val="Normalny1"/>
    <w:basedOn w:val="Normalny"/>
    <w:rsid w:val="006314C6"/>
    <w:rPr>
      <w:rFonts w:eastAsia="SimSun"/>
      <w:kern w:val="1"/>
      <w:szCs w:val="24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5F2D3E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5F2D3E"/>
    <w:rPr>
      <w:sz w:val="16"/>
      <w:szCs w:val="16"/>
      <w:lang w:eastAsia="ar-SA"/>
    </w:rPr>
  </w:style>
  <w:style w:type="character" w:customStyle="1" w:styleId="Nagwek7Znak">
    <w:name w:val="Nagłówek 7 Znak"/>
    <w:link w:val="Nagwek7"/>
    <w:uiPriority w:val="9"/>
    <w:rsid w:val="005F2D3E"/>
    <w:rPr>
      <w:sz w:val="24"/>
      <w:lang w:eastAsia="ar-SA"/>
    </w:rPr>
  </w:style>
  <w:style w:type="paragraph" w:customStyle="1" w:styleId="PK3">
    <w:name w:val="PK3"/>
    <w:basedOn w:val="Normalny"/>
    <w:link w:val="PK3Znak"/>
    <w:uiPriority w:val="99"/>
    <w:rsid w:val="005F2D3E"/>
    <w:pPr>
      <w:spacing w:after="120" w:line="360" w:lineRule="auto"/>
      <w:jc w:val="both"/>
    </w:pPr>
    <w:rPr>
      <w:rFonts w:ascii="ISOCPEUR" w:hAnsi="ISOCPEUR"/>
      <w:b/>
      <w:sz w:val="24"/>
      <w:szCs w:val="24"/>
    </w:rPr>
  </w:style>
  <w:style w:type="character" w:customStyle="1" w:styleId="PK3Znak">
    <w:name w:val="PK3 Znak"/>
    <w:link w:val="PK3"/>
    <w:uiPriority w:val="99"/>
    <w:rsid w:val="005F2D3E"/>
    <w:rPr>
      <w:rFonts w:ascii="ISOCPEUR" w:hAnsi="ISOCPEUR"/>
      <w:b/>
      <w:sz w:val="24"/>
      <w:szCs w:val="24"/>
    </w:rPr>
  </w:style>
  <w:style w:type="paragraph" w:customStyle="1" w:styleId="xl63">
    <w:name w:val="xl63"/>
    <w:basedOn w:val="Normalny"/>
    <w:rsid w:val="00685994"/>
    <w:pPr>
      <w:suppressAutoHyphens w:val="0"/>
      <w:spacing w:before="100" w:beforeAutospacing="1" w:after="100" w:afterAutospacing="1"/>
    </w:pPr>
    <w:rPr>
      <w:rFonts w:ascii="Calibri" w:hAnsi="Calibri"/>
      <w:sz w:val="24"/>
      <w:szCs w:val="24"/>
      <w:lang w:eastAsia="pl-PL"/>
    </w:rPr>
  </w:style>
  <w:style w:type="paragraph" w:customStyle="1" w:styleId="xl64">
    <w:name w:val="xl64"/>
    <w:basedOn w:val="Normalny"/>
    <w:rsid w:val="006859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</w:pPr>
    <w:rPr>
      <w:rFonts w:ascii="Calibri" w:hAnsi="Calibri"/>
      <w:b/>
      <w:bCs/>
      <w:sz w:val="24"/>
      <w:szCs w:val="24"/>
      <w:lang w:eastAsia="pl-PL"/>
    </w:rPr>
  </w:style>
  <w:style w:type="paragraph" w:customStyle="1" w:styleId="xl65">
    <w:name w:val="xl65"/>
    <w:basedOn w:val="Normalny"/>
    <w:rsid w:val="006859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</w:pPr>
    <w:rPr>
      <w:rFonts w:ascii="Calibri" w:hAnsi="Calibri"/>
      <w:sz w:val="24"/>
      <w:szCs w:val="24"/>
      <w:lang w:eastAsia="pl-PL"/>
    </w:rPr>
  </w:style>
  <w:style w:type="paragraph" w:customStyle="1" w:styleId="xl66">
    <w:name w:val="xl66"/>
    <w:basedOn w:val="Normalny"/>
    <w:rsid w:val="00685994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</w:pPr>
    <w:rPr>
      <w:rFonts w:ascii="Calibri" w:hAnsi="Calibri"/>
      <w:sz w:val="24"/>
      <w:szCs w:val="24"/>
      <w:lang w:eastAsia="pl-PL"/>
    </w:rPr>
  </w:style>
  <w:style w:type="paragraph" w:customStyle="1" w:styleId="xl67">
    <w:name w:val="xl67"/>
    <w:basedOn w:val="Normalny"/>
    <w:rsid w:val="00685994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</w:pPr>
    <w:rPr>
      <w:rFonts w:ascii="Calibri" w:hAnsi="Calibri"/>
      <w:sz w:val="24"/>
      <w:szCs w:val="24"/>
      <w:lang w:eastAsia="pl-PL"/>
    </w:rPr>
  </w:style>
  <w:style w:type="paragraph" w:customStyle="1" w:styleId="xl68">
    <w:name w:val="xl68"/>
    <w:basedOn w:val="Normalny"/>
    <w:rsid w:val="00685994"/>
    <w:pPr>
      <w:pBdr>
        <w:top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</w:pPr>
    <w:rPr>
      <w:rFonts w:ascii="Calibri" w:hAnsi="Calibri"/>
      <w:sz w:val="24"/>
      <w:szCs w:val="24"/>
      <w:lang w:eastAsia="pl-PL"/>
    </w:rPr>
  </w:style>
  <w:style w:type="paragraph" w:customStyle="1" w:styleId="xl69">
    <w:name w:val="xl69"/>
    <w:basedOn w:val="Normalny"/>
    <w:rsid w:val="00685994"/>
    <w:pPr>
      <w:pBdr>
        <w:right w:val="single" w:sz="4" w:space="0" w:color="auto"/>
      </w:pBdr>
      <w:suppressAutoHyphens w:val="0"/>
      <w:spacing w:before="100" w:beforeAutospacing="1" w:after="100" w:afterAutospacing="1"/>
      <w:jc w:val="center"/>
    </w:pPr>
    <w:rPr>
      <w:rFonts w:ascii="Calibri" w:hAnsi="Calibri"/>
      <w:sz w:val="24"/>
      <w:szCs w:val="24"/>
      <w:lang w:eastAsia="pl-PL"/>
    </w:rPr>
  </w:style>
  <w:style w:type="paragraph" w:customStyle="1" w:styleId="xl70">
    <w:name w:val="xl70"/>
    <w:basedOn w:val="Normalny"/>
    <w:rsid w:val="00685994"/>
    <w:pPr>
      <w:pBdr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</w:pPr>
    <w:rPr>
      <w:rFonts w:ascii="Calibri" w:hAnsi="Calibri"/>
      <w:sz w:val="24"/>
      <w:szCs w:val="24"/>
      <w:lang w:eastAsia="pl-PL"/>
    </w:rPr>
  </w:style>
  <w:style w:type="paragraph" w:customStyle="1" w:styleId="xl71">
    <w:name w:val="xl71"/>
    <w:basedOn w:val="Normalny"/>
    <w:rsid w:val="00685994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</w:pPr>
    <w:rPr>
      <w:rFonts w:ascii="Calibri" w:hAnsi="Calibri"/>
      <w:sz w:val="24"/>
      <w:szCs w:val="24"/>
      <w:lang w:eastAsia="pl-PL"/>
    </w:rPr>
  </w:style>
  <w:style w:type="character" w:customStyle="1" w:styleId="Nagwekdrugispis2Znak">
    <w:name w:val="Nagłówek drugi spis 2 Znak"/>
    <w:link w:val="Nagwekdrugispis2"/>
    <w:locked/>
    <w:rsid w:val="00133357"/>
    <w:rPr>
      <w:rFonts w:ascii="Arial" w:hAnsi="Arial" w:cs="Arial"/>
      <w:b/>
      <w:sz w:val="24"/>
      <w:szCs w:val="24"/>
    </w:rPr>
  </w:style>
  <w:style w:type="paragraph" w:customStyle="1" w:styleId="Nagwekdrugispis2">
    <w:name w:val="Nagłówek drugi spis 2"/>
    <w:basedOn w:val="Normalny"/>
    <w:link w:val="Nagwekdrugispis2Znak"/>
    <w:qFormat/>
    <w:rsid w:val="00133357"/>
    <w:pPr>
      <w:suppressAutoHyphens w:val="0"/>
      <w:spacing w:before="120" w:after="200" w:line="360" w:lineRule="atLeast"/>
      <w:ind w:left="792" w:hanging="432"/>
      <w:contextualSpacing/>
      <w:jc w:val="both"/>
    </w:pPr>
    <w:rPr>
      <w:rFonts w:ascii="Arial" w:hAnsi="Arial"/>
      <w:b/>
      <w:sz w:val="24"/>
      <w:szCs w:val="24"/>
    </w:rPr>
  </w:style>
  <w:style w:type="paragraph" w:styleId="Legenda">
    <w:name w:val="caption"/>
    <w:basedOn w:val="Normalny"/>
    <w:next w:val="Normalny"/>
    <w:uiPriority w:val="35"/>
    <w:unhideWhenUsed/>
    <w:qFormat/>
    <w:rsid w:val="00CF27D1"/>
    <w:rPr>
      <w:b/>
      <w:bCs/>
    </w:rPr>
  </w:style>
  <w:style w:type="paragraph" w:styleId="Bezodstpw">
    <w:name w:val="No Spacing"/>
    <w:uiPriority w:val="1"/>
    <w:qFormat/>
    <w:rsid w:val="000B7446"/>
  </w:style>
  <w:style w:type="paragraph" w:customStyle="1" w:styleId="Lista21">
    <w:name w:val="Lista 21"/>
    <w:basedOn w:val="Normalny"/>
    <w:rsid w:val="00E7599E"/>
    <w:pPr>
      <w:ind w:left="566" w:hanging="283"/>
    </w:pPr>
  </w:style>
  <w:style w:type="paragraph" w:customStyle="1" w:styleId="Tekstpodstawowywcity21">
    <w:name w:val="Tekst podstawowy wcięty 21"/>
    <w:basedOn w:val="Normalny"/>
    <w:rsid w:val="00E7599E"/>
    <w:pPr>
      <w:ind w:left="2340"/>
    </w:pPr>
    <w:rPr>
      <w:rFonts w:ascii="Arial" w:hAnsi="Arial" w:cs="Arial"/>
      <w:sz w:val="24"/>
      <w:szCs w:val="24"/>
    </w:rPr>
  </w:style>
  <w:style w:type="paragraph" w:customStyle="1" w:styleId="Lista23">
    <w:name w:val="Lista 23"/>
    <w:basedOn w:val="Normalny"/>
    <w:rsid w:val="00E7599E"/>
    <w:pPr>
      <w:ind w:left="566" w:hanging="283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45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0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9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0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7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1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24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92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0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6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0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5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8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9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6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3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1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1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4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5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3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7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06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9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102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281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72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0772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33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5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9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2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49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76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21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6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23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52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0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zablony\MS%20Office\OrgRuch_prot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019C9C-EEC1-4B93-BDC3-1850924486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D:\Szablony\MS Office\OrgRuch_prot.dot</Template>
  <TotalTime>1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Biuro Inżynieryjno-Techniczne KARO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rpiotrow</dc:creator>
  <cp:keywords/>
  <cp:lastModifiedBy>Artur Krempa</cp:lastModifiedBy>
  <cp:revision>3</cp:revision>
  <cp:lastPrinted>2021-04-06T12:28:00Z</cp:lastPrinted>
  <dcterms:created xsi:type="dcterms:W3CDTF">2021-05-04T16:50:00Z</dcterms:created>
  <dcterms:modified xsi:type="dcterms:W3CDTF">2021-05-04T16:51:00Z</dcterms:modified>
</cp:coreProperties>
</file>